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A0415" w14:textId="27121966" w:rsidR="0075039D" w:rsidRDefault="0075039D" w:rsidP="00B21535">
      <w:pPr>
        <w:spacing w:line="480" w:lineRule="auto"/>
        <w:jc w:val="right"/>
        <w:rPr>
          <w:rFonts w:ascii="Arial" w:hAnsi="Arial" w:cs="Arial"/>
          <w:sz w:val="20"/>
          <w:szCs w:val="20"/>
        </w:rPr>
      </w:pPr>
    </w:p>
    <w:p w14:paraId="00DB4A69"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77C25B23" w14:textId="77777777"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762F3901" w14:textId="77777777"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967E7E">
        <w:rPr>
          <w:rFonts w:ascii="Arial" w:hAnsi="Arial" w:cs="Arial"/>
          <w:sz w:val="16"/>
          <w:szCs w:val="16"/>
        </w:rPr>
        <w:t>Tržaška cesta 19</w:t>
      </w:r>
      <w:r w:rsidR="000678CF" w:rsidRPr="0070139D">
        <w:rPr>
          <w:rFonts w:ascii="Arial" w:hAnsi="Arial" w:cs="Arial"/>
          <w:sz w:val="16"/>
          <w:szCs w:val="16"/>
        </w:rPr>
        <w:t>, 1</w:t>
      </w:r>
      <w:r w:rsidR="00967E7E">
        <w:rPr>
          <w:rFonts w:ascii="Arial" w:hAnsi="Arial" w:cs="Arial"/>
          <w:sz w:val="16"/>
          <w:szCs w:val="16"/>
        </w:rPr>
        <w:t>000</w:t>
      </w:r>
      <w:r w:rsidR="000678CF" w:rsidRPr="0070139D">
        <w:rPr>
          <w:rFonts w:ascii="Arial" w:hAnsi="Arial" w:cs="Arial"/>
          <w:sz w:val="16"/>
          <w:szCs w:val="16"/>
        </w:rPr>
        <w:t xml:space="preserve"> Ljubljana</w:t>
      </w:r>
    </w:p>
    <w:p w14:paraId="0CAACCBC"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0F7CF508"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B365EC" w:rsidRPr="0070139D" w14:paraId="25DECE23" w14:textId="77777777" w:rsidTr="00B365EC">
        <w:trPr>
          <w:cantSplit/>
        </w:trPr>
        <w:tc>
          <w:tcPr>
            <w:tcW w:w="1204" w:type="dxa"/>
            <w:vAlign w:val="center"/>
          </w:tcPr>
          <w:p w14:paraId="47D0F83E"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36D02F2D" w14:textId="05B6A761" w:rsidR="00B365EC" w:rsidRPr="00E46EB3" w:rsidRDefault="00B365EC" w:rsidP="00A279D9">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sidR="008901F1">
              <w:rPr>
                <w:rFonts w:ascii="Arial" w:hAnsi="Arial" w:cs="Arial"/>
                <w:sz w:val="20"/>
                <w:szCs w:val="20"/>
                <w:lang w:eastAsia="en-US"/>
              </w:rPr>
              <w:t>51</w:t>
            </w:r>
            <w:r w:rsidRPr="0024028B">
              <w:rPr>
                <w:rFonts w:ascii="Arial" w:hAnsi="Arial" w:cs="Arial"/>
                <w:sz w:val="20"/>
                <w:szCs w:val="20"/>
                <w:lang w:eastAsia="en-US"/>
              </w:rPr>
              <w:t>/202</w:t>
            </w:r>
            <w:r w:rsidR="00967E7E">
              <w:rPr>
                <w:rFonts w:ascii="Arial" w:hAnsi="Arial" w:cs="Arial"/>
                <w:sz w:val="20"/>
                <w:szCs w:val="20"/>
                <w:lang w:eastAsia="en-US"/>
              </w:rPr>
              <w:t>3</w:t>
            </w:r>
            <w:r w:rsidRPr="0024028B">
              <w:rPr>
                <w:rFonts w:ascii="Arial" w:hAnsi="Arial" w:cs="Arial"/>
                <w:sz w:val="20"/>
                <w:szCs w:val="20"/>
                <w:lang w:eastAsia="en-US"/>
              </w:rPr>
              <w:t>/</w:t>
            </w:r>
            <w:r w:rsidR="00D30AEA" w:rsidRPr="00D30AEA">
              <w:rPr>
                <w:rFonts w:ascii="Arial" w:hAnsi="Arial" w:cs="Arial"/>
                <w:sz w:val="20"/>
                <w:szCs w:val="20"/>
                <w:lang w:eastAsia="en-US"/>
              </w:rPr>
              <w:t>3</w:t>
            </w:r>
          </w:p>
        </w:tc>
        <w:tc>
          <w:tcPr>
            <w:tcW w:w="5126" w:type="dxa"/>
          </w:tcPr>
          <w:p w14:paraId="6BAEA437" w14:textId="77777777" w:rsidR="00B365EC" w:rsidRPr="0070139D" w:rsidRDefault="00B365EC" w:rsidP="001875C4">
            <w:pPr>
              <w:spacing w:line="260" w:lineRule="atLeast"/>
              <w:rPr>
                <w:rFonts w:ascii="Arial" w:hAnsi="Arial" w:cs="Arial"/>
                <w:sz w:val="20"/>
                <w:szCs w:val="20"/>
                <w:lang w:eastAsia="en-US"/>
              </w:rPr>
            </w:pPr>
          </w:p>
        </w:tc>
      </w:tr>
      <w:tr w:rsidR="00B365EC" w:rsidRPr="0070139D" w14:paraId="148DB259" w14:textId="77777777" w:rsidTr="00B365EC">
        <w:trPr>
          <w:cantSplit/>
        </w:trPr>
        <w:tc>
          <w:tcPr>
            <w:tcW w:w="1204" w:type="dxa"/>
            <w:vAlign w:val="center"/>
          </w:tcPr>
          <w:p w14:paraId="6F96EDCD"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Datum: </w:t>
            </w:r>
          </w:p>
        </w:tc>
        <w:tc>
          <w:tcPr>
            <w:tcW w:w="5126" w:type="dxa"/>
            <w:vAlign w:val="center"/>
          </w:tcPr>
          <w:p w14:paraId="0C2DD08E" w14:textId="289958C6" w:rsidR="00B365EC" w:rsidRPr="00E46EB3" w:rsidRDefault="00D150F8" w:rsidP="00D150F8">
            <w:pPr>
              <w:spacing w:line="260" w:lineRule="atLeast"/>
              <w:rPr>
                <w:rFonts w:ascii="Arial" w:hAnsi="Arial" w:cs="Arial"/>
                <w:sz w:val="20"/>
                <w:szCs w:val="20"/>
                <w:highlight w:val="yellow"/>
                <w:lang w:eastAsia="en-US"/>
              </w:rPr>
            </w:pPr>
            <w:r>
              <w:rPr>
                <w:rFonts w:ascii="Arial" w:hAnsi="Arial" w:cs="Arial"/>
                <w:sz w:val="20"/>
                <w:szCs w:val="20"/>
                <w:lang w:eastAsia="en-US"/>
              </w:rPr>
              <w:t>21</w:t>
            </w:r>
            <w:r w:rsidR="00B52906" w:rsidRPr="00A10B6C">
              <w:rPr>
                <w:rFonts w:ascii="Arial" w:hAnsi="Arial" w:cs="Arial"/>
                <w:sz w:val="20"/>
                <w:szCs w:val="20"/>
                <w:lang w:eastAsia="en-US"/>
              </w:rPr>
              <w:t>.</w:t>
            </w:r>
            <w:r>
              <w:rPr>
                <w:rFonts w:ascii="Arial" w:hAnsi="Arial" w:cs="Arial"/>
                <w:sz w:val="20"/>
                <w:szCs w:val="20"/>
                <w:lang w:eastAsia="en-US"/>
              </w:rPr>
              <w:t>3</w:t>
            </w:r>
            <w:r w:rsidR="00B52906" w:rsidRPr="00A10B6C">
              <w:rPr>
                <w:rFonts w:ascii="Arial" w:hAnsi="Arial" w:cs="Arial"/>
                <w:sz w:val="20"/>
                <w:szCs w:val="20"/>
                <w:lang w:eastAsia="en-US"/>
              </w:rPr>
              <w:t>.202</w:t>
            </w:r>
            <w:r>
              <w:rPr>
                <w:rFonts w:ascii="Arial" w:hAnsi="Arial" w:cs="Arial"/>
                <w:sz w:val="20"/>
                <w:szCs w:val="20"/>
                <w:lang w:eastAsia="en-US"/>
              </w:rPr>
              <w:t>4</w:t>
            </w:r>
          </w:p>
        </w:tc>
        <w:tc>
          <w:tcPr>
            <w:tcW w:w="5126" w:type="dxa"/>
          </w:tcPr>
          <w:p w14:paraId="54A68D75" w14:textId="77777777" w:rsidR="00B365EC" w:rsidRPr="001875C4" w:rsidRDefault="00B365EC" w:rsidP="00BD24B0">
            <w:pPr>
              <w:spacing w:line="260" w:lineRule="atLeast"/>
              <w:rPr>
                <w:rFonts w:ascii="Arial" w:hAnsi="Arial" w:cs="Arial"/>
                <w:sz w:val="20"/>
                <w:szCs w:val="20"/>
                <w:highlight w:val="yellow"/>
                <w:lang w:eastAsia="en-US"/>
              </w:rPr>
            </w:pPr>
          </w:p>
        </w:tc>
      </w:tr>
    </w:tbl>
    <w:p w14:paraId="1AFFC8F1"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61CC7966" w14:textId="77777777" w:rsidR="0075039D" w:rsidRPr="0070139D" w:rsidRDefault="0075039D" w:rsidP="00FB7DD3">
      <w:pPr>
        <w:spacing w:line="260" w:lineRule="atLeast"/>
        <w:rPr>
          <w:rFonts w:ascii="Arial" w:hAnsi="Arial"/>
          <w:sz w:val="20"/>
          <w:lang w:eastAsia="en-US"/>
        </w:rPr>
      </w:pPr>
    </w:p>
    <w:p w14:paraId="7C5A3291"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2B52CFD3" w14:textId="553427BB" w:rsidR="00FB7DD3" w:rsidRDefault="00FB7DD3" w:rsidP="00FB7DD3">
      <w:pPr>
        <w:keepNext/>
        <w:widowControl w:val="0"/>
        <w:spacing w:line="260" w:lineRule="atLeast"/>
        <w:outlineLvl w:val="2"/>
        <w:rPr>
          <w:rFonts w:ascii="Arial" w:hAnsi="Arial" w:cs="Arial"/>
          <w:b/>
          <w:bCs/>
          <w:sz w:val="20"/>
          <w:szCs w:val="20"/>
          <w:lang w:eastAsia="en-US"/>
        </w:rPr>
      </w:pPr>
    </w:p>
    <w:p w14:paraId="4CE523F3" w14:textId="233D34F1" w:rsidR="008901F1" w:rsidRDefault="008901F1" w:rsidP="00FB7DD3">
      <w:pPr>
        <w:keepNext/>
        <w:widowControl w:val="0"/>
        <w:spacing w:line="260" w:lineRule="atLeast"/>
        <w:outlineLvl w:val="2"/>
        <w:rPr>
          <w:rFonts w:ascii="Arial" w:hAnsi="Arial" w:cs="Arial"/>
          <w:b/>
          <w:bCs/>
          <w:sz w:val="20"/>
          <w:szCs w:val="20"/>
          <w:lang w:eastAsia="en-US"/>
        </w:rPr>
      </w:pPr>
    </w:p>
    <w:p w14:paraId="7E24B3C0" w14:textId="6D2ED27B" w:rsidR="008901F1" w:rsidRDefault="008901F1" w:rsidP="00FB7DD3">
      <w:pPr>
        <w:keepNext/>
        <w:widowControl w:val="0"/>
        <w:spacing w:line="260" w:lineRule="atLeast"/>
        <w:outlineLvl w:val="2"/>
        <w:rPr>
          <w:rFonts w:ascii="Arial" w:hAnsi="Arial" w:cs="Arial"/>
          <w:b/>
          <w:bCs/>
          <w:sz w:val="20"/>
          <w:szCs w:val="20"/>
          <w:lang w:eastAsia="en-US"/>
        </w:rPr>
      </w:pPr>
    </w:p>
    <w:p w14:paraId="384D9C30"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2FBA1E7"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2A7EE30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0D746CC" w14:textId="77777777" w:rsidR="0075039D" w:rsidRPr="00701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3DC3EB1C"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47AAAAA9" w14:textId="77777777" w:rsidTr="0075039D">
        <w:tc>
          <w:tcPr>
            <w:tcW w:w="2836" w:type="dxa"/>
          </w:tcPr>
          <w:p w14:paraId="201F535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5918" w:type="dxa"/>
          </w:tcPr>
          <w:p w14:paraId="4155C48F" w14:textId="77777777" w:rsidR="000916BC" w:rsidRDefault="008901F1" w:rsidP="000916BC">
            <w:pPr>
              <w:spacing w:line="260" w:lineRule="atLeast"/>
              <w:jc w:val="both"/>
              <w:rPr>
                <w:rFonts w:ascii="Arial" w:hAnsi="Arial" w:cs="Arial"/>
                <w:b/>
                <w:bCs/>
                <w:sz w:val="20"/>
                <w:szCs w:val="20"/>
                <w:lang w:eastAsia="en-US"/>
              </w:rPr>
            </w:pPr>
            <w:r w:rsidRPr="008901F1">
              <w:rPr>
                <w:rFonts w:ascii="Arial" w:hAnsi="Arial" w:cs="Arial"/>
                <w:b/>
                <w:bCs/>
                <w:sz w:val="20"/>
                <w:szCs w:val="20"/>
                <w:lang w:eastAsia="en-US"/>
              </w:rPr>
              <w:t>Vzdrževanje podatkovnih modelov prometnega IS NCUP</w:t>
            </w:r>
          </w:p>
          <w:p w14:paraId="07D313C9" w14:textId="28C5A4F3" w:rsidR="008901F1" w:rsidRPr="00813EFE" w:rsidRDefault="008901F1" w:rsidP="000916BC">
            <w:pPr>
              <w:spacing w:line="260" w:lineRule="atLeast"/>
              <w:jc w:val="both"/>
              <w:rPr>
                <w:rFonts w:ascii="Arial" w:hAnsi="Arial" w:cs="Arial"/>
                <w:b/>
                <w:bCs/>
                <w:sz w:val="20"/>
                <w:szCs w:val="20"/>
                <w:lang w:eastAsia="en-US"/>
              </w:rPr>
            </w:pPr>
          </w:p>
        </w:tc>
      </w:tr>
      <w:tr w:rsidR="0075039D" w:rsidRPr="0070139D" w14:paraId="68150B01" w14:textId="77777777" w:rsidTr="0075039D">
        <w:tc>
          <w:tcPr>
            <w:tcW w:w="2836" w:type="dxa"/>
          </w:tcPr>
          <w:p w14:paraId="7961E86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5918" w:type="dxa"/>
          </w:tcPr>
          <w:p w14:paraId="3C1E0E3D" w14:textId="16CFE152" w:rsidR="0075039D" w:rsidRPr="0070139D" w:rsidRDefault="008A0916" w:rsidP="00967E7E">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sidR="00967E7E">
              <w:rPr>
                <w:rFonts w:ascii="Arial" w:hAnsi="Arial" w:cs="Arial"/>
                <w:b/>
                <w:bCs/>
                <w:sz w:val="20"/>
                <w:szCs w:val="20"/>
                <w:lang w:eastAsia="en-US"/>
              </w:rPr>
              <w:t>3</w:t>
            </w:r>
            <w:r w:rsidRPr="008A0916">
              <w:rPr>
                <w:rFonts w:ascii="Arial" w:hAnsi="Arial" w:cs="Arial"/>
                <w:b/>
                <w:bCs/>
                <w:sz w:val="20"/>
                <w:szCs w:val="20"/>
                <w:lang w:eastAsia="en-US"/>
              </w:rPr>
              <w:t>-</w:t>
            </w:r>
            <w:r w:rsidRPr="0024028B">
              <w:rPr>
                <w:rFonts w:ascii="Arial" w:hAnsi="Arial" w:cs="Arial"/>
                <w:b/>
                <w:bCs/>
                <w:sz w:val="20"/>
                <w:szCs w:val="20"/>
                <w:lang w:eastAsia="en-US"/>
              </w:rPr>
              <w:t>0</w:t>
            </w:r>
            <w:r w:rsidR="002C39DC">
              <w:rPr>
                <w:rFonts w:ascii="Arial" w:hAnsi="Arial" w:cs="Arial"/>
                <w:b/>
                <w:bCs/>
                <w:sz w:val="20"/>
                <w:szCs w:val="20"/>
                <w:lang w:eastAsia="en-US"/>
              </w:rPr>
              <w:t>0</w:t>
            </w:r>
            <w:r w:rsidR="008901F1">
              <w:rPr>
                <w:rFonts w:ascii="Arial" w:hAnsi="Arial" w:cs="Arial"/>
                <w:b/>
                <w:bCs/>
                <w:sz w:val="20"/>
                <w:szCs w:val="20"/>
                <w:lang w:eastAsia="en-US"/>
              </w:rPr>
              <w:t>6</w:t>
            </w:r>
          </w:p>
        </w:tc>
      </w:tr>
    </w:tbl>
    <w:p w14:paraId="0A542532"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7930AE6A" w14:textId="77777777" w:rsidTr="0075039D">
        <w:tc>
          <w:tcPr>
            <w:tcW w:w="2836" w:type="dxa"/>
          </w:tcPr>
          <w:p w14:paraId="59239DFE"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46710745"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BA01C3B" w14:textId="77777777" w:rsidR="0075039D" w:rsidRPr="0070139D" w:rsidRDefault="0075039D" w:rsidP="00FB7DD3">
      <w:pPr>
        <w:spacing w:line="260" w:lineRule="atLeast"/>
        <w:rPr>
          <w:rFonts w:ascii="Arial" w:hAnsi="Arial" w:cs="Arial"/>
          <w:sz w:val="20"/>
          <w:szCs w:val="20"/>
          <w:lang w:eastAsia="en-US"/>
        </w:rPr>
      </w:pPr>
    </w:p>
    <w:p w14:paraId="2867E9DD" w14:textId="77777777" w:rsidR="0075039D" w:rsidRPr="0070139D" w:rsidRDefault="0075039D" w:rsidP="00FB7DD3">
      <w:pPr>
        <w:spacing w:line="260" w:lineRule="atLeast"/>
        <w:rPr>
          <w:rFonts w:ascii="Arial" w:hAnsi="Arial" w:cs="Arial"/>
          <w:sz w:val="20"/>
          <w:szCs w:val="20"/>
          <w:lang w:eastAsia="en-US"/>
        </w:rPr>
      </w:pPr>
    </w:p>
    <w:p w14:paraId="35838260" w14:textId="77777777" w:rsidR="0075039D" w:rsidRPr="0070139D" w:rsidRDefault="0075039D" w:rsidP="00FB7DD3">
      <w:pPr>
        <w:spacing w:line="260" w:lineRule="atLeast"/>
        <w:rPr>
          <w:rFonts w:ascii="Arial" w:hAnsi="Arial" w:cs="Arial"/>
          <w:sz w:val="20"/>
          <w:szCs w:val="20"/>
          <w:lang w:eastAsia="en-US"/>
        </w:rPr>
      </w:pPr>
    </w:p>
    <w:p w14:paraId="112D7478" w14:textId="77777777" w:rsidR="0075039D" w:rsidRPr="0070139D" w:rsidRDefault="0075039D" w:rsidP="00FB7DD3">
      <w:pPr>
        <w:spacing w:line="260" w:lineRule="atLeast"/>
        <w:rPr>
          <w:rFonts w:ascii="Arial" w:hAnsi="Arial" w:cs="Arial"/>
          <w:sz w:val="20"/>
          <w:szCs w:val="20"/>
          <w:lang w:eastAsia="en-US"/>
        </w:rPr>
      </w:pPr>
    </w:p>
    <w:p w14:paraId="17D9E009" w14:textId="77777777" w:rsidR="0075039D" w:rsidRPr="0070139D" w:rsidRDefault="0075039D" w:rsidP="00FB7DD3">
      <w:pPr>
        <w:spacing w:line="260" w:lineRule="atLeast"/>
        <w:rPr>
          <w:rFonts w:ascii="Arial" w:hAnsi="Arial" w:cs="Arial"/>
          <w:sz w:val="20"/>
          <w:szCs w:val="20"/>
          <w:lang w:eastAsia="en-US"/>
        </w:rPr>
      </w:pPr>
    </w:p>
    <w:p w14:paraId="1C7474D7" w14:textId="77777777" w:rsidR="0075039D" w:rsidRPr="0070139D" w:rsidRDefault="0075039D" w:rsidP="00FB7DD3">
      <w:pPr>
        <w:spacing w:line="260" w:lineRule="atLeast"/>
        <w:rPr>
          <w:rFonts w:ascii="Arial" w:hAnsi="Arial" w:cs="Arial"/>
          <w:sz w:val="20"/>
          <w:szCs w:val="20"/>
          <w:lang w:eastAsia="en-US"/>
        </w:rPr>
      </w:pPr>
    </w:p>
    <w:p w14:paraId="3AB31F18" w14:textId="77777777" w:rsidR="009A5BA7" w:rsidRDefault="009A5BA7" w:rsidP="009A5BA7">
      <w:pPr>
        <w:spacing w:line="260" w:lineRule="atLeast"/>
        <w:ind w:left="720"/>
        <w:jc w:val="both"/>
        <w:rPr>
          <w:rFonts w:ascii="Arial" w:hAnsi="Arial" w:cs="Arial"/>
          <w:sz w:val="20"/>
          <w:szCs w:val="20"/>
          <w:lang w:eastAsia="en-US"/>
        </w:rPr>
      </w:pPr>
    </w:p>
    <w:p w14:paraId="04BC9E09" w14:textId="77777777" w:rsidR="00C60157" w:rsidRDefault="00C60157" w:rsidP="009A5BA7">
      <w:pPr>
        <w:spacing w:line="260" w:lineRule="atLeast"/>
        <w:ind w:left="720"/>
        <w:jc w:val="both"/>
        <w:rPr>
          <w:rFonts w:ascii="Arial" w:hAnsi="Arial" w:cs="Arial"/>
          <w:sz w:val="20"/>
          <w:szCs w:val="20"/>
          <w:lang w:eastAsia="en-US"/>
        </w:rPr>
      </w:pPr>
    </w:p>
    <w:p w14:paraId="5307693B" w14:textId="77777777" w:rsidR="00C60157" w:rsidRDefault="00C60157" w:rsidP="009A5BA7">
      <w:pPr>
        <w:spacing w:line="260" w:lineRule="atLeast"/>
        <w:ind w:left="720"/>
        <w:jc w:val="both"/>
        <w:rPr>
          <w:rFonts w:ascii="Arial" w:hAnsi="Arial" w:cs="Arial"/>
          <w:sz w:val="20"/>
          <w:szCs w:val="20"/>
          <w:lang w:eastAsia="en-US"/>
        </w:rPr>
      </w:pPr>
    </w:p>
    <w:p w14:paraId="5E5CCB7B" w14:textId="77777777" w:rsidR="00C60157" w:rsidRDefault="00C60157" w:rsidP="009A5BA7">
      <w:pPr>
        <w:spacing w:line="260" w:lineRule="atLeast"/>
        <w:ind w:left="720"/>
        <w:jc w:val="both"/>
        <w:rPr>
          <w:rFonts w:ascii="Arial" w:hAnsi="Arial" w:cs="Arial"/>
          <w:sz w:val="20"/>
          <w:szCs w:val="20"/>
          <w:lang w:eastAsia="en-US"/>
        </w:rPr>
      </w:pPr>
    </w:p>
    <w:p w14:paraId="28F71FBA" w14:textId="77777777" w:rsidR="00C60157" w:rsidRDefault="00C60157" w:rsidP="009A5BA7">
      <w:pPr>
        <w:spacing w:line="260" w:lineRule="atLeast"/>
        <w:ind w:left="720"/>
        <w:jc w:val="both"/>
        <w:rPr>
          <w:rFonts w:ascii="Arial" w:hAnsi="Arial" w:cs="Arial"/>
          <w:sz w:val="20"/>
          <w:szCs w:val="20"/>
          <w:lang w:eastAsia="en-US"/>
        </w:rPr>
      </w:pPr>
    </w:p>
    <w:p w14:paraId="2B88E795" w14:textId="77777777" w:rsidR="00C60157" w:rsidRDefault="00C60157" w:rsidP="009A5BA7">
      <w:pPr>
        <w:spacing w:line="260" w:lineRule="atLeast"/>
        <w:ind w:left="720"/>
        <w:jc w:val="both"/>
        <w:rPr>
          <w:rFonts w:ascii="Arial" w:hAnsi="Arial" w:cs="Arial"/>
          <w:sz w:val="20"/>
          <w:szCs w:val="20"/>
          <w:lang w:eastAsia="en-US"/>
        </w:rPr>
      </w:pPr>
    </w:p>
    <w:p w14:paraId="3E28FDC5" w14:textId="77777777" w:rsidR="00C60157" w:rsidRDefault="00C60157" w:rsidP="009A5BA7">
      <w:pPr>
        <w:spacing w:line="260" w:lineRule="atLeast"/>
        <w:ind w:left="720"/>
        <w:jc w:val="both"/>
        <w:rPr>
          <w:rFonts w:ascii="Arial" w:hAnsi="Arial" w:cs="Arial"/>
          <w:sz w:val="20"/>
          <w:szCs w:val="20"/>
          <w:lang w:eastAsia="en-US"/>
        </w:rPr>
      </w:pPr>
    </w:p>
    <w:p w14:paraId="459C42B6" w14:textId="77777777" w:rsidR="00C60157" w:rsidRDefault="00C60157" w:rsidP="009A5BA7">
      <w:pPr>
        <w:spacing w:line="260" w:lineRule="atLeast"/>
        <w:ind w:left="720"/>
        <w:jc w:val="both"/>
        <w:rPr>
          <w:rFonts w:ascii="Arial" w:hAnsi="Arial" w:cs="Arial"/>
          <w:sz w:val="20"/>
          <w:szCs w:val="20"/>
          <w:lang w:eastAsia="en-US"/>
        </w:rPr>
      </w:pPr>
    </w:p>
    <w:p w14:paraId="16B81949" w14:textId="77777777" w:rsidR="00C60157" w:rsidRDefault="00C60157" w:rsidP="009A5BA7">
      <w:pPr>
        <w:spacing w:line="260" w:lineRule="atLeast"/>
        <w:ind w:left="720"/>
        <w:jc w:val="both"/>
        <w:rPr>
          <w:rFonts w:ascii="Arial" w:hAnsi="Arial" w:cs="Arial"/>
          <w:sz w:val="20"/>
          <w:szCs w:val="20"/>
          <w:lang w:eastAsia="en-US"/>
        </w:rPr>
      </w:pPr>
    </w:p>
    <w:p w14:paraId="2FAEBED7" w14:textId="77777777" w:rsidR="00C60157" w:rsidRDefault="00C60157" w:rsidP="009A5BA7">
      <w:pPr>
        <w:spacing w:line="260" w:lineRule="atLeast"/>
        <w:ind w:left="720"/>
        <w:jc w:val="both"/>
        <w:rPr>
          <w:rFonts w:ascii="Arial" w:hAnsi="Arial" w:cs="Arial"/>
          <w:sz w:val="20"/>
          <w:szCs w:val="20"/>
          <w:lang w:eastAsia="en-US"/>
        </w:rPr>
      </w:pPr>
    </w:p>
    <w:p w14:paraId="5DDC1638" w14:textId="77777777" w:rsidR="00C60157" w:rsidRDefault="00C60157" w:rsidP="009A5BA7">
      <w:pPr>
        <w:spacing w:line="260" w:lineRule="atLeast"/>
        <w:ind w:left="720"/>
        <w:jc w:val="both"/>
        <w:rPr>
          <w:rFonts w:ascii="Arial" w:hAnsi="Arial" w:cs="Arial"/>
          <w:sz w:val="20"/>
          <w:szCs w:val="20"/>
          <w:lang w:eastAsia="en-US"/>
        </w:rPr>
      </w:pPr>
    </w:p>
    <w:p w14:paraId="5F4D538F" w14:textId="77777777" w:rsidR="003830B6" w:rsidRDefault="003830B6" w:rsidP="009A5BA7">
      <w:pPr>
        <w:spacing w:line="260" w:lineRule="atLeast"/>
        <w:ind w:left="720"/>
        <w:jc w:val="both"/>
        <w:rPr>
          <w:rFonts w:ascii="Arial" w:hAnsi="Arial" w:cs="Arial"/>
          <w:sz w:val="20"/>
          <w:szCs w:val="20"/>
          <w:lang w:eastAsia="en-US"/>
        </w:rPr>
      </w:pPr>
    </w:p>
    <w:p w14:paraId="348B8066" w14:textId="77777777" w:rsidR="003830B6" w:rsidRDefault="003830B6" w:rsidP="009A5BA7">
      <w:pPr>
        <w:spacing w:line="260" w:lineRule="atLeast"/>
        <w:ind w:left="720"/>
        <w:jc w:val="both"/>
        <w:rPr>
          <w:rFonts w:ascii="Arial" w:hAnsi="Arial" w:cs="Arial"/>
          <w:sz w:val="20"/>
          <w:szCs w:val="20"/>
          <w:lang w:eastAsia="en-US"/>
        </w:rPr>
      </w:pPr>
    </w:p>
    <w:p w14:paraId="66C98EA9" w14:textId="77777777" w:rsidR="00874E15" w:rsidRDefault="00874E15" w:rsidP="00FB7DD3">
      <w:pPr>
        <w:spacing w:line="260" w:lineRule="atLeast"/>
        <w:jc w:val="both"/>
        <w:rPr>
          <w:rFonts w:ascii="Arial" w:hAnsi="Arial" w:cs="Arial"/>
          <w:sz w:val="20"/>
          <w:szCs w:val="20"/>
          <w:lang w:eastAsia="en-US"/>
        </w:rPr>
      </w:pPr>
    </w:p>
    <w:p w14:paraId="5D72DFC8" w14:textId="77777777" w:rsidR="007E5E27" w:rsidRDefault="007E5E27" w:rsidP="00FB7DD3">
      <w:pPr>
        <w:spacing w:line="260" w:lineRule="atLeast"/>
        <w:jc w:val="both"/>
        <w:rPr>
          <w:rFonts w:ascii="Arial" w:hAnsi="Arial" w:cs="Arial"/>
          <w:sz w:val="20"/>
          <w:szCs w:val="20"/>
          <w:lang w:eastAsia="en-US"/>
        </w:rPr>
      </w:pPr>
    </w:p>
    <w:p w14:paraId="1AFFD533" w14:textId="605D93B0" w:rsidR="00294A8B" w:rsidRPr="0055434E" w:rsidRDefault="00294A8B" w:rsidP="00C42E30">
      <w:pPr>
        <w:pStyle w:val="Glava"/>
        <w:jc w:val="center"/>
        <w:rPr>
          <w:rFonts w:ascii="Arial" w:hAnsi="Arial" w:cs="Arial"/>
          <w:color w:val="808080" w:themeColor="background1" w:themeShade="80"/>
          <w:sz w:val="16"/>
          <w:szCs w:val="16"/>
        </w:rPr>
      </w:pPr>
    </w:p>
    <w:p w14:paraId="4B63BCBB" w14:textId="1DC99AB4" w:rsidR="006A278A" w:rsidRDefault="008901F1" w:rsidP="006A278A">
      <w:pPr>
        <w:tabs>
          <w:tab w:val="left" w:pos="8670"/>
        </w:tabs>
        <w:spacing w:line="260" w:lineRule="atLeast"/>
        <w:rPr>
          <w:rFonts w:ascii="Arial" w:hAnsi="Arial"/>
          <w:b/>
          <w:sz w:val="20"/>
          <w:lang w:eastAsia="en-US"/>
        </w:rPr>
      </w:pPr>
      <w:r>
        <w:rPr>
          <w:rFonts w:ascii="Arial" w:hAnsi="Arial"/>
          <w:b/>
          <w:sz w:val="20"/>
          <w:lang w:eastAsia="en-US"/>
        </w:rPr>
        <w:tab/>
      </w:r>
    </w:p>
    <w:p w14:paraId="1A735E46" w14:textId="2D95156D" w:rsidR="0075039D" w:rsidRPr="006A278A" w:rsidRDefault="00A54C59" w:rsidP="006A278A">
      <w:pPr>
        <w:tabs>
          <w:tab w:val="left" w:pos="8670"/>
        </w:tabs>
        <w:spacing w:line="260" w:lineRule="atLeast"/>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56F456E8" w14:textId="77777777" w:rsidR="0075039D" w:rsidRPr="0070139D" w:rsidRDefault="0075039D" w:rsidP="00FB7DD3">
      <w:pPr>
        <w:spacing w:line="260" w:lineRule="atLeast"/>
        <w:rPr>
          <w:rFonts w:ascii="Arial" w:hAnsi="Arial" w:cs="Arial"/>
          <w:b/>
          <w:sz w:val="20"/>
          <w:szCs w:val="20"/>
          <w:lang w:eastAsia="en-US"/>
        </w:rPr>
      </w:pPr>
    </w:p>
    <w:p w14:paraId="76B6D3F3"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sidR="00967E7E">
        <w:rPr>
          <w:rFonts w:ascii="Arial" w:hAnsi="Arial" w:cs="Arial"/>
          <w:sz w:val="20"/>
          <w:szCs w:val="20"/>
          <w:lang w:eastAsia="en-US"/>
        </w:rPr>
        <w:t>Tržaška cesta 19</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5EEE1107" w14:textId="77777777" w:rsidR="00FB7DD3" w:rsidRPr="0070139D" w:rsidRDefault="00FB7DD3" w:rsidP="00496FF2">
      <w:pPr>
        <w:spacing w:line="260" w:lineRule="atLeast"/>
        <w:jc w:val="both"/>
        <w:rPr>
          <w:rFonts w:ascii="Arial" w:hAnsi="Arial" w:cs="Arial"/>
          <w:sz w:val="20"/>
          <w:szCs w:val="20"/>
          <w:lang w:eastAsia="en-US"/>
        </w:rPr>
      </w:pPr>
    </w:p>
    <w:p w14:paraId="6E102E34" w14:textId="68054882" w:rsidR="00A279D9" w:rsidRPr="00A279D9" w:rsidRDefault="0075039D" w:rsidP="00A279D9">
      <w:pPr>
        <w:rPr>
          <w:rFonts w:ascii="Arial" w:hAnsi="Arial" w:cs="Arial"/>
          <w:sz w:val="20"/>
          <w:szCs w:val="20"/>
          <w:lang w:eastAsia="en-US"/>
        </w:rPr>
      </w:pPr>
      <w:r w:rsidRPr="0070139D">
        <w:rPr>
          <w:rFonts w:ascii="Arial" w:hAnsi="Arial" w:cs="Arial"/>
          <w:b/>
          <w:sz w:val="20"/>
          <w:szCs w:val="20"/>
          <w:lang w:eastAsia="en-US"/>
        </w:rPr>
        <w:t>Predmet javnega naročila je</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8901F1" w:rsidRPr="008901F1">
        <w:rPr>
          <w:rFonts w:ascii="Arial" w:hAnsi="Arial" w:cs="Arial"/>
          <w:sz w:val="20"/>
          <w:szCs w:val="20"/>
          <w:lang w:eastAsia="en-US"/>
        </w:rPr>
        <w:t>Vzdrževanje podatkovnih modelov prometnega IS NCUP</w:t>
      </w:r>
    </w:p>
    <w:p w14:paraId="7DC979F9" w14:textId="77777777" w:rsidR="00BE03A6" w:rsidRPr="00161C6E" w:rsidRDefault="00BE03A6" w:rsidP="00BE03A6">
      <w:pPr>
        <w:spacing w:line="260" w:lineRule="atLeast"/>
        <w:jc w:val="both"/>
        <w:rPr>
          <w:rFonts w:ascii="Arial" w:hAnsi="Arial" w:cs="Arial"/>
        </w:rPr>
      </w:pPr>
    </w:p>
    <w:p w14:paraId="355933AD"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4D655B4E" w14:textId="77777777" w:rsidR="008901F1" w:rsidRPr="008901F1" w:rsidRDefault="008901F1" w:rsidP="008901F1">
      <w:pPr>
        <w:spacing w:line="260" w:lineRule="atLeast"/>
        <w:jc w:val="both"/>
        <w:rPr>
          <w:rFonts w:ascii="Arial" w:hAnsi="Arial" w:cs="Arial"/>
          <w:sz w:val="20"/>
          <w:szCs w:val="20"/>
          <w:lang w:eastAsia="en-US"/>
        </w:rPr>
      </w:pPr>
      <w:bookmarkStart w:id="0" w:name="_Toc156997236"/>
      <w:bookmarkStart w:id="1" w:name="_Toc156998181"/>
      <w:r w:rsidRPr="008901F1">
        <w:rPr>
          <w:rFonts w:ascii="Arial" w:hAnsi="Arial" w:cs="Arial"/>
          <w:sz w:val="20"/>
          <w:szCs w:val="20"/>
          <w:lang w:eastAsia="en-US"/>
        </w:rPr>
        <w:t>Osnovni cilj predmetnega javnega naročila je zagotovitev vzdrževanja podatkovnih modelov prometnega IS NCUP, in sicer:</w:t>
      </w:r>
    </w:p>
    <w:p w14:paraId="446CA743" w14:textId="77777777" w:rsidR="008901F1" w:rsidRPr="008901F1" w:rsidRDefault="008901F1" w:rsidP="008901F1">
      <w:pPr>
        <w:spacing w:line="260" w:lineRule="atLeast"/>
        <w:jc w:val="both"/>
        <w:rPr>
          <w:rFonts w:ascii="Arial" w:hAnsi="Arial" w:cs="Arial"/>
          <w:sz w:val="20"/>
          <w:szCs w:val="20"/>
          <w:lang w:eastAsia="en-US"/>
        </w:rPr>
      </w:pPr>
      <w:r w:rsidRPr="008901F1">
        <w:rPr>
          <w:rFonts w:ascii="Arial" w:hAnsi="Arial" w:cs="Arial"/>
          <w:sz w:val="20"/>
          <w:szCs w:val="20"/>
          <w:lang w:eastAsia="en-US"/>
        </w:rPr>
        <w:t>1.</w:t>
      </w:r>
      <w:r w:rsidRPr="008901F1">
        <w:rPr>
          <w:rFonts w:ascii="Arial" w:hAnsi="Arial" w:cs="Arial"/>
          <w:sz w:val="20"/>
          <w:szCs w:val="20"/>
          <w:lang w:eastAsia="en-US"/>
        </w:rPr>
        <w:tab/>
        <w:t>Podatkovnega skladišča,</w:t>
      </w:r>
    </w:p>
    <w:p w14:paraId="17598CB6" w14:textId="77777777" w:rsidR="008901F1" w:rsidRPr="008901F1" w:rsidRDefault="008901F1" w:rsidP="008901F1">
      <w:pPr>
        <w:spacing w:line="260" w:lineRule="atLeast"/>
        <w:jc w:val="both"/>
        <w:rPr>
          <w:rFonts w:ascii="Arial" w:hAnsi="Arial" w:cs="Arial"/>
          <w:sz w:val="20"/>
          <w:szCs w:val="20"/>
          <w:lang w:eastAsia="en-US"/>
        </w:rPr>
      </w:pPr>
      <w:r w:rsidRPr="008901F1">
        <w:rPr>
          <w:rFonts w:ascii="Arial" w:hAnsi="Arial" w:cs="Arial"/>
          <w:sz w:val="20"/>
          <w:szCs w:val="20"/>
          <w:lang w:eastAsia="en-US"/>
        </w:rPr>
        <w:t>2.</w:t>
      </w:r>
      <w:r w:rsidRPr="008901F1">
        <w:rPr>
          <w:rFonts w:ascii="Arial" w:hAnsi="Arial" w:cs="Arial"/>
          <w:sz w:val="20"/>
          <w:szCs w:val="20"/>
          <w:lang w:eastAsia="en-US"/>
        </w:rPr>
        <w:tab/>
        <w:t>Platforme za upravljanje masovnih podatkov gibanja vozil v realnem času in</w:t>
      </w:r>
    </w:p>
    <w:p w14:paraId="2BE34396" w14:textId="37ACB765" w:rsidR="00A279D9" w:rsidRDefault="008901F1" w:rsidP="008901F1">
      <w:pPr>
        <w:spacing w:line="260" w:lineRule="atLeast"/>
        <w:jc w:val="both"/>
        <w:rPr>
          <w:rFonts w:ascii="Arial" w:hAnsi="Arial" w:cs="Arial"/>
          <w:sz w:val="20"/>
          <w:szCs w:val="20"/>
          <w:lang w:eastAsia="en-US"/>
        </w:rPr>
      </w:pPr>
      <w:r w:rsidRPr="008901F1">
        <w:rPr>
          <w:rFonts w:ascii="Arial" w:hAnsi="Arial" w:cs="Arial"/>
          <w:sz w:val="20"/>
          <w:szCs w:val="20"/>
          <w:lang w:eastAsia="en-US"/>
        </w:rPr>
        <w:t>3.</w:t>
      </w:r>
      <w:r w:rsidRPr="008901F1">
        <w:rPr>
          <w:rFonts w:ascii="Arial" w:hAnsi="Arial" w:cs="Arial"/>
          <w:sz w:val="20"/>
          <w:szCs w:val="20"/>
          <w:lang w:eastAsia="en-US"/>
        </w:rPr>
        <w:tab/>
        <w:t>Enotne nacionalne točke dostopa (</w:t>
      </w:r>
      <w:hyperlink r:id="rId8" w:history="1">
        <w:r w:rsidRPr="00D2502F">
          <w:rPr>
            <w:rStyle w:val="Hiperpovezava"/>
            <w:rFonts w:ascii="Arial" w:hAnsi="Arial" w:cs="Arial"/>
            <w:sz w:val="20"/>
            <w:szCs w:val="20"/>
            <w:lang w:eastAsia="en-US"/>
          </w:rPr>
          <w:t>www.nap.si</w:t>
        </w:r>
      </w:hyperlink>
      <w:r w:rsidRPr="008901F1">
        <w:rPr>
          <w:rFonts w:ascii="Arial" w:hAnsi="Arial" w:cs="Arial"/>
          <w:sz w:val="20"/>
          <w:szCs w:val="20"/>
          <w:lang w:eastAsia="en-US"/>
        </w:rPr>
        <w:t>)</w:t>
      </w:r>
      <w:r w:rsidR="00ED1257">
        <w:rPr>
          <w:rFonts w:ascii="Arial" w:hAnsi="Arial" w:cs="Arial"/>
          <w:sz w:val="20"/>
          <w:szCs w:val="20"/>
          <w:lang w:eastAsia="en-US"/>
        </w:rPr>
        <w:t>.</w:t>
      </w:r>
    </w:p>
    <w:p w14:paraId="703FEED1" w14:textId="77777777" w:rsidR="008901F1" w:rsidRDefault="008901F1" w:rsidP="008901F1">
      <w:pPr>
        <w:spacing w:line="260" w:lineRule="atLeast"/>
        <w:jc w:val="both"/>
        <w:rPr>
          <w:rFonts w:ascii="Arial" w:hAnsi="Arial" w:cs="Arial"/>
          <w:sz w:val="20"/>
          <w:szCs w:val="20"/>
          <w:lang w:eastAsia="en-US"/>
        </w:rPr>
      </w:pPr>
    </w:p>
    <w:p w14:paraId="48A4ADE1" w14:textId="77777777"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r w:rsidRPr="0070139D">
        <w:rPr>
          <w:rFonts w:ascii="Arial" w:hAnsi="Arial" w:cs="Arial"/>
          <w:sz w:val="20"/>
          <w:szCs w:val="20"/>
          <w:lang w:eastAsia="en-US"/>
        </w:rPr>
        <w:t xml:space="preserve"> </w:t>
      </w:r>
    </w:p>
    <w:p w14:paraId="70AF6927" w14:textId="77777777" w:rsidR="00C86C41" w:rsidRDefault="00C86C41" w:rsidP="00C86C41">
      <w:pPr>
        <w:widowControl w:val="0"/>
        <w:autoSpaceDE w:val="0"/>
        <w:autoSpaceDN w:val="0"/>
        <w:adjustRightInd w:val="0"/>
        <w:spacing w:line="260" w:lineRule="atLeast"/>
        <w:jc w:val="both"/>
        <w:rPr>
          <w:rFonts w:ascii="Arial" w:hAnsi="Arial" w:cs="Arial"/>
          <w:sz w:val="20"/>
          <w:szCs w:val="20"/>
        </w:rPr>
      </w:pPr>
    </w:p>
    <w:p w14:paraId="2A53A901" w14:textId="7ECD0B76" w:rsidR="00983441" w:rsidRDefault="00B83485" w:rsidP="00C86C41">
      <w:pPr>
        <w:widowControl w:val="0"/>
        <w:autoSpaceDE w:val="0"/>
        <w:autoSpaceDN w:val="0"/>
        <w:adjustRightInd w:val="0"/>
        <w:spacing w:line="260" w:lineRule="atLeast"/>
        <w:jc w:val="both"/>
        <w:rPr>
          <w:rFonts w:ascii="Arial" w:hAnsi="Arial" w:cs="Arial"/>
          <w:sz w:val="20"/>
          <w:szCs w:val="20"/>
        </w:rPr>
      </w:pPr>
      <w:r w:rsidRPr="00B83485">
        <w:rPr>
          <w:rFonts w:ascii="Arial" w:hAnsi="Arial" w:cs="Arial"/>
          <w:sz w:val="20"/>
          <w:szCs w:val="20"/>
        </w:rPr>
        <w:t>Limitirana vrednost javnega naročila znaša</w:t>
      </w:r>
      <w:r w:rsidR="008901F1">
        <w:rPr>
          <w:rFonts w:ascii="Arial" w:hAnsi="Arial" w:cs="Arial"/>
          <w:sz w:val="20"/>
          <w:szCs w:val="20"/>
        </w:rPr>
        <w:t xml:space="preserve"> 445.600,00 EUR brez DDV</w:t>
      </w:r>
      <w:r w:rsidR="000916BC" w:rsidRPr="008901F1">
        <w:rPr>
          <w:rFonts w:ascii="Arial" w:hAnsi="Arial" w:cs="Arial"/>
          <w:sz w:val="20"/>
          <w:szCs w:val="20"/>
        </w:rPr>
        <w:t>.</w:t>
      </w:r>
      <w:r w:rsidR="006A278A">
        <w:rPr>
          <w:rFonts w:ascii="Arial" w:hAnsi="Arial" w:cs="Arial"/>
          <w:sz w:val="20"/>
          <w:szCs w:val="20"/>
        </w:rPr>
        <w:t xml:space="preserve"> </w:t>
      </w:r>
      <w:r w:rsidRPr="00B83485">
        <w:rPr>
          <w:rFonts w:ascii="Arial" w:hAnsi="Arial" w:cs="Arial"/>
          <w:sz w:val="20"/>
          <w:szCs w:val="20"/>
        </w:rPr>
        <w:t xml:space="preserve">Ponudba, ki bo presegla </w:t>
      </w:r>
      <w:r w:rsidR="008901F1">
        <w:rPr>
          <w:rFonts w:ascii="Arial" w:hAnsi="Arial" w:cs="Arial"/>
          <w:sz w:val="20"/>
          <w:szCs w:val="20"/>
        </w:rPr>
        <w:t>navedeno</w:t>
      </w:r>
      <w:r w:rsidR="000916BC">
        <w:rPr>
          <w:rFonts w:ascii="Arial" w:hAnsi="Arial" w:cs="Arial"/>
          <w:sz w:val="20"/>
          <w:szCs w:val="20"/>
        </w:rPr>
        <w:t xml:space="preserve"> </w:t>
      </w:r>
      <w:r w:rsidRPr="00B83485">
        <w:rPr>
          <w:rFonts w:ascii="Arial" w:hAnsi="Arial" w:cs="Arial"/>
          <w:sz w:val="20"/>
          <w:szCs w:val="20"/>
        </w:rPr>
        <w:t>limitiran</w:t>
      </w:r>
      <w:r w:rsidR="008901F1">
        <w:rPr>
          <w:rFonts w:ascii="Arial" w:hAnsi="Arial" w:cs="Arial"/>
          <w:sz w:val="20"/>
          <w:szCs w:val="20"/>
        </w:rPr>
        <w:t>o</w:t>
      </w:r>
      <w:r w:rsidRPr="00B83485">
        <w:rPr>
          <w:rFonts w:ascii="Arial" w:hAnsi="Arial" w:cs="Arial"/>
          <w:sz w:val="20"/>
          <w:szCs w:val="20"/>
        </w:rPr>
        <w:t xml:space="preserve"> vrednost, bo ocenjena kot nedopustna.</w:t>
      </w:r>
    </w:p>
    <w:p w14:paraId="66874522" w14:textId="77777777" w:rsidR="00B83485" w:rsidRPr="00C86C41" w:rsidRDefault="00B83485" w:rsidP="00C86C41">
      <w:pPr>
        <w:widowControl w:val="0"/>
        <w:autoSpaceDE w:val="0"/>
        <w:autoSpaceDN w:val="0"/>
        <w:adjustRightInd w:val="0"/>
        <w:spacing w:line="260" w:lineRule="atLeast"/>
        <w:jc w:val="both"/>
        <w:rPr>
          <w:rFonts w:ascii="Arial" w:hAnsi="Arial" w:cs="Arial"/>
          <w:sz w:val="20"/>
          <w:szCs w:val="20"/>
        </w:rPr>
      </w:pPr>
    </w:p>
    <w:p w14:paraId="6E7404E9"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73ED5D7F"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p>
    <w:p w14:paraId="17B04407" w14:textId="675FF75C" w:rsidR="00DC3B38" w:rsidRDefault="005337E5" w:rsidP="008901F1">
      <w:pPr>
        <w:widowControl w:val="0"/>
        <w:autoSpaceDE w:val="0"/>
        <w:autoSpaceDN w:val="0"/>
        <w:adjustRightInd w:val="0"/>
        <w:spacing w:line="260" w:lineRule="atLeast"/>
        <w:jc w:val="both"/>
        <w:rPr>
          <w:rFonts w:ascii="Arial" w:hAnsi="Arial" w:cs="Arial"/>
          <w:bCs/>
          <w:iCs/>
          <w:sz w:val="20"/>
          <w:szCs w:val="20"/>
        </w:rPr>
      </w:pPr>
      <w:r w:rsidRPr="002F1BC8">
        <w:rPr>
          <w:rFonts w:ascii="Arial" w:hAnsi="Arial" w:cs="Arial"/>
          <w:b/>
          <w:bCs/>
          <w:iCs/>
          <w:sz w:val="20"/>
          <w:szCs w:val="20"/>
        </w:rPr>
        <w:t xml:space="preserve">Rok izvedbe </w:t>
      </w:r>
      <w:r w:rsidR="00ED1257">
        <w:rPr>
          <w:rFonts w:ascii="Arial" w:hAnsi="Arial" w:cs="Arial"/>
          <w:b/>
          <w:bCs/>
          <w:iCs/>
          <w:sz w:val="20"/>
          <w:szCs w:val="20"/>
        </w:rPr>
        <w:t>osnovnega in dopolnilnega vzdrževanja sistema</w:t>
      </w:r>
      <w:r w:rsidRPr="002F1BC8">
        <w:rPr>
          <w:rFonts w:ascii="Arial" w:hAnsi="Arial" w:cs="Arial"/>
          <w:b/>
          <w:bCs/>
          <w:iCs/>
          <w:sz w:val="20"/>
          <w:szCs w:val="20"/>
        </w:rPr>
        <w:t>:</w:t>
      </w:r>
      <w:r w:rsidRPr="005337E5">
        <w:rPr>
          <w:rFonts w:ascii="Arial" w:hAnsi="Arial" w:cs="Arial"/>
          <w:b/>
          <w:bCs/>
          <w:iCs/>
          <w:sz w:val="20"/>
          <w:szCs w:val="20"/>
        </w:rPr>
        <w:t xml:space="preserve"> </w:t>
      </w:r>
      <w:r w:rsidR="00FD1EB3" w:rsidRPr="008901F1">
        <w:rPr>
          <w:rFonts w:ascii="Arial" w:hAnsi="Arial" w:cs="Arial"/>
          <w:bCs/>
          <w:iCs/>
          <w:sz w:val="20"/>
          <w:szCs w:val="20"/>
        </w:rPr>
        <w:t xml:space="preserve">36 </w:t>
      </w:r>
      <w:r w:rsidR="00DC3B38" w:rsidRPr="008901F1">
        <w:rPr>
          <w:rFonts w:ascii="Arial" w:hAnsi="Arial" w:cs="Arial"/>
          <w:bCs/>
          <w:iCs/>
          <w:sz w:val="20"/>
          <w:szCs w:val="20"/>
        </w:rPr>
        <w:t xml:space="preserve">mesecev </w:t>
      </w:r>
      <w:r w:rsidR="0092454C" w:rsidRPr="008901F1">
        <w:rPr>
          <w:rFonts w:ascii="Arial" w:hAnsi="Arial" w:cs="Arial"/>
          <w:bCs/>
          <w:iCs/>
          <w:sz w:val="20"/>
          <w:szCs w:val="20"/>
        </w:rPr>
        <w:t xml:space="preserve">od </w:t>
      </w:r>
      <w:r w:rsidR="008901F1">
        <w:rPr>
          <w:rFonts w:ascii="Arial" w:hAnsi="Arial" w:cs="Arial"/>
          <w:bCs/>
          <w:iCs/>
          <w:sz w:val="20"/>
          <w:szCs w:val="20"/>
        </w:rPr>
        <w:t>sklenitve pogodbe</w:t>
      </w:r>
      <w:r w:rsidR="00293783" w:rsidRPr="008901F1">
        <w:rPr>
          <w:rFonts w:ascii="Arial" w:hAnsi="Arial" w:cs="Arial"/>
          <w:bCs/>
          <w:iCs/>
          <w:sz w:val="20"/>
          <w:szCs w:val="20"/>
        </w:rPr>
        <w:t>.</w:t>
      </w:r>
    </w:p>
    <w:p w14:paraId="54F315E4" w14:textId="4BEFAC44" w:rsidR="002D4739" w:rsidRDefault="002D4739" w:rsidP="008901F1">
      <w:pPr>
        <w:widowControl w:val="0"/>
        <w:autoSpaceDE w:val="0"/>
        <w:autoSpaceDN w:val="0"/>
        <w:adjustRightInd w:val="0"/>
        <w:spacing w:line="260" w:lineRule="atLeast"/>
        <w:jc w:val="both"/>
        <w:rPr>
          <w:rFonts w:ascii="Arial" w:hAnsi="Arial" w:cs="Arial"/>
          <w:bCs/>
          <w:iCs/>
          <w:sz w:val="20"/>
          <w:szCs w:val="20"/>
        </w:rPr>
      </w:pPr>
    </w:p>
    <w:bookmarkEnd w:id="0"/>
    <w:bookmarkEnd w:id="1"/>
    <w:p w14:paraId="4D2F9E2C" w14:textId="05A21F64"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36D3CA43" w14:textId="77777777" w:rsidR="00237744" w:rsidRPr="00161C6E"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9"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r w:rsidRPr="00161C6E">
        <w:rPr>
          <w:rFonts w:ascii="Arial" w:eastAsia="Calibri" w:hAnsi="Arial" w:cs="Arial"/>
          <w:sz w:val="20"/>
          <w:szCs w:val="20"/>
          <w:u w:val="single"/>
          <w:lang w:eastAsia="en-US"/>
        </w:rPr>
        <w:t>https://ejn.gov.si</w:t>
      </w:r>
      <w:r w:rsidRPr="00161C6E">
        <w:rPr>
          <w:rFonts w:ascii="Arial" w:eastAsia="Calibri" w:hAnsi="Arial" w:cs="Arial"/>
          <w:sz w:val="20"/>
          <w:szCs w:val="20"/>
          <w:lang w:eastAsia="en-US"/>
        </w:rPr>
        <w:t>.</w:t>
      </w:r>
    </w:p>
    <w:p w14:paraId="760342BB" w14:textId="77777777" w:rsidR="00237744" w:rsidRPr="00161C6E" w:rsidRDefault="00237744" w:rsidP="00FB7DD3">
      <w:pPr>
        <w:spacing w:line="260" w:lineRule="atLeast"/>
        <w:jc w:val="both"/>
        <w:rPr>
          <w:rFonts w:ascii="Arial" w:eastAsia="Calibri" w:hAnsi="Arial" w:cs="Arial"/>
          <w:sz w:val="20"/>
          <w:szCs w:val="20"/>
          <w:lang w:eastAsia="en-US"/>
        </w:rPr>
      </w:pPr>
    </w:p>
    <w:p w14:paraId="7623EA54"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5AE19605" w14:textId="77777777" w:rsidR="00237744" w:rsidRDefault="00237744" w:rsidP="00FB7DD3">
      <w:pPr>
        <w:spacing w:line="260" w:lineRule="atLeast"/>
        <w:jc w:val="both"/>
        <w:rPr>
          <w:rFonts w:ascii="Arial" w:eastAsia="Calibri" w:hAnsi="Arial" w:cs="Arial"/>
          <w:sz w:val="20"/>
          <w:szCs w:val="20"/>
          <w:lang w:eastAsia="en-US"/>
        </w:rPr>
      </w:pPr>
    </w:p>
    <w:p w14:paraId="1B45214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6194926" w14:textId="77777777" w:rsidR="00566251" w:rsidRPr="00A42A07" w:rsidRDefault="00566251" w:rsidP="00FB7DD3">
      <w:pPr>
        <w:spacing w:line="260" w:lineRule="atLeast"/>
        <w:jc w:val="both"/>
        <w:rPr>
          <w:rFonts w:ascii="Arial" w:eastAsia="Calibri" w:hAnsi="Arial" w:cs="Arial"/>
          <w:sz w:val="20"/>
          <w:szCs w:val="20"/>
          <w:lang w:eastAsia="en-US"/>
        </w:rPr>
      </w:pPr>
    </w:p>
    <w:p w14:paraId="531819C9" w14:textId="77777777" w:rsidR="00237744" w:rsidRDefault="00237744" w:rsidP="00FB7DD3">
      <w:pPr>
        <w:spacing w:line="260" w:lineRule="atLeast"/>
        <w:jc w:val="both"/>
        <w:rPr>
          <w:rFonts w:ascii="Arial" w:eastAsia="Calibri" w:hAnsi="Arial" w:cs="Arial"/>
          <w:sz w:val="20"/>
          <w:szCs w:val="22"/>
          <w:lang w:eastAsia="en-US"/>
        </w:rPr>
      </w:pPr>
      <w:r w:rsidRPr="00263B56">
        <w:rPr>
          <w:rFonts w:ascii="Arial" w:eastAsia="Calibri" w:hAnsi="Arial" w:cs="Arial"/>
          <w:sz w:val="20"/>
          <w:szCs w:val="20"/>
        </w:rPr>
        <w:t xml:space="preserve">Ponudba se šteje za pravočasno oddano, če jo naročnik prejme preko sistema e-JN </w:t>
      </w:r>
      <w:r w:rsidRPr="00263B56">
        <w:rPr>
          <w:rFonts w:ascii="Arial" w:eastAsia="Calibri" w:hAnsi="Arial" w:cs="Arial"/>
          <w:sz w:val="20"/>
          <w:szCs w:val="20"/>
          <w:u w:val="single"/>
        </w:rPr>
        <w:t xml:space="preserve">https://ejn.gov.si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5EA20BD5" w14:textId="77777777" w:rsidR="00C514E5" w:rsidRDefault="00C514E5" w:rsidP="00FB7DD3">
      <w:pPr>
        <w:spacing w:line="260" w:lineRule="atLeast"/>
        <w:jc w:val="both"/>
        <w:rPr>
          <w:rFonts w:ascii="Arial" w:eastAsia="Calibri" w:hAnsi="Arial" w:cs="Arial"/>
          <w:sz w:val="20"/>
          <w:szCs w:val="22"/>
          <w:lang w:eastAsia="en-US"/>
        </w:rPr>
      </w:pPr>
    </w:p>
    <w:p w14:paraId="09ACE61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903AF8F" w14:textId="77777777" w:rsidR="00967E7E" w:rsidRDefault="00967E7E" w:rsidP="00FB7DD3">
      <w:pPr>
        <w:spacing w:line="260" w:lineRule="atLeast"/>
        <w:jc w:val="both"/>
        <w:rPr>
          <w:rFonts w:ascii="Arial" w:eastAsia="Calibri" w:hAnsi="Arial" w:cs="Arial"/>
          <w:sz w:val="20"/>
          <w:szCs w:val="22"/>
          <w:lang w:eastAsia="en-US"/>
        </w:rPr>
      </w:pPr>
    </w:p>
    <w:p w14:paraId="2D72EB6C"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2CBE6C59" w14:textId="77777777" w:rsidR="00237744" w:rsidRPr="00161C6E" w:rsidRDefault="00237744" w:rsidP="00FB7DD3">
      <w:pPr>
        <w:spacing w:line="260" w:lineRule="atLeast"/>
        <w:jc w:val="both"/>
        <w:rPr>
          <w:rFonts w:ascii="Arial" w:eastAsia="Calibri" w:hAnsi="Arial" w:cs="Arial"/>
          <w:sz w:val="20"/>
          <w:szCs w:val="22"/>
          <w:lang w:eastAsia="en-US"/>
        </w:rPr>
      </w:pPr>
    </w:p>
    <w:p w14:paraId="204F4B34"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1D04DE90" w14:textId="77777777" w:rsidR="00237744" w:rsidRPr="00161C6E" w:rsidRDefault="00237744" w:rsidP="00FB7DD3">
      <w:pPr>
        <w:spacing w:line="260" w:lineRule="atLeast"/>
        <w:rPr>
          <w:rFonts w:ascii="Arial" w:hAnsi="Arial" w:cs="Arial"/>
          <w:sz w:val="20"/>
        </w:rPr>
      </w:pPr>
    </w:p>
    <w:p w14:paraId="1156DF3F" w14:textId="7CB319B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4CBF2843" w14:textId="6EAC42F2" w:rsidR="00874E15" w:rsidRPr="00916479"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916479">
        <w:rPr>
          <w:rFonts w:ascii="Arial" w:hAnsi="Arial"/>
          <w:b/>
          <w:bCs/>
          <w:sz w:val="20"/>
          <w:szCs w:val="26"/>
          <w:lang w:eastAsia="en-US"/>
        </w:rPr>
        <w:lastRenderedPageBreak/>
        <w:t xml:space="preserve">     </w:t>
      </w:r>
      <w:r w:rsidR="00AB19A8">
        <w:rPr>
          <w:rFonts w:ascii="Arial" w:hAnsi="Arial"/>
          <w:b/>
          <w:bCs/>
          <w:sz w:val="20"/>
          <w:szCs w:val="26"/>
          <w:lang w:eastAsia="en-US"/>
        </w:rPr>
        <w:t xml:space="preserve"> </w:t>
      </w:r>
      <w:r w:rsidRPr="00916479">
        <w:rPr>
          <w:rFonts w:ascii="Arial" w:hAnsi="Arial"/>
          <w:b/>
          <w:bCs/>
          <w:sz w:val="20"/>
          <w:szCs w:val="26"/>
          <w:lang w:eastAsia="en-US"/>
        </w:rPr>
        <w:t>Priprava in oddaja ponudbe v sistemu e-JN</w:t>
      </w:r>
      <w:bookmarkEnd w:id="2"/>
    </w:p>
    <w:p w14:paraId="5C786AE7"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1"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2AA1496" w14:textId="77777777" w:rsidR="00441E67" w:rsidRDefault="00441E67" w:rsidP="00FB7DD3">
      <w:pPr>
        <w:spacing w:line="260" w:lineRule="atLeast"/>
        <w:jc w:val="both"/>
        <w:rPr>
          <w:rFonts w:ascii="Arial" w:eastAsia="Calibri" w:hAnsi="Arial" w:cs="Arial"/>
          <w:sz w:val="20"/>
          <w:szCs w:val="20"/>
        </w:rPr>
      </w:pPr>
    </w:p>
    <w:p w14:paraId="21E46AD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52E3F50D" w14:textId="77777777" w:rsidR="00441E67" w:rsidRPr="00916479" w:rsidRDefault="00441E67" w:rsidP="00FB7DD3">
      <w:pPr>
        <w:spacing w:line="260" w:lineRule="atLeast"/>
        <w:jc w:val="both"/>
        <w:rPr>
          <w:rFonts w:ascii="Arial" w:eastAsia="Calibri" w:hAnsi="Arial"/>
          <w:sz w:val="20"/>
          <w:szCs w:val="22"/>
          <w:lang w:eastAsia="en-US"/>
        </w:rPr>
      </w:pPr>
    </w:p>
    <w:p w14:paraId="0E3CD4FC"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2"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4EC3722E" w14:textId="77777777" w:rsidR="00874E15" w:rsidRPr="00916479" w:rsidRDefault="00874E15" w:rsidP="00FB7DD3">
      <w:pPr>
        <w:spacing w:line="260" w:lineRule="atLeast"/>
        <w:jc w:val="both"/>
        <w:rPr>
          <w:rFonts w:ascii="Arial" w:eastAsia="Calibri" w:hAnsi="Arial" w:cs="Arial"/>
          <w:sz w:val="20"/>
          <w:szCs w:val="20"/>
          <w:lang w:eastAsia="en-US"/>
        </w:rPr>
      </w:pPr>
    </w:p>
    <w:p w14:paraId="3B00361D"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1228C37D" w14:textId="77777777" w:rsidR="00EC6004" w:rsidRDefault="00EC6004" w:rsidP="00FB7DD3">
      <w:pPr>
        <w:spacing w:line="260" w:lineRule="atLeast"/>
        <w:jc w:val="both"/>
        <w:rPr>
          <w:rFonts w:ascii="Arial" w:hAnsi="Arial" w:cs="Arial"/>
          <w:sz w:val="20"/>
          <w:szCs w:val="20"/>
          <w:lang w:eastAsia="en-US"/>
        </w:rPr>
      </w:pPr>
    </w:p>
    <w:p w14:paraId="40E05ACB"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7A07E30D"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3"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1B9E6A9A" w14:textId="77777777" w:rsidR="00874E15" w:rsidRPr="00916479" w:rsidRDefault="00874E15" w:rsidP="00FB7DD3">
      <w:pPr>
        <w:spacing w:line="260" w:lineRule="atLeast"/>
        <w:jc w:val="both"/>
        <w:rPr>
          <w:rFonts w:ascii="Arial" w:eastAsia="Calibri" w:hAnsi="Arial" w:cs="Arial"/>
          <w:sz w:val="20"/>
          <w:szCs w:val="22"/>
          <w:lang w:eastAsia="en-US"/>
        </w:rPr>
      </w:pPr>
    </w:p>
    <w:p w14:paraId="276C599B"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02B669FA" w14:textId="7F08E5EC" w:rsidR="00463C3E" w:rsidRDefault="00463C3E" w:rsidP="00FB7DD3">
      <w:pPr>
        <w:spacing w:line="260" w:lineRule="atLeast"/>
        <w:jc w:val="both"/>
        <w:rPr>
          <w:rFonts w:ascii="Arial" w:hAnsi="Arial" w:cs="Arial"/>
          <w:sz w:val="20"/>
          <w:szCs w:val="20"/>
          <w:lang w:eastAsia="en-US"/>
        </w:rPr>
      </w:pPr>
    </w:p>
    <w:p w14:paraId="13699695" w14:textId="4B118958" w:rsidR="008901F1" w:rsidRDefault="008901F1" w:rsidP="00FB7DD3">
      <w:pPr>
        <w:spacing w:line="260" w:lineRule="atLeast"/>
        <w:jc w:val="both"/>
        <w:rPr>
          <w:rFonts w:ascii="Arial" w:hAnsi="Arial" w:cs="Arial"/>
          <w:sz w:val="20"/>
          <w:szCs w:val="20"/>
          <w:lang w:eastAsia="en-US"/>
        </w:rPr>
      </w:pPr>
    </w:p>
    <w:p w14:paraId="7ACED579" w14:textId="77777777" w:rsidR="008901F1" w:rsidRDefault="008901F1" w:rsidP="00FB7DD3">
      <w:pPr>
        <w:spacing w:line="260" w:lineRule="atLeast"/>
        <w:jc w:val="both"/>
        <w:rPr>
          <w:rFonts w:ascii="Arial" w:hAnsi="Arial" w:cs="Arial"/>
          <w:sz w:val="20"/>
          <w:szCs w:val="20"/>
          <w:lang w:eastAsia="en-US"/>
        </w:rPr>
      </w:pPr>
    </w:p>
    <w:p w14:paraId="2B0C470E" w14:textId="77777777" w:rsidR="0075039D" w:rsidRPr="00AE25E5" w:rsidRDefault="00AE25E5" w:rsidP="00FB7DD3">
      <w:pPr>
        <w:spacing w:line="260" w:lineRule="atLeast"/>
        <w:jc w:val="both"/>
        <w:rPr>
          <w:rFonts w:ascii="Arial" w:hAnsi="Arial" w:cs="Arial"/>
          <w:b/>
          <w:sz w:val="20"/>
          <w:szCs w:val="20"/>
          <w:lang w:eastAsia="en-US"/>
        </w:rPr>
      </w:pPr>
      <w:r w:rsidRPr="00AE25E5">
        <w:rPr>
          <w:rFonts w:ascii="Arial" w:hAnsi="Arial" w:cs="Arial"/>
          <w:b/>
          <w:sz w:val="20"/>
          <w:szCs w:val="20"/>
          <w:lang w:eastAsia="en-US"/>
        </w:rPr>
        <w:t>Bojana Jazbec</w:t>
      </w:r>
    </w:p>
    <w:p w14:paraId="110EB683" w14:textId="77777777" w:rsidR="0075039D" w:rsidRPr="00D92AE9" w:rsidRDefault="0075039D" w:rsidP="00FB7DD3">
      <w:pPr>
        <w:spacing w:line="260" w:lineRule="atLeast"/>
        <w:rPr>
          <w:rFonts w:ascii="Arial" w:hAnsi="Arial"/>
          <w:sz w:val="20"/>
          <w:lang w:eastAsia="en-US"/>
        </w:rPr>
      </w:pPr>
      <w:r w:rsidRPr="00E5438D">
        <w:rPr>
          <w:rFonts w:ascii="Arial" w:hAnsi="Arial"/>
          <w:sz w:val="20"/>
          <w:lang w:eastAsia="en-US"/>
        </w:rPr>
        <w:t>vodja Službe za javna naročila</w:t>
      </w:r>
      <w:r w:rsidR="00AE25E5" w:rsidRPr="00E5438D">
        <w:rPr>
          <w:rFonts w:ascii="Arial" w:hAnsi="Arial"/>
          <w:sz w:val="20"/>
          <w:lang w:eastAsia="en-US"/>
        </w:rPr>
        <w:t xml:space="preserve"> </w:t>
      </w:r>
      <w:proofErr w:type="spellStart"/>
      <w:r w:rsidR="00AE25E5" w:rsidRPr="00E5438D">
        <w:rPr>
          <w:rFonts w:ascii="Arial" w:hAnsi="Arial"/>
          <w:sz w:val="20"/>
          <w:lang w:eastAsia="en-US"/>
        </w:rPr>
        <w:t>p.p</w:t>
      </w:r>
      <w:proofErr w:type="spellEnd"/>
      <w:r w:rsidR="00AE25E5" w:rsidRPr="00E5438D">
        <w:rPr>
          <w:rFonts w:ascii="Arial" w:hAnsi="Arial"/>
          <w:sz w:val="20"/>
          <w:lang w:eastAsia="en-US"/>
        </w:rPr>
        <w:t>.</w:t>
      </w:r>
      <w:r w:rsidRPr="00D92AE9">
        <w:rPr>
          <w:rFonts w:ascii="Arial" w:hAnsi="Arial"/>
          <w:sz w:val="20"/>
          <w:lang w:eastAsia="en-US"/>
        </w:rPr>
        <w:tab/>
      </w:r>
      <w:r w:rsidRPr="00D92AE9">
        <w:rPr>
          <w:rFonts w:ascii="Arial" w:hAnsi="Arial"/>
          <w:sz w:val="20"/>
          <w:lang w:eastAsia="en-US"/>
        </w:rPr>
        <w:tab/>
      </w:r>
    </w:p>
    <w:p w14:paraId="7C7C8293" w14:textId="77777777"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potrjeno v EPG</w:t>
      </w:r>
    </w:p>
    <w:p w14:paraId="4FAA2A14" w14:textId="77777777" w:rsidR="00463C3E" w:rsidRPr="00D92AE9" w:rsidRDefault="00463C3E" w:rsidP="00FB7DD3">
      <w:pPr>
        <w:spacing w:line="260" w:lineRule="atLeast"/>
        <w:rPr>
          <w:rFonts w:ascii="Arial" w:hAnsi="Arial"/>
          <w:b/>
          <w:bCs/>
          <w:sz w:val="20"/>
          <w:lang w:eastAsia="en-US"/>
        </w:rPr>
      </w:pPr>
    </w:p>
    <w:p w14:paraId="4E1D11AA" w14:textId="7777777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4C3B7CC6" w14:textId="77777777" w:rsidR="00FD0C9C" w:rsidRDefault="008A350C"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212EA5DA" w14:textId="77777777" w:rsidR="00A740FB" w:rsidRPr="00566251" w:rsidRDefault="00C86C41" w:rsidP="00FB7DD3">
      <w:pPr>
        <w:spacing w:line="260" w:lineRule="atLeast"/>
        <w:rPr>
          <w:rFonts w:ascii="Arial" w:hAnsi="Arial" w:cs="Arial"/>
          <w:sz w:val="20"/>
          <w:szCs w:val="20"/>
          <w:lang w:eastAsia="en-US"/>
        </w:rPr>
      </w:pPr>
      <w:r>
        <w:rPr>
          <w:rFonts w:ascii="Arial" w:hAnsi="Arial" w:cs="Arial"/>
          <w:b/>
          <w:sz w:val="20"/>
          <w:szCs w:val="20"/>
          <w:lang w:eastAsia="en-US"/>
        </w:rPr>
        <w:t>Monika Pintar Mesarič</w:t>
      </w:r>
    </w:p>
    <w:p w14:paraId="159D6195" w14:textId="77777777"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w:t>
      </w:r>
      <w:r w:rsidR="00D20796">
        <w:rPr>
          <w:rFonts w:ascii="Arial" w:hAnsi="Arial" w:cs="Arial"/>
          <w:sz w:val="20"/>
          <w:szCs w:val="20"/>
          <w:lang w:eastAsia="en-US"/>
        </w:rPr>
        <w:t>DŽŽUP</w:t>
      </w:r>
    </w:p>
    <w:p w14:paraId="51B54C3F" w14:textId="77777777" w:rsidR="00566251" w:rsidRDefault="003C0405" w:rsidP="00566251">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otrjeno v EPG</w:t>
      </w:r>
    </w:p>
    <w:p w14:paraId="333AF2CA" w14:textId="77777777" w:rsidR="00A279D9" w:rsidRDefault="00A279D9" w:rsidP="00566251">
      <w:pPr>
        <w:spacing w:line="260" w:lineRule="atLeast"/>
        <w:rPr>
          <w:rFonts w:ascii="Arial" w:hAnsi="Arial" w:cs="Arial"/>
          <w:b/>
          <w:sz w:val="20"/>
          <w:szCs w:val="20"/>
          <w:lang w:eastAsia="en-US"/>
        </w:rPr>
      </w:pPr>
    </w:p>
    <w:p w14:paraId="77810A6B" w14:textId="77777777" w:rsidR="00A279D9" w:rsidRDefault="00A279D9" w:rsidP="00566251">
      <w:pPr>
        <w:spacing w:line="260" w:lineRule="atLeast"/>
        <w:rPr>
          <w:rFonts w:ascii="Arial" w:hAnsi="Arial" w:cs="Arial"/>
          <w:b/>
          <w:sz w:val="20"/>
          <w:szCs w:val="20"/>
          <w:lang w:eastAsia="en-US"/>
        </w:rPr>
      </w:pPr>
    </w:p>
    <w:p w14:paraId="2C799F50" w14:textId="77777777" w:rsidR="00A279D9" w:rsidRDefault="00A279D9" w:rsidP="00566251">
      <w:pPr>
        <w:spacing w:line="260" w:lineRule="atLeast"/>
        <w:rPr>
          <w:rFonts w:ascii="Arial" w:hAnsi="Arial" w:cs="Arial"/>
          <w:b/>
          <w:sz w:val="20"/>
          <w:szCs w:val="20"/>
          <w:lang w:eastAsia="en-US"/>
        </w:rPr>
      </w:pPr>
    </w:p>
    <w:p w14:paraId="78C5B5A7" w14:textId="77777777" w:rsidR="008901F1" w:rsidRDefault="008901F1" w:rsidP="00566251">
      <w:pPr>
        <w:spacing w:line="260" w:lineRule="atLeast"/>
        <w:rPr>
          <w:rFonts w:ascii="Arial" w:hAnsi="Arial" w:cs="Arial"/>
          <w:b/>
          <w:sz w:val="20"/>
          <w:szCs w:val="20"/>
          <w:lang w:eastAsia="en-US"/>
        </w:rPr>
      </w:pPr>
    </w:p>
    <w:p w14:paraId="3BA120CB" w14:textId="77777777" w:rsidR="008901F1" w:rsidRDefault="008901F1" w:rsidP="00566251">
      <w:pPr>
        <w:spacing w:line="260" w:lineRule="atLeast"/>
        <w:rPr>
          <w:rFonts w:ascii="Arial" w:hAnsi="Arial" w:cs="Arial"/>
          <w:b/>
          <w:sz w:val="20"/>
          <w:szCs w:val="20"/>
          <w:lang w:eastAsia="en-US"/>
        </w:rPr>
      </w:pPr>
    </w:p>
    <w:p w14:paraId="4076B9A4" w14:textId="77777777" w:rsidR="008901F1" w:rsidRDefault="008901F1" w:rsidP="00566251">
      <w:pPr>
        <w:spacing w:line="260" w:lineRule="atLeast"/>
        <w:rPr>
          <w:rFonts w:ascii="Arial" w:hAnsi="Arial" w:cs="Arial"/>
          <w:b/>
          <w:sz w:val="20"/>
          <w:szCs w:val="20"/>
          <w:lang w:eastAsia="en-US"/>
        </w:rPr>
      </w:pPr>
    </w:p>
    <w:p w14:paraId="5B2D4EFD" w14:textId="77777777" w:rsidR="008901F1" w:rsidRDefault="008901F1" w:rsidP="00566251">
      <w:pPr>
        <w:spacing w:line="260" w:lineRule="atLeast"/>
        <w:rPr>
          <w:rFonts w:ascii="Arial" w:hAnsi="Arial" w:cs="Arial"/>
          <w:b/>
          <w:sz w:val="20"/>
          <w:szCs w:val="20"/>
          <w:lang w:eastAsia="en-US"/>
        </w:rPr>
      </w:pPr>
    </w:p>
    <w:p w14:paraId="5BD422B4" w14:textId="77777777" w:rsidR="008901F1" w:rsidRDefault="008901F1" w:rsidP="00566251">
      <w:pPr>
        <w:spacing w:line="260" w:lineRule="atLeast"/>
        <w:rPr>
          <w:rFonts w:ascii="Arial" w:hAnsi="Arial" w:cs="Arial"/>
          <w:b/>
          <w:sz w:val="20"/>
          <w:szCs w:val="20"/>
          <w:lang w:eastAsia="en-US"/>
        </w:rPr>
      </w:pPr>
    </w:p>
    <w:p w14:paraId="6EE4F0AE" w14:textId="77777777" w:rsidR="008901F1" w:rsidRDefault="008901F1" w:rsidP="00566251">
      <w:pPr>
        <w:spacing w:line="260" w:lineRule="atLeast"/>
        <w:rPr>
          <w:rFonts w:ascii="Arial" w:hAnsi="Arial" w:cs="Arial"/>
          <w:b/>
          <w:sz w:val="20"/>
          <w:szCs w:val="20"/>
          <w:lang w:eastAsia="en-US"/>
        </w:rPr>
      </w:pPr>
    </w:p>
    <w:p w14:paraId="49E9951D" w14:textId="77777777" w:rsidR="008901F1" w:rsidRDefault="008901F1" w:rsidP="00566251">
      <w:pPr>
        <w:spacing w:line="260" w:lineRule="atLeast"/>
        <w:rPr>
          <w:rFonts w:ascii="Arial" w:hAnsi="Arial" w:cs="Arial"/>
          <w:b/>
          <w:sz w:val="20"/>
          <w:szCs w:val="20"/>
          <w:lang w:eastAsia="en-US"/>
        </w:rPr>
      </w:pPr>
    </w:p>
    <w:p w14:paraId="2905DAA2" w14:textId="77777777" w:rsidR="008901F1" w:rsidRDefault="008901F1" w:rsidP="00566251">
      <w:pPr>
        <w:spacing w:line="260" w:lineRule="atLeast"/>
        <w:rPr>
          <w:rFonts w:ascii="Arial" w:hAnsi="Arial" w:cs="Arial"/>
          <w:b/>
          <w:sz w:val="20"/>
          <w:szCs w:val="20"/>
          <w:lang w:eastAsia="en-US"/>
        </w:rPr>
      </w:pPr>
    </w:p>
    <w:p w14:paraId="70CD9CEF" w14:textId="77777777" w:rsidR="008901F1" w:rsidRDefault="008901F1" w:rsidP="00566251">
      <w:pPr>
        <w:spacing w:line="260" w:lineRule="atLeast"/>
        <w:rPr>
          <w:rFonts w:ascii="Arial" w:hAnsi="Arial" w:cs="Arial"/>
          <w:b/>
          <w:sz w:val="20"/>
          <w:szCs w:val="20"/>
          <w:lang w:eastAsia="en-US"/>
        </w:rPr>
      </w:pPr>
    </w:p>
    <w:p w14:paraId="3C73573D" w14:textId="77777777" w:rsidR="008901F1" w:rsidRDefault="008901F1" w:rsidP="00566251">
      <w:pPr>
        <w:spacing w:line="260" w:lineRule="atLeast"/>
        <w:rPr>
          <w:rFonts w:ascii="Arial" w:hAnsi="Arial" w:cs="Arial"/>
          <w:b/>
          <w:sz w:val="20"/>
          <w:szCs w:val="20"/>
          <w:lang w:eastAsia="en-US"/>
        </w:rPr>
      </w:pPr>
    </w:p>
    <w:p w14:paraId="1482C16F" w14:textId="77777777" w:rsidR="008901F1" w:rsidRDefault="008901F1" w:rsidP="00566251">
      <w:pPr>
        <w:spacing w:line="260" w:lineRule="atLeast"/>
        <w:rPr>
          <w:rFonts w:ascii="Arial" w:hAnsi="Arial" w:cs="Arial"/>
          <w:b/>
          <w:sz w:val="20"/>
          <w:szCs w:val="20"/>
          <w:lang w:eastAsia="en-US"/>
        </w:rPr>
      </w:pPr>
    </w:p>
    <w:p w14:paraId="6DF740C7" w14:textId="77777777" w:rsidR="008901F1" w:rsidRDefault="008901F1" w:rsidP="00566251">
      <w:pPr>
        <w:spacing w:line="260" w:lineRule="atLeast"/>
        <w:rPr>
          <w:rFonts w:ascii="Arial" w:hAnsi="Arial" w:cs="Arial"/>
          <w:b/>
          <w:sz w:val="20"/>
          <w:szCs w:val="20"/>
          <w:lang w:eastAsia="en-US"/>
        </w:rPr>
      </w:pPr>
    </w:p>
    <w:p w14:paraId="16BDF6DD" w14:textId="77777777" w:rsidR="008901F1" w:rsidRDefault="008901F1" w:rsidP="00566251">
      <w:pPr>
        <w:spacing w:line="260" w:lineRule="atLeast"/>
        <w:rPr>
          <w:rFonts w:ascii="Arial" w:hAnsi="Arial" w:cs="Arial"/>
          <w:b/>
          <w:sz w:val="20"/>
          <w:szCs w:val="20"/>
          <w:lang w:eastAsia="en-US"/>
        </w:rPr>
      </w:pPr>
    </w:p>
    <w:p w14:paraId="58F97410" w14:textId="77777777" w:rsidR="008901F1" w:rsidRDefault="008901F1" w:rsidP="00566251">
      <w:pPr>
        <w:spacing w:line="260" w:lineRule="atLeast"/>
        <w:rPr>
          <w:rFonts w:ascii="Arial" w:hAnsi="Arial" w:cs="Arial"/>
          <w:b/>
          <w:sz w:val="20"/>
          <w:szCs w:val="20"/>
          <w:lang w:eastAsia="en-US"/>
        </w:rPr>
      </w:pPr>
    </w:p>
    <w:p w14:paraId="558F1636" w14:textId="77777777" w:rsidR="006A278A" w:rsidRDefault="006A278A" w:rsidP="00566251">
      <w:pPr>
        <w:spacing w:line="260" w:lineRule="atLeast"/>
        <w:rPr>
          <w:rFonts w:ascii="Arial" w:hAnsi="Arial" w:cs="Arial"/>
          <w:b/>
          <w:sz w:val="20"/>
          <w:szCs w:val="20"/>
          <w:lang w:eastAsia="en-US"/>
        </w:rPr>
      </w:pPr>
    </w:p>
    <w:p w14:paraId="2A790852" w14:textId="77777777" w:rsidR="00060651" w:rsidRDefault="00060651" w:rsidP="00566251">
      <w:pPr>
        <w:spacing w:line="260" w:lineRule="atLeast"/>
        <w:rPr>
          <w:rFonts w:ascii="Arial" w:hAnsi="Arial" w:cs="Arial"/>
          <w:b/>
          <w:sz w:val="20"/>
          <w:szCs w:val="20"/>
          <w:lang w:eastAsia="en-US"/>
        </w:rPr>
      </w:pPr>
    </w:p>
    <w:p w14:paraId="1B9E4DAB" w14:textId="77777777" w:rsidR="00060651" w:rsidRDefault="00060651" w:rsidP="00566251">
      <w:pPr>
        <w:spacing w:line="260" w:lineRule="atLeast"/>
        <w:rPr>
          <w:rFonts w:ascii="Arial" w:hAnsi="Arial" w:cs="Arial"/>
          <w:b/>
          <w:sz w:val="20"/>
          <w:szCs w:val="20"/>
          <w:lang w:eastAsia="en-US"/>
        </w:rPr>
      </w:pPr>
    </w:p>
    <w:p w14:paraId="0AB405ED" w14:textId="77777777" w:rsidR="00AB19A8" w:rsidRDefault="00AB19A8" w:rsidP="00566251">
      <w:pPr>
        <w:spacing w:line="260" w:lineRule="atLeast"/>
        <w:rPr>
          <w:rFonts w:ascii="Arial" w:hAnsi="Arial" w:cs="Arial"/>
          <w:b/>
          <w:sz w:val="20"/>
          <w:szCs w:val="20"/>
          <w:lang w:eastAsia="en-US"/>
        </w:rPr>
      </w:pPr>
    </w:p>
    <w:p w14:paraId="63CCF108" w14:textId="77777777" w:rsidR="00AB19A8" w:rsidRDefault="00AB19A8" w:rsidP="00566251">
      <w:pPr>
        <w:spacing w:line="260" w:lineRule="atLeast"/>
        <w:rPr>
          <w:rFonts w:ascii="Arial" w:hAnsi="Arial" w:cs="Arial"/>
          <w:b/>
          <w:sz w:val="20"/>
          <w:szCs w:val="20"/>
          <w:lang w:eastAsia="en-US"/>
        </w:rPr>
      </w:pPr>
    </w:p>
    <w:p w14:paraId="2418CFF8" w14:textId="24DA3FC3" w:rsidR="0075039D" w:rsidRPr="0070139D" w:rsidRDefault="00A54C59" w:rsidP="00566251">
      <w:pPr>
        <w:spacing w:line="260" w:lineRule="atLeast"/>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66EF246C" w14:textId="77777777" w:rsidR="0075039D" w:rsidRPr="0070139D" w:rsidRDefault="0075039D" w:rsidP="00FB7DD3">
      <w:pPr>
        <w:spacing w:line="260" w:lineRule="atLeast"/>
        <w:jc w:val="both"/>
        <w:rPr>
          <w:rFonts w:ascii="Arial" w:hAnsi="Arial" w:cs="Arial"/>
          <w:b/>
          <w:sz w:val="20"/>
          <w:szCs w:val="20"/>
          <w:lang w:eastAsia="en-US"/>
        </w:rPr>
      </w:pPr>
    </w:p>
    <w:p w14:paraId="7F554070" w14:textId="77777777" w:rsidR="0075039D" w:rsidRPr="0070139D" w:rsidRDefault="0075039D" w:rsidP="001B5312">
      <w:pPr>
        <w:numPr>
          <w:ilvl w:val="1"/>
          <w:numId w:val="8"/>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70139D">
        <w:rPr>
          <w:rFonts w:ascii="Arial" w:hAnsi="Arial" w:cs="Arial"/>
          <w:b/>
          <w:sz w:val="20"/>
          <w:szCs w:val="20"/>
          <w:lang w:eastAsia="en-US"/>
        </w:rPr>
        <w:t xml:space="preserve">Predpisi </w:t>
      </w:r>
    </w:p>
    <w:p w14:paraId="0495F689" w14:textId="77777777" w:rsidR="0075039D" w:rsidRPr="0070139D" w:rsidRDefault="0075039D" w:rsidP="00FB7DD3">
      <w:pPr>
        <w:spacing w:line="260" w:lineRule="atLeast"/>
        <w:jc w:val="both"/>
        <w:rPr>
          <w:rFonts w:ascii="Arial" w:hAnsi="Arial" w:cs="Arial"/>
          <w:sz w:val="20"/>
          <w:szCs w:val="20"/>
          <w:lang w:eastAsia="en-US"/>
        </w:rPr>
      </w:pPr>
    </w:p>
    <w:p w14:paraId="081FA457" w14:textId="77777777" w:rsidR="00FB7DD3" w:rsidRDefault="0075039D" w:rsidP="003D1EA6">
      <w:pPr>
        <w:spacing w:line="260" w:lineRule="atLeast"/>
        <w:jc w:val="both"/>
        <w:rPr>
          <w:rFonts w:ascii="Arial" w:hAnsi="Arial" w:cs="Arial"/>
          <w:sz w:val="20"/>
          <w:szCs w:val="20"/>
          <w:lang w:eastAsia="en-US"/>
        </w:rPr>
      </w:pPr>
      <w:r w:rsidRPr="00A02ED5">
        <w:rPr>
          <w:rFonts w:ascii="Arial" w:hAnsi="Arial" w:cs="Arial"/>
          <w:sz w:val="20"/>
          <w:szCs w:val="20"/>
          <w:lang w:eastAsia="en-US"/>
        </w:rPr>
        <w:t xml:space="preserve">Pri oddaji </w:t>
      </w:r>
      <w:r w:rsidR="00E078A3" w:rsidRPr="00A02ED5">
        <w:rPr>
          <w:rFonts w:ascii="Arial" w:hAnsi="Arial" w:cs="Arial"/>
          <w:sz w:val="20"/>
          <w:szCs w:val="20"/>
          <w:lang w:eastAsia="en-US"/>
        </w:rPr>
        <w:t xml:space="preserve">in izvedbi </w:t>
      </w:r>
      <w:r w:rsidRPr="00A02ED5">
        <w:rPr>
          <w:rFonts w:ascii="Arial" w:hAnsi="Arial" w:cs="Arial"/>
          <w:sz w:val="20"/>
          <w:szCs w:val="20"/>
          <w:lang w:eastAsia="en-US"/>
        </w:rPr>
        <w:t>javnega</w:t>
      </w:r>
      <w:r w:rsidRPr="0070139D">
        <w:rPr>
          <w:rFonts w:ascii="Arial" w:hAnsi="Arial" w:cs="Arial"/>
          <w:sz w:val="20"/>
          <w:szCs w:val="20"/>
          <w:lang w:eastAsia="en-US"/>
        </w:rPr>
        <w:t xml:space="preserve"> naročila se bodo uporabljala predvsem določila naslednjih predpisov:</w:t>
      </w:r>
    </w:p>
    <w:p w14:paraId="40F0446B" w14:textId="77777777" w:rsidR="0075039D" w:rsidRPr="005C425C" w:rsidRDefault="0075039D" w:rsidP="001B5312">
      <w:pPr>
        <w:pStyle w:val="Odstavekseznama"/>
        <w:numPr>
          <w:ilvl w:val="0"/>
          <w:numId w:val="26"/>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javnem naročanju (</w:t>
      </w:r>
      <w:r w:rsidR="00D20796" w:rsidRPr="005C425C">
        <w:rPr>
          <w:rFonts w:ascii="Arial" w:hAnsi="Arial" w:cs="Arial"/>
          <w:sz w:val="20"/>
          <w:szCs w:val="20"/>
          <w:lang w:eastAsia="en-US"/>
        </w:rPr>
        <w:t xml:space="preserve">Uradni list RS, št. 91/15, 14/18, 121/21, 10/22, 74/22 – </w:t>
      </w:r>
      <w:proofErr w:type="spellStart"/>
      <w:r w:rsidR="00D20796" w:rsidRPr="005C425C">
        <w:rPr>
          <w:rFonts w:ascii="Arial" w:hAnsi="Arial" w:cs="Arial"/>
          <w:sz w:val="20"/>
          <w:szCs w:val="20"/>
          <w:lang w:eastAsia="en-US"/>
        </w:rPr>
        <w:t>odl</w:t>
      </w:r>
      <w:proofErr w:type="spellEnd"/>
      <w:r w:rsidR="00D20796" w:rsidRPr="005C425C">
        <w:rPr>
          <w:rFonts w:ascii="Arial" w:hAnsi="Arial" w:cs="Arial"/>
          <w:sz w:val="20"/>
          <w:szCs w:val="20"/>
          <w:lang w:eastAsia="en-US"/>
        </w:rPr>
        <w:t>. US</w:t>
      </w:r>
      <w:r w:rsidR="002C4719" w:rsidRPr="005C425C">
        <w:rPr>
          <w:rFonts w:ascii="Arial" w:hAnsi="Arial" w:cs="Arial"/>
          <w:sz w:val="20"/>
          <w:szCs w:val="20"/>
          <w:lang w:eastAsia="en-US"/>
        </w:rPr>
        <w:t>,</w:t>
      </w:r>
      <w:r w:rsidR="00D20796" w:rsidRPr="005C425C">
        <w:rPr>
          <w:rFonts w:ascii="Arial" w:hAnsi="Arial" w:cs="Arial"/>
          <w:sz w:val="20"/>
          <w:szCs w:val="20"/>
          <w:lang w:eastAsia="en-US"/>
        </w:rPr>
        <w:t xml:space="preserve"> 100/22 – ZNUZSZS</w:t>
      </w:r>
      <w:r w:rsidR="005543BB" w:rsidRPr="005C425C">
        <w:rPr>
          <w:rFonts w:ascii="Arial" w:hAnsi="Arial" w:cs="Arial"/>
          <w:sz w:val="20"/>
          <w:szCs w:val="20"/>
          <w:lang w:eastAsia="en-US"/>
        </w:rPr>
        <w:t>,</w:t>
      </w:r>
      <w:r w:rsidR="002C4719" w:rsidRPr="005C425C">
        <w:rPr>
          <w:rFonts w:ascii="Arial" w:hAnsi="Arial" w:cs="Arial"/>
          <w:sz w:val="20"/>
          <w:szCs w:val="20"/>
          <w:lang w:eastAsia="en-US"/>
        </w:rPr>
        <w:t xml:space="preserve"> 28/23</w:t>
      </w:r>
      <w:r w:rsidR="005C425C" w:rsidRPr="005C425C">
        <w:rPr>
          <w:rFonts w:ascii="Arial" w:hAnsi="Arial" w:cs="Arial"/>
          <w:sz w:val="20"/>
          <w:szCs w:val="20"/>
          <w:lang w:eastAsia="en-US"/>
        </w:rPr>
        <w:t>,</w:t>
      </w:r>
      <w:r w:rsidR="005543BB" w:rsidRPr="005C425C">
        <w:rPr>
          <w:rFonts w:ascii="Arial" w:hAnsi="Arial" w:cs="Arial"/>
          <w:sz w:val="20"/>
          <w:szCs w:val="20"/>
          <w:lang w:eastAsia="en-US"/>
        </w:rPr>
        <w:t xml:space="preserve"> 88/23 – ZOPNN-F</w:t>
      </w:r>
      <w:r w:rsidR="005C425C" w:rsidRPr="005C425C">
        <w:rPr>
          <w:rFonts w:ascii="Arial" w:hAnsi="Arial" w:cs="Arial"/>
          <w:sz w:val="20"/>
          <w:szCs w:val="20"/>
          <w:lang w:eastAsia="en-US"/>
        </w:rPr>
        <w:t xml:space="preserve"> in 95/2023 - ZIUOPZP</w:t>
      </w:r>
      <w:r w:rsidRPr="005C425C">
        <w:rPr>
          <w:rFonts w:ascii="Arial" w:hAnsi="Arial" w:cs="Arial"/>
          <w:sz w:val="20"/>
          <w:szCs w:val="20"/>
          <w:lang w:eastAsia="en-US"/>
        </w:rPr>
        <w:t xml:space="preserve">), vključno z veljavnimi podzakonskimi akti </w:t>
      </w:r>
    </w:p>
    <w:p w14:paraId="5C7D9A28" w14:textId="77777777" w:rsidR="00E30D29" w:rsidRPr="004B06EF" w:rsidRDefault="0075039D" w:rsidP="001B5312">
      <w:pPr>
        <w:pStyle w:val="Odstavekseznama"/>
        <w:numPr>
          <w:ilvl w:val="0"/>
          <w:numId w:val="26"/>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pravnem varstvu v postopkih javnega naročanja </w:t>
      </w:r>
      <w:r w:rsidR="00E30D29" w:rsidRPr="005C425C">
        <w:rPr>
          <w:rFonts w:ascii="Arial" w:hAnsi="Arial" w:cs="Arial"/>
          <w:sz w:val="20"/>
          <w:szCs w:val="20"/>
          <w:lang w:eastAsia="en-US"/>
        </w:rPr>
        <w:t>(Uradni list RS, št. 43/11,</w:t>
      </w:r>
      <w:r w:rsidR="00994C18" w:rsidRPr="005C425C">
        <w:rPr>
          <w:rFonts w:ascii="Arial" w:hAnsi="Arial" w:cs="Arial"/>
          <w:sz w:val="20"/>
          <w:szCs w:val="20"/>
          <w:lang w:eastAsia="en-US"/>
        </w:rPr>
        <w:t xml:space="preserve"> </w:t>
      </w:r>
      <w:r w:rsidR="00E30D29" w:rsidRPr="005C425C">
        <w:rPr>
          <w:rFonts w:ascii="Arial" w:hAnsi="Arial" w:cs="Arial"/>
          <w:sz w:val="20"/>
          <w:szCs w:val="20"/>
          <w:lang w:eastAsia="en-US"/>
        </w:rPr>
        <w:t>60/11 – ZTP-D, 63/13</w:t>
      </w:r>
      <w:r w:rsidR="00994C18" w:rsidRPr="005C425C">
        <w:rPr>
          <w:rFonts w:ascii="Arial" w:hAnsi="Arial" w:cs="Arial"/>
          <w:sz w:val="20"/>
          <w:szCs w:val="20"/>
          <w:lang w:eastAsia="en-US"/>
        </w:rPr>
        <w:t xml:space="preserve"> - ZPVPJN-A</w:t>
      </w:r>
      <w:r w:rsidR="00E30D29" w:rsidRPr="005C425C">
        <w:rPr>
          <w:rFonts w:ascii="Arial" w:hAnsi="Arial" w:cs="Arial"/>
          <w:sz w:val="20"/>
          <w:szCs w:val="20"/>
          <w:lang w:eastAsia="en-US"/>
        </w:rPr>
        <w:t>, 90/14 – ZDU-1, 60/17 - ZPVPJN-B</w:t>
      </w:r>
      <w:r w:rsidR="005C425C" w:rsidRPr="005C425C">
        <w:rPr>
          <w:rFonts w:ascii="Arial" w:hAnsi="Arial" w:cs="Arial"/>
          <w:sz w:val="20"/>
          <w:szCs w:val="20"/>
          <w:lang w:eastAsia="en-US"/>
        </w:rPr>
        <w:t>,</w:t>
      </w:r>
      <w:r w:rsidR="00EE75CA" w:rsidRPr="005C425C">
        <w:rPr>
          <w:rFonts w:ascii="Arial" w:hAnsi="Arial" w:cs="Arial"/>
          <w:sz w:val="20"/>
          <w:szCs w:val="20"/>
          <w:lang w:eastAsia="en-US"/>
        </w:rPr>
        <w:t>72/19 –</w:t>
      </w:r>
      <w:r w:rsidR="00EE75CA" w:rsidRPr="004B06EF">
        <w:rPr>
          <w:rFonts w:ascii="Arial" w:hAnsi="Arial" w:cs="Arial"/>
          <w:sz w:val="20"/>
          <w:szCs w:val="20"/>
          <w:lang w:eastAsia="en-US"/>
        </w:rPr>
        <w:t xml:space="preserve"> ZPVPJN-C</w:t>
      </w:r>
      <w:r w:rsidR="005C425C">
        <w:rPr>
          <w:rFonts w:ascii="Arial" w:hAnsi="Arial" w:cs="Arial"/>
          <w:sz w:val="20"/>
          <w:szCs w:val="20"/>
          <w:lang w:eastAsia="en-US"/>
        </w:rPr>
        <w:t xml:space="preserve"> in </w:t>
      </w:r>
      <w:r w:rsidR="005C425C" w:rsidRPr="005C425C">
        <w:rPr>
          <w:rFonts w:ascii="Arial" w:hAnsi="Arial" w:cs="Arial"/>
          <w:sz w:val="20"/>
          <w:szCs w:val="20"/>
          <w:lang w:eastAsia="en-US"/>
        </w:rPr>
        <w:t>95/2023 - ZIUOPZP</w:t>
      </w:r>
      <w:r w:rsidR="00E30D29" w:rsidRPr="004B06EF">
        <w:rPr>
          <w:rFonts w:ascii="Arial" w:hAnsi="Arial" w:cs="Arial"/>
          <w:sz w:val="20"/>
          <w:szCs w:val="20"/>
          <w:lang w:eastAsia="en-US"/>
        </w:rPr>
        <w:t>);</w:t>
      </w:r>
    </w:p>
    <w:p w14:paraId="598FCFD7" w14:textId="77777777" w:rsidR="0075039D" w:rsidRPr="004B06EF" w:rsidRDefault="00CA7D97"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Obligacijskega</w:t>
      </w:r>
      <w:r w:rsidR="0075039D" w:rsidRPr="004B06EF">
        <w:rPr>
          <w:rFonts w:ascii="Arial" w:hAnsi="Arial" w:cs="Arial"/>
          <w:sz w:val="20"/>
          <w:szCs w:val="20"/>
          <w:lang w:eastAsia="en-US"/>
        </w:rPr>
        <w:t xml:space="preserve"> zakonik</w:t>
      </w:r>
      <w:r w:rsidRPr="004B06EF">
        <w:rPr>
          <w:rFonts w:ascii="Arial" w:hAnsi="Arial" w:cs="Arial"/>
          <w:sz w:val="20"/>
          <w:szCs w:val="20"/>
          <w:lang w:eastAsia="en-US"/>
        </w:rPr>
        <w:t>a</w:t>
      </w:r>
      <w:r w:rsidR="00874E15" w:rsidRPr="004B06EF">
        <w:rPr>
          <w:rFonts w:ascii="Arial" w:hAnsi="Arial" w:cs="Arial"/>
          <w:sz w:val="20"/>
          <w:szCs w:val="20"/>
          <w:lang w:eastAsia="en-US"/>
        </w:rPr>
        <w:t xml:space="preserve"> (Uradni list RS, št, 97/07 – UPB, 64/16 – </w:t>
      </w:r>
      <w:proofErr w:type="spellStart"/>
      <w:r w:rsidR="00874E15" w:rsidRPr="004B06EF">
        <w:rPr>
          <w:rFonts w:ascii="Arial" w:hAnsi="Arial" w:cs="Arial"/>
          <w:sz w:val="20"/>
          <w:szCs w:val="20"/>
          <w:lang w:eastAsia="en-US"/>
        </w:rPr>
        <w:t>odl</w:t>
      </w:r>
      <w:proofErr w:type="spellEnd"/>
      <w:r w:rsidR="00874E15" w:rsidRPr="004B06EF">
        <w:rPr>
          <w:rFonts w:ascii="Arial" w:hAnsi="Arial" w:cs="Arial"/>
          <w:sz w:val="20"/>
          <w:szCs w:val="20"/>
          <w:lang w:eastAsia="en-US"/>
        </w:rPr>
        <w:t>. US in 20/18 – OROZ631),</w:t>
      </w:r>
    </w:p>
    <w:p w14:paraId="7D2546BD" w14:textId="77777777" w:rsidR="001554ED" w:rsidRPr="004B06EF" w:rsidRDefault="0075039D"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Zakon</w:t>
      </w:r>
      <w:r w:rsidR="00CA7D97" w:rsidRPr="004B06EF">
        <w:rPr>
          <w:rFonts w:ascii="Arial" w:hAnsi="Arial" w:cs="Arial"/>
          <w:sz w:val="20"/>
          <w:szCs w:val="20"/>
          <w:lang w:eastAsia="en-US"/>
        </w:rPr>
        <w:t>a</w:t>
      </w:r>
      <w:r w:rsidRPr="004B06EF">
        <w:rPr>
          <w:rFonts w:ascii="Arial" w:hAnsi="Arial" w:cs="Arial"/>
          <w:sz w:val="20"/>
          <w:szCs w:val="20"/>
          <w:lang w:eastAsia="en-US"/>
        </w:rPr>
        <w:t xml:space="preserve"> o integriteti in preprečevanju korupcije </w:t>
      </w:r>
      <w:r w:rsidR="00465677" w:rsidRPr="004B06EF">
        <w:rPr>
          <w:rFonts w:ascii="Arial" w:hAnsi="Arial" w:cs="Arial"/>
          <w:sz w:val="20"/>
          <w:szCs w:val="20"/>
          <w:lang w:eastAsia="en-US"/>
        </w:rPr>
        <w:t>(Uradni list RS, št. 69/1</w:t>
      </w:r>
      <w:r w:rsidR="00E078A3" w:rsidRPr="004B06EF">
        <w:rPr>
          <w:rFonts w:ascii="Arial" w:hAnsi="Arial" w:cs="Arial"/>
          <w:sz w:val="20"/>
          <w:szCs w:val="20"/>
          <w:lang w:eastAsia="en-US"/>
        </w:rPr>
        <w:t>1</w:t>
      </w:r>
      <w:r w:rsidR="00CE506E">
        <w:rPr>
          <w:rFonts w:ascii="Arial" w:hAnsi="Arial" w:cs="Arial"/>
          <w:sz w:val="20"/>
          <w:szCs w:val="20"/>
          <w:lang w:eastAsia="en-US"/>
        </w:rPr>
        <w:t xml:space="preserve"> -</w:t>
      </w:r>
      <w:r w:rsidR="00465677" w:rsidRPr="004B06EF">
        <w:rPr>
          <w:rFonts w:ascii="Arial" w:hAnsi="Arial" w:cs="Arial"/>
          <w:sz w:val="20"/>
          <w:szCs w:val="20"/>
          <w:lang w:eastAsia="en-US"/>
        </w:rPr>
        <w:t xml:space="preserve"> UPB</w:t>
      </w:r>
      <w:r w:rsidR="00B21535" w:rsidRPr="004B06EF">
        <w:rPr>
          <w:rFonts w:ascii="Arial" w:hAnsi="Arial" w:cs="Arial"/>
          <w:sz w:val="20"/>
          <w:szCs w:val="20"/>
          <w:lang w:eastAsia="en-US"/>
        </w:rPr>
        <w:t>,</w:t>
      </w:r>
      <w:r w:rsidR="00CE506E">
        <w:rPr>
          <w:rFonts w:ascii="Arial" w:hAnsi="Arial" w:cs="Arial"/>
          <w:sz w:val="20"/>
          <w:szCs w:val="20"/>
          <w:lang w:eastAsia="en-US"/>
        </w:rPr>
        <w:t xml:space="preserve"> </w:t>
      </w:r>
      <w:r w:rsidR="00E078A3" w:rsidRPr="004B06EF">
        <w:rPr>
          <w:rFonts w:ascii="Arial" w:hAnsi="Arial" w:cs="Arial"/>
          <w:sz w:val="20"/>
          <w:szCs w:val="20"/>
          <w:lang w:eastAsia="en-US"/>
        </w:rPr>
        <w:t>158/20</w:t>
      </w:r>
      <w:r w:rsidR="00B21535" w:rsidRPr="004B06EF">
        <w:rPr>
          <w:rFonts w:ascii="Arial" w:hAnsi="Arial" w:cs="Arial"/>
          <w:sz w:val="20"/>
          <w:szCs w:val="20"/>
          <w:lang w:eastAsia="en-US"/>
        </w:rPr>
        <w:t xml:space="preserve"> in 3/22 –</w:t>
      </w:r>
      <w:r w:rsidR="00CE506E">
        <w:rPr>
          <w:rFonts w:ascii="Arial" w:hAnsi="Arial" w:cs="Arial"/>
          <w:sz w:val="20"/>
          <w:szCs w:val="20"/>
          <w:lang w:eastAsia="en-US"/>
        </w:rPr>
        <w:t xml:space="preserve"> </w:t>
      </w:r>
      <w:proofErr w:type="spellStart"/>
      <w:r w:rsidR="00CE506E">
        <w:rPr>
          <w:rFonts w:ascii="Arial" w:hAnsi="Arial" w:cs="Arial"/>
          <w:sz w:val="20"/>
          <w:szCs w:val="20"/>
          <w:lang w:eastAsia="en-US"/>
        </w:rPr>
        <w:t>ZDeb</w:t>
      </w:r>
      <w:proofErr w:type="spellEnd"/>
      <w:r w:rsidR="00B21535" w:rsidRPr="004B06EF">
        <w:rPr>
          <w:rFonts w:ascii="Arial" w:hAnsi="Arial" w:cs="Arial"/>
          <w:sz w:val="20"/>
          <w:szCs w:val="20"/>
          <w:lang w:eastAsia="en-US"/>
        </w:rPr>
        <w:t xml:space="preserve"> </w:t>
      </w:r>
      <w:r w:rsidR="00CE506E" w:rsidRPr="00CE506E">
        <w:rPr>
          <w:rFonts w:ascii="Arial" w:hAnsi="Arial" w:cs="Arial"/>
          <w:sz w:val="20"/>
          <w:szCs w:val="20"/>
          <w:lang w:eastAsia="en-US"/>
        </w:rPr>
        <w:t xml:space="preserve">in 16/23 – </w:t>
      </w:r>
      <w:proofErr w:type="spellStart"/>
      <w:r w:rsidR="00CE506E" w:rsidRPr="00CE506E">
        <w:rPr>
          <w:rFonts w:ascii="Arial" w:hAnsi="Arial" w:cs="Arial"/>
          <w:sz w:val="20"/>
          <w:szCs w:val="20"/>
          <w:lang w:eastAsia="en-US"/>
        </w:rPr>
        <w:t>ZZPri</w:t>
      </w:r>
      <w:proofErr w:type="spellEnd"/>
      <w:r w:rsidR="00465677" w:rsidRPr="004B06EF">
        <w:rPr>
          <w:rFonts w:ascii="Arial" w:hAnsi="Arial" w:cs="Arial"/>
          <w:sz w:val="20"/>
          <w:szCs w:val="20"/>
          <w:lang w:eastAsia="en-US"/>
        </w:rPr>
        <w:t>)</w:t>
      </w:r>
      <w:r w:rsidR="001554ED" w:rsidRPr="004B06EF">
        <w:rPr>
          <w:rFonts w:ascii="Arial" w:hAnsi="Arial" w:cs="Arial"/>
          <w:sz w:val="20"/>
          <w:szCs w:val="20"/>
          <w:lang w:eastAsia="en-US"/>
        </w:rPr>
        <w:t>;</w:t>
      </w:r>
    </w:p>
    <w:p w14:paraId="1A17C67C" w14:textId="77777777" w:rsidR="001554ED" w:rsidRPr="004B06EF" w:rsidRDefault="001554ED"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Zakon o cestah (</w:t>
      </w:r>
      <w:r w:rsidR="00CE506E" w:rsidRPr="00CE506E">
        <w:rPr>
          <w:rFonts w:ascii="Arial" w:hAnsi="Arial" w:cs="Arial"/>
          <w:sz w:val="20"/>
          <w:szCs w:val="20"/>
          <w:lang w:eastAsia="en-US"/>
        </w:rPr>
        <w:t>Uradni list RS, št. 132/22 in 140/22 – ZSDH-1A)</w:t>
      </w:r>
      <w:r w:rsidRPr="004B06EF">
        <w:rPr>
          <w:rFonts w:ascii="Arial" w:hAnsi="Arial" w:cs="Arial"/>
          <w:sz w:val="20"/>
          <w:szCs w:val="20"/>
          <w:lang w:eastAsia="en-US"/>
        </w:rPr>
        <w:t>);</w:t>
      </w:r>
    </w:p>
    <w:p w14:paraId="1D264669" w14:textId="77777777" w:rsidR="00E23552" w:rsidRPr="004B06EF" w:rsidRDefault="00E23552"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Direktiva 2010/40/EU Evropskega parlamenta in  sveta z dne 7. julija 2010 o okviru za uvajanje inteligentnih prometnih sistemov v cestnem prometu in za vmesnike do drugih vrst prevoza;</w:t>
      </w:r>
    </w:p>
    <w:p w14:paraId="6067E8EF" w14:textId="77777777" w:rsidR="004B06EF" w:rsidRDefault="00E23552"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Delegirana uredba Komisije (EU) 2015/962 z dne 18. decembra 2014 o dopolnitvi Direktive 2010/40/EU Evropskega parlamenta in Sveta v zvezi z opravljanjem storitev zagotavljanja prometnih informacij v realnem času po vse</w:t>
      </w:r>
      <w:r w:rsidR="005342F2" w:rsidRPr="004B06EF">
        <w:rPr>
          <w:rFonts w:ascii="Arial" w:hAnsi="Arial" w:cs="Arial"/>
          <w:sz w:val="20"/>
          <w:szCs w:val="20"/>
          <w:lang w:eastAsia="en-US"/>
        </w:rPr>
        <w:t>j</w:t>
      </w:r>
      <w:r w:rsidRPr="004B06EF">
        <w:rPr>
          <w:rFonts w:ascii="Arial" w:hAnsi="Arial" w:cs="Arial"/>
          <w:sz w:val="20"/>
          <w:szCs w:val="20"/>
          <w:lang w:eastAsia="en-US"/>
        </w:rPr>
        <w:t xml:space="preserve"> EU;</w:t>
      </w:r>
    </w:p>
    <w:p w14:paraId="0D5FFAE9" w14:textId="77777777" w:rsidR="00D20796" w:rsidRPr="004B06EF" w:rsidRDefault="00D20796"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Delegirana uredba Komisije (EU) 2022/670 z dne 2. februarja 2022 o dopolnitvi Direktive 2010/40/EU Evropskega parlamenta in Sveta v zvezi z opravljanjem storitev zagotavljanja prometnih informacij v realnem času po vsej EU</w:t>
      </w:r>
    </w:p>
    <w:p w14:paraId="36296734" w14:textId="77777777" w:rsidR="00D20796" w:rsidRPr="00D20796" w:rsidRDefault="00D20796" w:rsidP="001B5312">
      <w:pPr>
        <w:pStyle w:val="Odstavekseznama"/>
        <w:numPr>
          <w:ilvl w:val="0"/>
          <w:numId w:val="26"/>
        </w:numPr>
        <w:rPr>
          <w:rFonts w:ascii="Arial" w:hAnsi="Arial" w:cs="Arial"/>
          <w:sz w:val="20"/>
          <w:szCs w:val="20"/>
          <w:lang w:eastAsia="en-US"/>
        </w:rPr>
      </w:pPr>
      <w:r w:rsidRPr="00D20796">
        <w:rPr>
          <w:rFonts w:ascii="Arial" w:hAnsi="Arial" w:cs="Arial"/>
          <w:sz w:val="20"/>
          <w:szCs w:val="20"/>
          <w:lang w:eastAsia="en-US"/>
        </w:rPr>
        <w:t xml:space="preserve">Delegirana uredba Komisije (EU) </w:t>
      </w:r>
      <w:r>
        <w:rPr>
          <w:rFonts w:ascii="Arial" w:hAnsi="Arial" w:cs="Arial"/>
          <w:sz w:val="20"/>
          <w:szCs w:val="20"/>
          <w:lang w:eastAsia="en-US"/>
        </w:rPr>
        <w:t>886/2013</w:t>
      </w:r>
      <w:r w:rsidRPr="00D20796">
        <w:rPr>
          <w:rFonts w:ascii="Arial" w:hAnsi="Arial" w:cs="Arial"/>
          <w:sz w:val="20"/>
          <w:szCs w:val="20"/>
          <w:lang w:eastAsia="en-US"/>
        </w:rPr>
        <w:t xml:space="preserve"> z dne </w:t>
      </w:r>
      <w:r>
        <w:rPr>
          <w:rFonts w:ascii="Arial" w:hAnsi="Arial" w:cs="Arial"/>
          <w:sz w:val="20"/>
          <w:szCs w:val="20"/>
          <w:lang w:eastAsia="en-US"/>
        </w:rPr>
        <w:t>15</w:t>
      </w:r>
      <w:r w:rsidRPr="00D20796">
        <w:rPr>
          <w:rFonts w:ascii="Arial" w:hAnsi="Arial" w:cs="Arial"/>
          <w:sz w:val="20"/>
          <w:szCs w:val="20"/>
          <w:lang w:eastAsia="en-US"/>
        </w:rPr>
        <w:t xml:space="preserve">. </w:t>
      </w:r>
      <w:r>
        <w:rPr>
          <w:rFonts w:ascii="Arial" w:hAnsi="Arial" w:cs="Arial"/>
          <w:sz w:val="20"/>
          <w:szCs w:val="20"/>
          <w:lang w:eastAsia="en-US"/>
        </w:rPr>
        <w:t>maja</w:t>
      </w:r>
      <w:r w:rsidRPr="00D20796">
        <w:rPr>
          <w:rFonts w:ascii="Arial" w:hAnsi="Arial" w:cs="Arial"/>
          <w:sz w:val="20"/>
          <w:szCs w:val="20"/>
          <w:lang w:eastAsia="en-US"/>
        </w:rPr>
        <w:t xml:space="preserve"> 20</w:t>
      </w:r>
      <w:r>
        <w:rPr>
          <w:rFonts w:ascii="Arial" w:hAnsi="Arial" w:cs="Arial"/>
          <w:sz w:val="20"/>
          <w:szCs w:val="20"/>
          <w:lang w:eastAsia="en-US"/>
        </w:rPr>
        <w:t>13</w:t>
      </w:r>
      <w:r w:rsidRPr="00D20796">
        <w:rPr>
          <w:rFonts w:ascii="Arial" w:hAnsi="Arial" w:cs="Arial"/>
          <w:sz w:val="20"/>
          <w:szCs w:val="20"/>
          <w:lang w:eastAsia="en-US"/>
        </w:rPr>
        <w:t xml:space="preserve"> o dopolnitvi Direktive 2010/40/EU Evropskega parlamenta in Sveta v zvezi </w:t>
      </w:r>
      <w:r>
        <w:rPr>
          <w:rFonts w:ascii="Arial" w:hAnsi="Arial" w:cs="Arial"/>
          <w:sz w:val="20"/>
          <w:szCs w:val="20"/>
          <w:lang w:eastAsia="en-US"/>
        </w:rPr>
        <w:t>s podatki in postopki za, po možnosti, brezplačno zagotavljanje osnovnih splošnih informacij uporabnikom v zvezi z varnostjo v cestnem prometu</w:t>
      </w:r>
    </w:p>
    <w:p w14:paraId="6D691652" w14:textId="77777777" w:rsidR="0075039D" w:rsidRPr="004B06EF" w:rsidRDefault="00CA7D97"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vseh</w:t>
      </w:r>
      <w:r w:rsidR="0075039D" w:rsidRPr="004B06EF">
        <w:rPr>
          <w:rFonts w:ascii="Arial" w:hAnsi="Arial" w:cs="Arial"/>
          <w:sz w:val="20"/>
          <w:szCs w:val="20"/>
          <w:lang w:eastAsia="en-US"/>
        </w:rPr>
        <w:t xml:space="preserve"> ostali</w:t>
      </w:r>
      <w:r w:rsidRPr="004B06EF">
        <w:rPr>
          <w:rFonts w:ascii="Arial" w:hAnsi="Arial" w:cs="Arial"/>
          <w:sz w:val="20"/>
          <w:szCs w:val="20"/>
          <w:lang w:eastAsia="en-US"/>
        </w:rPr>
        <w:t>h</w:t>
      </w:r>
      <w:r w:rsidR="0075039D" w:rsidRPr="004B06EF">
        <w:rPr>
          <w:rFonts w:ascii="Arial" w:hAnsi="Arial" w:cs="Arial"/>
          <w:sz w:val="20"/>
          <w:szCs w:val="20"/>
          <w:lang w:eastAsia="en-US"/>
        </w:rPr>
        <w:t xml:space="preserve"> predpis</w:t>
      </w:r>
      <w:r w:rsidRPr="004B06EF">
        <w:rPr>
          <w:rFonts w:ascii="Arial" w:hAnsi="Arial" w:cs="Arial"/>
          <w:sz w:val="20"/>
          <w:szCs w:val="20"/>
          <w:lang w:eastAsia="en-US"/>
        </w:rPr>
        <w:t>ov</w:t>
      </w:r>
      <w:r w:rsidR="0075039D" w:rsidRPr="004B06EF">
        <w:rPr>
          <w:rFonts w:ascii="Arial" w:hAnsi="Arial" w:cs="Arial"/>
          <w:sz w:val="20"/>
          <w:szCs w:val="20"/>
          <w:lang w:eastAsia="en-US"/>
        </w:rPr>
        <w:t xml:space="preserve"> </w:t>
      </w:r>
      <w:r w:rsidR="00300748" w:rsidRPr="004B06EF">
        <w:rPr>
          <w:rFonts w:ascii="Arial" w:hAnsi="Arial" w:cs="Arial"/>
          <w:sz w:val="20"/>
          <w:szCs w:val="20"/>
          <w:lang w:eastAsia="en-US"/>
        </w:rPr>
        <w:t>s</w:t>
      </w:r>
      <w:r w:rsidR="0075039D" w:rsidRPr="004B06EF">
        <w:rPr>
          <w:rFonts w:ascii="Arial" w:hAnsi="Arial" w:cs="Arial"/>
          <w:sz w:val="20"/>
          <w:szCs w:val="20"/>
          <w:lang w:eastAsia="en-US"/>
        </w:rPr>
        <w:t xml:space="preserve"> področja javnega naročila</w:t>
      </w:r>
      <w:r w:rsidR="001554ED" w:rsidRPr="004B06EF">
        <w:rPr>
          <w:rFonts w:ascii="Arial" w:hAnsi="Arial" w:cs="Arial"/>
          <w:sz w:val="20"/>
          <w:szCs w:val="20"/>
          <w:lang w:eastAsia="en-US"/>
        </w:rPr>
        <w:t>.</w:t>
      </w:r>
    </w:p>
    <w:p w14:paraId="738A3F39" w14:textId="77777777" w:rsidR="0075039D" w:rsidRPr="0070139D" w:rsidRDefault="0075039D" w:rsidP="00FB7DD3">
      <w:pPr>
        <w:spacing w:line="260" w:lineRule="atLeast"/>
        <w:jc w:val="both"/>
        <w:rPr>
          <w:rFonts w:ascii="Arial" w:hAnsi="Arial" w:cs="Arial"/>
          <w:sz w:val="20"/>
          <w:szCs w:val="20"/>
          <w:lang w:eastAsia="en-US"/>
        </w:rPr>
      </w:pPr>
    </w:p>
    <w:p w14:paraId="19A85C3B" w14:textId="77777777" w:rsidR="0075039D" w:rsidRDefault="0075039D" w:rsidP="001B5312">
      <w:pPr>
        <w:keepNext/>
        <w:numPr>
          <w:ilvl w:val="1"/>
          <w:numId w:val="8"/>
        </w:numPr>
        <w:spacing w:line="260" w:lineRule="atLeast"/>
        <w:jc w:val="both"/>
        <w:outlineLvl w:val="1"/>
        <w:rPr>
          <w:rFonts w:ascii="Arial" w:hAnsi="Arial" w:cs="Arial"/>
          <w:b/>
          <w:bCs/>
          <w:iCs/>
          <w:sz w:val="20"/>
          <w:szCs w:val="20"/>
        </w:rPr>
      </w:pPr>
      <w:bookmarkStart w:id="26" w:name="_Toc156997240"/>
      <w:bookmarkStart w:id="27" w:name="_Toc156998185"/>
      <w:r w:rsidRPr="0070139D">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6AE6F3E9"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39281F7D"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534CE356"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47BA4DC8"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5146CEF1"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7DD2DD"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0A0F1D90" w14:textId="77777777" w:rsidR="0024028B" w:rsidRPr="005337E5" w:rsidRDefault="0075039D" w:rsidP="005337E5">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00EDD669" w14:textId="1F92D8E1" w:rsidR="00D22557" w:rsidRDefault="00CC2DF6"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Priloga – Tehnične specifikacije</w:t>
      </w:r>
      <w:r w:rsidR="00AB19A8">
        <w:rPr>
          <w:rFonts w:ascii="Arial" w:hAnsi="Arial" w:cs="Arial"/>
          <w:sz w:val="20"/>
          <w:szCs w:val="20"/>
        </w:rPr>
        <w:t xml:space="preserve"> s prilogo</w:t>
      </w:r>
      <w:r w:rsidR="009805BF">
        <w:rPr>
          <w:rFonts w:ascii="Arial" w:hAnsi="Arial" w:cs="Arial"/>
          <w:sz w:val="20"/>
          <w:szCs w:val="20"/>
        </w:rPr>
        <w:t>,</w:t>
      </w:r>
    </w:p>
    <w:p w14:paraId="3F473D5B" w14:textId="77777777" w:rsidR="0075039D" w:rsidRDefault="00237744"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2B09A347" w14:textId="377B435F" w:rsidR="000538B3" w:rsidRDefault="00E27652"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AB19A8">
        <w:rPr>
          <w:rFonts w:ascii="Arial" w:hAnsi="Arial" w:cs="Arial"/>
          <w:sz w:val="20"/>
          <w:szCs w:val="20"/>
          <w:lang w:eastAsia="en-US"/>
        </w:rPr>
        <w:t>.</w:t>
      </w:r>
    </w:p>
    <w:p w14:paraId="2BC9AA38" w14:textId="77777777" w:rsidR="00D22557" w:rsidRPr="00D22557" w:rsidRDefault="00D22557" w:rsidP="00D22557">
      <w:pPr>
        <w:spacing w:line="260" w:lineRule="atLeast"/>
        <w:ind w:left="780"/>
        <w:jc w:val="both"/>
        <w:rPr>
          <w:rFonts w:ascii="Arial" w:hAnsi="Arial" w:cs="Arial"/>
          <w:sz w:val="20"/>
          <w:szCs w:val="20"/>
          <w:lang w:eastAsia="en-US"/>
        </w:rPr>
      </w:pPr>
    </w:p>
    <w:p w14:paraId="7293EE7F"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14" w:history="1">
        <w:r w:rsidR="00D47816" w:rsidRPr="003F6C2A">
          <w:rPr>
            <w:rStyle w:val="Hiperpovezava"/>
            <w:rFonts w:ascii="Arial" w:hAnsi="Arial" w:cs="Arial"/>
            <w:sz w:val="20"/>
            <w:szCs w:val="20"/>
          </w:rPr>
          <w:t>www.enarocanje.si</w:t>
        </w:r>
      </w:hyperlink>
      <w:r w:rsidRPr="0070139D">
        <w:rPr>
          <w:rFonts w:ascii="Arial" w:hAnsi="Arial" w:cs="Arial"/>
          <w:sz w:val="20"/>
          <w:szCs w:val="20"/>
        </w:rPr>
        <w:t xml:space="preserve"> .</w:t>
      </w:r>
    </w:p>
    <w:p w14:paraId="30317B45" w14:textId="77777777" w:rsidR="00F26542" w:rsidRPr="0070139D" w:rsidRDefault="00F26542" w:rsidP="00FB7DD3">
      <w:pPr>
        <w:spacing w:line="260" w:lineRule="atLeast"/>
        <w:jc w:val="both"/>
        <w:rPr>
          <w:rFonts w:ascii="Arial" w:hAnsi="Arial" w:cs="Arial"/>
          <w:sz w:val="20"/>
          <w:szCs w:val="20"/>
        </w:rPr>
      </w:pPr>
    </w:p>
    <w:p w14:paraId="7552C6BA"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039EC46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5"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7CE1A6EA" w14:textId="77777777" w:rsidR="00F26542" w:rsidRPr="0070139D" w:rsidRDefault="00F26542" w:rsidP="00FB7DD3">
      <w:pPr>
        <w:spacing w:line="260" w:lineRule="atLeast"/>
        <w:jc w:val="both"/>
        <w:rPr>
          <w:rFonts w:ascii="Arial" w:hAnsi="Arial" w:cs="Arial"/>
          <w:sz w:val="20"/>
          <w:szCs w:val="20"/>
          <w:lang w:eastAsia="en-US"/>
        </w:rPr>
      </w:pPr>
    </w:p>
    <w:p w14:paraId="77CD56BD"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70139D">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1B859B0E"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F9A2E71" w14:textId="77777777" w:rsidR="00632527" w:rsidRPr="0070139D" w:rsidRDefault="00632527" w:rsidP="00FB7DD3">
      <w:pPr>
        <w:spacing w:line="260" w:lineRule="atLeast"/>
        <w:jc w:val="both"/>
        <w:rPr>
          <w:rFonts w:ascii="Arial" w:hAnsi="Arial" w:cs="Arial"/>
          <w:sz w:val="20"/>
          <w:szCs w:val="20"/>
          <w:lang w:eastAsia="en-US"/>
        </w:rPr>
      </w:pPr>
    </w:p>
    <w:p w14:paraId="08F49466" w14:textId="77777777" w:rsidR="0075039D" w:rsidRDefault="0075039D" w:rsidP="001B5312">
      <w:pPr>
        <w:keepNext/>
        <w:numPr>
          <w:ilvl w:val="1"/>
          <w:numId w:val="8"/>
        </w:numPr>
        <w:spacing w:line="260" w:lineRule="atLeast"/>
        <w:jc w:val="both"/>
        <w:outlineLvl w:val="1"/>
        <w:rPr>
          <w:rFonts w:ascii="Arial" w:hAnsi="Arial" w:cs="Arial"/>
          <w:b/>
          <w:bCs/>
          <w:iCs/>
          <w:sz w:val="20"/>
          <w:szCs w:val="20"/>
        </w:rPr>
      </w:pPr>
      <w:r w:rsidRPr="0070139D">
        <w:rPr>
          <w:rFonts w:ascii="Arial" w:hAnsi="Arial" w:cs="Arial"/>
          <w:b/>
          <w:bCs/>
          <w:iCs/>
          <w:sz w:val="20"/>
          <w:szCs w:val="20"/>
        </w:rPr>
        <w:lastRenderedPageBreak/>
        <w:t>Priprava ponudbe</w:t>
      </w:r>
      <w:bookmarkEnd w:id="44"/>
      <w:bookmarkEnd w:id="45"/>
    </w:p>
    <w:p w14:paraId="29EDBD89"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208CF841"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2"/>
      <w:bookmarkEnd w:id="63"/>
      <w:bookmarkEnd w:id="64"/>
      <w:bookmarkEnd w:id="65"/>
      <w:bookmarkEnd w:id="66"/>
      <w:bookmarkEnd w:id="67"/>
      <w:bookmarkEnd w:id="68"/>
      <w:bookmarkEnd w:id="69"/>
    </w:p>
    <w:p w14:paraId="5B1C9407" w14:textId="77777777" w:rsidR="00181639" w:rsidRPr="00181639"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7267B625" w14:textId="77777777" w:rsidR="00181639" w:rsidRPr="00181639" w:rsidRDefault="00181639" w:rsidP="00181639">
      <w:pPr>
        <w:spacing w:line="260" w:lineRule="atLeast"/>
        <w:jc w:val="both"/>
        <w:rPr>
          <w:rFonts w:ascii="Arial" w:hAnsi="Arial" w:cs="Arial"/>
          <w:sz w:val="20"/>
          <w:szCs w:val="20"/>
          <w:lang w:eastAsia="en-US"/>
        </w:rPr>
      </w:pPr>
    </w:p>
    <w:p w14:paraId="0FC38EF9"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5C509EBA" w14:textId="77777777" w:rsidR="00E74A6D" w:rsidRPr="0070139D" w:rsidRDefault="00E74A6D" w:rsidP="00FB7DD3">
      <w:pPr>
        <w:spacing w:line="260" w:lineRule="atLeast"/>
        <w:jc w:val="both"/>
        <w:rPr>
          <w:rFonts w:ascii="Arial" w:hAnsi="Arial" w:cs="Arial"/>
          <w:sz w:val="20"/>
          <w:szCs w:val="20"/>
          <w:lang w:eastAsia="en-US"/>
        </w:rPr>
      </w:pPr>
    </w:p>
    <w:p w14:paraId="1BE62F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70139D">
        <w:rPr>
          <w:rFonts w:ascii="Arial" w:hAnsi="Arial" w:cs="Arial"/>
          <w:b/>
          <w:bCs/>
          <w:sz w:val="20"/>
          <w:szCs w:val="20"/>
          <w:lang w:eastAsia="en-US"/>
        </w:rPr>
        <w:t>2.3.2 Oblika ponudbe</w:t>
      </w:r>
      <w:bookmarkEnd w:id="79"/>
      <w:bookmarkEnd w:id="80"/>
      <w:bookmarkEnd w:id="81"/>
      <w:bookmarkEnd w:id="82"/>
      <w:bookmarkEnd w:id="83"/>
      <w:bookmarkEnd w:id="84"/>
      <w:bookmarkEnd w:id="85"/>
      <w:bookmarkEnd w:id="86"/>
    </w:p>
    <w:p w14:paraId="68AE5587"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03140240" w14:textId="77777777" w:rsidR="00E30D29" w:rsidRPr="00916479" w:rsidRDefault="00E30D29" w:rsidP="00FB7DD3">
      <w:pPr>
        <w:spacing w:line="260" w:lineRule="atLeast"/>
        <w:jc w:val="both"/>
        <w:rPr>
          <w:rFonts w:ascii="Arial" w:hAnsi="Arial" w:cs="Arial"/>
          <w:sz w:val="20"/>
          <w:szCs w:val="20"/>
          <w:lang w:eastAsia="en-US"/>
        </w:rPr>
      </w:pPr>
    </w:p>
    <w:p w14:paraId="31A6FB7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E08B547" w14:textId="77777777" w:rsidR="0099475D" w:rsidRPr="00916479" w:rsidRDefault="0099475D" w:rsidP="00FB7DD3">
      <w:pPr>
        <w:spacing w:line="260" w:lineRule="atLeast"/>
        <w:jc w:val="both"/>
        <w:rPr>
          <w:rFonts w:ascii="Arial" w:hAnsi="Arial" w:cs="Arial"/>
          <w:sz w:val="20"/>
          <w:szCs w:val="20"/>
          <w:lang w:eastAsia="en-US"/>
        </w:rPr>
      </w:pPr>
    </w:p>
    <w:p w14:paraId="5F1F6179"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51EB4263" w14:textId="77777777" w:rsidR="00AC1E8E" w:rsidRPr="00916479" w:rsidRDefault="00AC1E8E" w:rsidP="00FB7DD3">
      <w:pPr>
        <w:spacing w:line="260" w:lineRule="atLeast"/>
        <w:jc w:val="both"/>
        <w:rPr>
          <w:rFonts w:ascii="Arial" w:hAnsi="Arial" w:cs="Arial"/>
          <w:sz w:val="20"/>
          <w:szCs w:val="20"/>
          <w:lang w:eastAsia="en-US"/>
        </w:rPr>
      </w:pPr>
    </w:p>
    <w:p w14:paraId="495EAB3A"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4FDBB30D" w14:textId="77777777" w:rsidR="00E30D29" w:rsidRPr="00916479" w:rsidRDefault="00E30D29" w:rsidP="00FB7DD3">
      <w:pPr>
        <w:spacing w:line="260" w:lineRule="atLeast"/>
        <w:jc w:val="both"/>
        <w:rPr>
          <w:rFonts w:ascii="Arial" w:hAnsi="Arial" w:cs="Arial"/>
          <w:sz w:val="20"/>
          <w:szCs w:val="20"/>
          <w:lang w:eastAsia="en-US"/>
        </w:rPr>
      </w:pPr>
    </w:p>
    <w:p w14:paraId="3A70D18A"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1523707B" w14:textId="77777777" w:rsidR="00E30D29" w:rsidRDefault="00E30D29" w:rsidP="00FB7DD3">
      <w:pPr>
        <w:spacing w:line="260" w:lineRule="atLeast"/>
        <w:jc w:val="both"/>
        <w:rPr>
          <w:rFonts w:ascii="Arial" w:hAnsi="Arial" w:cs="Arial"/>
          <w:sz w:val="20"/>
          <w:szCs w:val="20"/>
          <w:lang w:eastAsia="en-US"/>
        </w:rPr>
      </w:pPr>
    </w:p>
    <w:p w14:paraId="0B9ECDE4"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7" w:name="_Toc336851749"/>
      <w:bookmarkStart w:id="88" w:name="_Toc336851797"/>
      <w:bookmarkStart w:id="89" w:name="_Toc509692018"/>
      <w:r w:rsidRPr="0055598E">
        <w:rPr>
          <w:rFonts w:ascii="Arial" w:hAnsi="Arial" w:cs="Arial"/>
          <w:b/>
          <w:bCs/>
          <w:sz w:val="20"/>
          <w:szCs w:val="20"/>
          <w:lang w:eastAsia="en-US"/>
        </w:rPr>
        <w:t>2.3.3 Obrazec »ESPD« za vse gospodarske subjekte</w:t>
      </w:r>
    </w:p>
    <w:bookmarkEnd w:id="87"/>
    <w:bookmarkEnd w:id="88"/>
    <w:bookmarkEnd w:id="89"/>
    <w:p w14:paraId="664D67F0"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99404C" w14:textId="77777777" w:rsidR="0055598E" w:rsidRPr="00161C6E" w:rsidRDefault="0055598E" w:rsidP="00FB7DD3">
      <w:pPr>
        <w:spacing w:line="260" w:lineRule="atLeast"/>
        <w:jc w:val="both"/>
        <w:rPr>
          <w:rFonts w:ascii="Arial" w:eastAsia="Calibri" w:hAnsi="Arial" w:cs="Arial"/>
          <w:sz w:val="20"/>
          <w:szCs w:val="22"/>
          <w:lang w:eastAsia="en-US"/>
        </w:rPr>
      </w:pPr>
    </w:p>
    <w:p w14:paraId="0C4482D9"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3B5C6D23" w14:textId="77777777" w:rsidR="0055598E" w:rsidRPr="00161C6E" w:rsidRDefault="0055598E" w:rsidP="00FB7DD3">
      <w:pPr>
        <w:spacing w:line="260" w:lineRule="atLeast"/>
        <w:jc w:val="both"/>
        <w:rPr>
          <w:rFonts w:ascii="Arial" w:eastAsia="Calibri" w:hAnsi="Arial" w:cs="Arial"/>
          <w:sz w:val="20"/>
          <w:szCs w:val="20"/>
        </w:rPr>
      </w:pPr>
    </w:p>
    <w:p w14:paraId="63D3BB4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16"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4CC51572" w14:textId="77777777" w:rsidR="0055598E" w:rsidRPr="00161C6E" w:rsidRDefault="0055598E" w:rsidP="00FB7DD3">
      <w:pPr>
        <w:spacing w:line="260" w:lineRule="atLeast"/>
        <w:jc w:val="both"/>
        <w:rPr>
          <w:rFonts w:ascii="Arial" w:eastAsia="Calibri" w:hAnsi="Arial" w:cs="Arial"/>
          <w:sz w:val="20"/>
          <w:szCs w:val="22"/>
          <w:lang w:eastAsia="en-US"/>
        </w:rPr>
      </w:pPr>
    </w:p>
    <w:p w14:paraId="3FD49127"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58D15DBB" w14:textId="77777777" w:rsidR="0055598E" w:rsidRDefault="0055598E" w:rsidP="00FB7DD3">
      <w:pPr>
        <w:spacing w:line="260" w:lineRule="atLeast"/>
        <w:jc w:val="both"/>
        <w:rPr>
          <w:rFonts w:ascii="Arial" w:eastAsia="Calibri" w:hAnsi="Arial" w:cs="Arial"/>
          <w:sz w:val="20"/>
          <w:szCs w:val="22"/>
          <w:lang w:eastAsia="en-US"/>
        </w:rPr>
      </w:pPr>
    </w:p>
    <w:p w14:paraId="7305C398" w14:textId="77777777" w:rsidR="0055598E" w:rsidRPr="00A42A07" w:rsidRDefault="0055598E" w:rsidP="00FB7DD3">
      <w:pPr>
        <w:spacing w:line="260" w:lineRule="atLeast"/>
        <w:jc w:val="both"/>
        <w:rPr>
          <w:rFonts w:ascii="Arial" w:eastAsia="Calibri" w:hAnsi="Arial" w:cs="Arial"/>
          <w:sz w:val="20"/>
          <w:szCs w:val="22"/>
          <w:lang w:eastAsia="en-US"/>
        </w:rPr>
      </w:pPr>
      <w:bookmarkStart w:id="90"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1"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A42A07">
        <w:rPr>
          <w:rFonts w:ascii="Arial" w:eastAsia="Calibri" w:hAnsi="Arial" w:cs="Arial"/>
          <w:sz w:val="20"/>
          <w:szCs w:val="22"/>
          <w:lang w:eastAsia="en-US"/>
        </w:rPr>
        <w:t xml:space="preserve">. </w:t>
      </w:r>
    </w:p>
    <w:bookmarkEnd w:id="90"/>
    <w:p w14:paraId="3F2D974E" w14:textId="77777777" w:rsidR="0055598E" w:rsidRPr="00161C6E" w:rsidRDefault="0055598E" w:rsidP="00FB7DD3">
      <w:pPr>
        <w:spacing w:line="260" w:lineRule="atLeast"/>
        <w:jc w:val="both"/>
        <w:rPr>
          <w:rFonts w:ascii="Arial" w:eastAsia="Calibri" w:hAnsi="Arial" w:cs="Arial"/>
          <w:sz w:val="20"/>
          <w:szCs w:val="22"/>
          <w:lang w:eastAsia="en-US"/>
        </w:rPr>
      </w:pPr>
    </w:p>
    <w:p w14:paraId="53125331"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010E6010" w14:textId="77777777" w:rsidR="00E30D29" w:rsidRPr="00916479" w:rsidRDefault="00E30D29" w:rsidP="00FB7DD3">
      <w:pPr>
        <w:spacing w:line="260" w:lineRule="atLeast"/>
        <w:jc w:val="both"/>
        <w:rPr>
          <w:rFonts w:ascii="Arial" w:eastAsia="Calibri" w:hAnsi="Arial"/>
          <w:sz w:val="20"/>
          <w:szCs w:val="22"/>
          <w:lang w:eastAsia="en-US"/>
        </w:rPr>
      </w:pPr>
    </w:p>
    <w:p w14:paraId="1F87F073"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916479">
        <w:rPr>
          <w:rFonts w:ascii="Arial" w:hAnsi="Arial" w:cs="Arial"/>
          <w:b/>
          <w:bCs/>
          <w:sz w:val="20"/>
          <w:szCs w:val="20"/>
          <w:lang w:eastAsia="en-US"/>
        </w:rPr>
        <w:lastRenderedPageBreak/>
        <w:t xml:space="preserve">2.3.4 Obrazec »Ponudba s ponudbenim predračunom« </w:t>
      </w:r>
    </w:p>
    <w:bookmarkEnd w:id="92"/>
    <w:p w14:paraId="3D202CD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16642662" w14:textId="77777777" w:rsidR="00E30D29" w:rsidRPr="00916479" w:rsidRDefault="00E30D29" w:rsidP="00FB7DD3">
      <w:pPr>
        <w:spacing w:line="260" w:lineRule="atLeast"/>
        <w:jc w:val="both"/>
        <w:rPr>
          <w:rFonts w:ascii="Arial" w:eastAsia="Calibri" w:hAnsi="Arial"/>
          <w:sz w:val="20"/>
          <w:szCs w:val="22"/>
          <w:lang w:eastAsia="en-US"/>
        </w:rPr>
      </w:pPr>
    </w:p>
    <w:p w14:paraId="1B212E4F"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2FA42B9" w14:textId="77777777" w:rsidR="00BC4C61" w:rsidRDefault="00BC4C61" w:rsidP="00FB7DD3">
      <w:pPr>
        <w:spacing w:line="260" w:lineRule="atLeast"/>
        <w:jc w:val="both"/>
        <w:rPr>
          <w:rFonts w:ascii="Arial" w:eastAsia="Calibri" w:hAnsi="Arial"/>
          <w:sz w:val="20"/>
          <w:szCs w:val="22"/>
          <w:lang w:eastAsia="en-US"/>
        </w:rPr>
      </w:pPr>
    </w:p>
    <w:p w14:paraId="35DE8BA0"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59F397D" w14:textId="77777777" w:rsidR="00E30D29" w:rsidRPr="00916479" w:rsidRDefault="00E30D29" w:rsidP="00FB7DD3">
      <w:pPr>
        <w:spacing w:line="260" w:lineRule="atLeast"/>
        <w:jc w:val="both"/>
        <w:rPr>
          <w:rFonts w:ascii="Arial" w:eastAsia="Calibri" w:hAnsi="Arial"/>
          <w:sz w:val="20"/>
          <w:szCs w:val="22"/>
          <w:lang w:eastAsia="en-US"/>
        </w:rPr>
      </w:pPr>
    </w:p>
    <w:p w14:paraId="386D4B60"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53F168FB" w14:textId="77777777" w:rsidR="005337E5" w:rsidRPr="00916479" w:rsidRDefault="005337E5" w:rsidP="00FB7DD3">
      <w:pPr>
        <w:spacing w:line="260" w:lineRule="atLeast"/>
        <w:jc w:val="both"/>
        <w:rPr>
          <w:rFonts w:ascii="Arial" w:eastAsia="Calibri" w:hAnsi="Arial"/>
          <w:sz w:val="20"/>
          <w:szCs w:val="22"/>
          <w:lang w:eastAsia="en-US"/>
        </w:rPr>
      </w:pPr>
    </w:p>
    <w:p w14:paraId="6F554D7B"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368A61E4"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p>
    <w:p w14:paraId="75DA4B8E"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52917DB9"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3290F4DB" w14:textId="77777777" w:rsidR="00CB589D" w:rsidRPr="00CB589D" w:rsidRDefault="00CB589D" w:rsidP="00CB589D">
      <w:pPr>
        <w:spacing w:line="260" w:lineRule="atLeast"/>
        <w:jc w:val="both"/>
        <w:rPr>
          <w:rFonts w:ascii="Arial" w:hAnsi="Arial" w:cs="Arial"/>
          <w:sz w:val="20"/>
          <w:szCs w:val="20"/>
          <w:lang w:eastAsia="en-US"/>
        </w:rPr>
      </w:pPr>
    </w:p>
    <w:p w14:paraId="7E0E3671"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24B98CC" w14:textId="77777777" w:rsidR="00CB589D" w:rsidRPr="009168C8" w:rsidRDefault="00CB589D" w:rsidP="00CB589D">
      <w:pPr>
        <w:spacing w:line="260" w:lineRule="atLeast"/>
        <w:jc w:val="both"/>
        <w:rPr>
          <w:rFonts w:ascii="Arial" w:hAnsi="Arial" w:cs="Arial"/>
          <w:sz w:val="20"/>
          <w:szCs w:val="20"/>
          <w:lang w:eastAsia="en-US"/>
        </w:rPr>
      </w:pPr>
    </w:p>
    <w:p w14:paraId="29317472"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694D04F1" w14:textId="77777777" w:rsidR="00CB589D" w:rsidRPr="00CB589D" w:rsidRDefault="00CB589D" w:rsidP="00CB589D">
      <w:pPr>
        <w:spacing w:line="260" w:lineRule="atLeast"/>
        <w:jc w:val="both"/>
        <w:rPr>
          <w:rFonts w:ascii="Arial" w:hAnsi="Arial" w:cs="Arial"/>
          <w:sz w:val="20"/>
          <w:szCs w:val="20"/>
          <w:lang w:eastAsia="en-US"/>
        </w:rPr>
      </w:pPr>
    </w:p>
    <w:p w14:paraId="4AC385F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49F81F17" w14:textId="77777777" w:rsidR="00CB589D" w:rsidRPr="00CB589D" w:rsidRDefault="00CB589D" w:rsidP="00CB589D">
      <w:pPr>
        <w:spacing w:line="260" w:lineRule="atLeast"/>
        <w:jc w:val="both"/>
        <w:rPr>
          <w:rFonts w:ascii="Arial" w:hAnsi="Arial" w:cs="Arial"/>
          <w:sz w:val="20"/>
          <w:szCs w:val="20"/>
          <w:lang w:eastAsia="en-US"/>
        </w:rPr>
      </w:pPr>
    </w:p>
    <w:p w14:paraId="4ECD8993"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3E23AC89" w14:textId="77777777" w:rsidR="00C86C41" w:rsidRPr="0070139D" w:rsidRDefault="00C86C41" w:rsidP="00C86C41">
      <w:pPr>
        <w:spacing w:line="260" w:lineRule="atLeast"/>
        <w:jc w:val="both"/>
        <w:rPr>
          <w:rFonts w:ascii="Arial" w:hAnsi="Arial" w:cs="Arial"/>
          <w:sz w:val="20"/>
          <w:szCs w:val="20"/>
          <w:lang w:eastAsia="en-US"/>
        </w:rPr>
      </w:pPr>
    </w:p>
    <w:p w14:paraId="799EDF54"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1"/>
    </w:p>
    <w:p w14:paraId="5EEA985E"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68E43BEB" w14:textId="77777777" w:rsidR="003835B1" w:rsidRPr="003835B1" w:rsidRDefault="003835B1" w:rsidP="003835B1">
      <w:pPr>
        <w:spacing w:line="260" w:lineRule="atLeast"/>
        <w:jc w:val="both"/>
        <w:rPr>
          <w:rFonts w:ascii="Arial" w:hAnsi="Arial" w:cs="Arial"/>
          <w:sz w:val="20"/>
          <w:szCs w:val="20"/>
          <w:lang w:eastAsia="en-US"/>
        </w:rPr>
      </w:pPr>
    </w:p>
    <w:p w14:paraId="16DB842F"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7E6AC26E" w14:textId="77777777" w:rsidR="003835B1" w:rsidRPr="003835B1" w:rsidRDefault="003835B1" w:rsidP="003835B1">
      <w:pPr>
        <w:spacing w:line="260" w:lineRule="atLeast"/>
        <w:jc w:val="both"/>
        <w:rPr>
          <w:rFonts w:ascii="Arial" w:hAnsi="Arial" w:cs="Arial"/>
          <w:sz w:val="20"/>
          <w:szCs w:val="20"/>
          <w:lang w:eastAsia="en-US"/>
        </w:rPr>
      </w:pPr>
    </w:p>
    <w:p w14:paraId="60B2017A"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27EF878E" w14:textId="77777777" w:rsidR="003835B1" w:rsidRPr="003835B1" w:rsidRDefault="003835B1" w:rsidP="003835B1">
      <w:pPr>
        <w:spacing w:line="260" w:lineRule="atLeast"/>
        <w:jc w:val="both"/>
        <w:rPr>
          <w:rFonts w:ascii="Arial" w:hAnsi="Arial" w:cs="Arial"/>
          <w:sz w:val="20"/>
          <w:szCs w:val="20"/>
          <w:lang w:eastAsia="en-US"/>
        </w:rPr>
      </w:pPr>
    </w:p>
    <w:p w14:paraId="2B300B15"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6D25FCD1" w14:textId="77777777" w:rsidR="00632527" w:rsidRPr="0070139D" w:rsidRDefault="00632527" w:rsidP="003835B1">
      <w:pPr>
        <w:spacing w:line="260" w:lineRule="atLeast"/>
        <w:jc w:val="both"/>
        <w:rPr>
          <w:rFonts w:ascii="Arial" w:hAnsi="Arial" w:cs="Arial"/>
          <w:sz w:val="20"/>
          <w:szCs w:val="20"/>
          <w:lang w:eastAsia="en-US"/>
        </w:rPr>
      </w:pPr>
    </w:p>
    <w:p w14:paraId="6560D61C"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4F02D77F"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3B120F7C" w14:textId="77777777" w:rsidR="00817F08" w:rsidRDefault="00817F08" w:rsidP="00DE6F9E">
      <w:pPr>
        <w:spacing w:line="260" w:lineRule="atLeast"/>
        <w:jc w:val="both"/>
        <w:rPr>
          <w:rFonts w:ascii="Arial" w:hAnsi="Arial" w:cs="Arial"/>
          <w:sz w:val="20"/>
          <w:szCs w:val="20"/>
          <w:lang w:eastAsia="en-US"/>
        </w:rPr>
      </w:pPr>
    </w:p>
    <w:p w14:paraId="3EE8D48D" w14:textId="77777777" w:rsidR="00817F08" w:rsidRDefault="00817F08" w:rsidP="00DE6F9E">
      <w:pPr>
        <w:spacing w:line="260" w:lineRule="atLeast"/>
        <w:jc w:val="both"/>
        <w:rPr>
          <w:rFonts w:ascii="Arial" w:hAnsi="Arial" w:cs="Arial"/>
          <w:sz w:val="20"/>
          <w:szCs w:val="20"/>
          <w:lang w:eastAsia="en-US"/>
        </w:rPr>
      </w:pPr>
    </w:p>
    <w:p w14:paraId="052EEA29" w14:textId="77777777" w:rsidR="009943A6" w:rsidRDefault="009943A6" w:rsidP="00DE6F9E">
      <w:pPr>
        <w:spacing w:line="260" w:lineRule="atLeast"/>
        <w:jc w:val="both"/>
        <w:rPr>
          <w:rFonts w:ascii="Arial" w:hAnsi="Arial" w:cs="Arial"/>
          <w:sz w:val="20"/>
          <w:szCs w:val="20"/>
          <w:lang w:eastAsia="en-US"/>
        </w:rPr>
      </w:pPr>
    </w:p>
    <w:p w14:paraId="73D9DE90"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lastRenderedPageBreak/>
        <w:t>2.3.8 Zahtevano zavarovanje za resnost ponudbe</w:t>
      </w:r>
    </w:p>
    <w:p w14:paraId="083C38F2" w14:textId="77777777"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7628DE">
        <w:rPr>
          <w:rFonts w:ascii="Arial" w:hAnsi="Arial" w:cs="Arial"/>
          <w:sz w:val="20"/>
          <w:szCs w:val="20"/>
        </w:rPr>
        <w:t xml:space="preserve">znaša </w:t>
      </w:r>
      <w:r w:rsidR="00497CA4">
        <w:rPr>
          <w:rFonts w:ascii="Arial" w:hAnsi="Arial" w:cs="Arial"/>
          <w:sz w:val="20"/>
          <w:szCs w:val="20"/>
        </w:rPr>
        <w:t>10</w:t>
      </w:r>
      <w:r w:rsidR="009A5BA7" w:rsidRPr="007628DE">
        <w:rPr>
          <w:rFonts w:ascii="Arial" w:hAnsi="Arial" w:cs="Arial"/>
          <w:sz w:val="20"/>
          <w:szCs w:val="20"/>
        </w:rPr>
        <w:t>.</w:t>
      </w:r>
      <w:r w:rsidR="00504627" w:rsidRPr="007628DE">
        <w:rPr>
          <w:rFonts w:ascii="Arial" w:hAnsi="Arial" w:cs="Arial"/>
          <w:sz w:val="20"/>
          <w:szCs w:val="20"/>
        </w:rPr>
        <w:t>0</w:t>
      </w:r>
      <w:r w:rsidRPr="007628DE">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09614E7F" w14:textId="77777777" w:rsidR="00DE6F9E" w:rsidRDefault="00DE6F9E" w:rsidP="00DE6F9E">
      <w:pPr>
        <w:spacing w:line="260" w:lineRule="atLeast"/>
        <w:jc w:val="both"/>
        <w:rPr>
          <w:rFonts w:ascii="Arial" w:hAnsi="Arial" w:cs="Arial"/>
          <w:i/>
          <w:sz w:val="20"/>
          <w:szCs w:val="20"/>
        </w:rPr>
      </w:pPr>
    </w:p>
    <w:p w14:paraId="750D028D"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w:t>
      </w:r>
      <w:r w:rsidR="00532F16">
        <w:rPr>
          <w:rFonts w:ascii="Arial" w:hAnsi="Arial" w:cs="Arial"/>
          <w:sz w:val="20"/>
          <w:szCs w:val="20"/>
        </w:rPr>
        <w:t xml:space="preserve"> z rokom veljavnosti, kot je določen v obvestilu o naročilu, objavljenem na portalu javnih naročil.</w:t>
      </w:r>
    </w:p>
    <w:p w14:paraId="0F27BFB4" w14:textId="77777777" w:rsidR="00532F16" w:rsidRDefault="00532F16" w:rsidP="00DE6F9E">
      <w:pPr>
        <w:spacing w:line="260" w:lineRule="atLeast"/>
        <w:jc w:val="both"/>
        <w:rPr>
          <w:rFonts w:ascii="Arial" w:hAnsi="Arial" w:cs="Arial"/>
          <w:i/>
          <w:sz w:val="20"/>
          <w:szCs w:val="20"/>
        </w:rPr>
      </w:pPr>
    </w:p>
    <w:p w14:paraId="02F22633"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1EB022C9" w14:textId="77777777" w:rsidR="00252349" w:rsidRDefault="00252349" w:rsidP="00DE6F9E">
      <w:pPr>
        <w:spacing w:line="260" w:lineRule="atLeast"/>
        <w:jc w:val="both"/>
        <w:rPr>
          <w:rFonts w:ascii="Arial" w:hAnsi="Arial" w:cs="Arial"/>
          <w:sz w:val="20"/>
          <w:szCs w:val="20"/>
        </w:rPr>
      </w:pPr>
    </w:p>
    <w:p w14:paraId="66332B99"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541C6E5D" w14:textId="77777777" w:rsidR="00DE6F9E" w:rsidRDefault="00DE6F9E" w:rsidP="00DE6F9E">
      <w:pPr>
        <w:spacing w:line="260" w:lineRule="atLeast"/>
        <w:jc w:val="both"/>
        <w:rPr>
          <w:rFonts w:ascii="Arial" w:hAnsi="Arial" w:cs="Arial"/>
          <w:sz w:val="20"/>
          <w:szCs w:val="20"/>
        </w:rPr>
      </w:pPr>
    </w:p>
    <w:p w14:paraId="61C2C132"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077A8C16"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035CD135"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 (torej v roku, ki ga je določil naročnik) dostavil zahtevanega podaljšanja zavarovanja za resnost ponudbe ali</w:t>
      </w:r>
    </w:p>
    <w:p w14:paraId="1AD28DFC"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zavrne sklenitev pogodbe v skladu z določbami teh navodil ponudnikom ali</w:t>
      </w:r>
    </w:p>
    <w:p w14:paraId="1A9DCB13"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3284592B" w14:textId="77777777" w:rsidR="00DE6F9E" w:rsidRDefault="00DE6F9E" w:rsidP="00DE6F9E">
      <w:pPr>
        <w:spacing w:after="60"/>
        <w:ind w:left="540"/>
        <w:jc w:val="both"/>
        <w:rPr>
          <w:rFonts w:ascii="Arial" w:hAnsi="Arial" w:cs="Arial"/>
          <w:sz w:val="20"/>
          <w:szCs w:val="20"/>
        </w:rPr>
      </w:pPr>
    </w:p>
    <w:p w14:paraId="1A5D821E"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105574EB" w14:textId="77777777" w:rsidR="00DE6F9E" w:rsidRDefault="00DE6F9E" w:rsidP="004B06EF">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397321CE" w14:textId="77777777" w:rsidR="00DE6F9E" w:rsidRDefault="00DE6F9E" w:rsidP="004B06EF">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0E4ABCA" w14:textId="77777777" w:rsidR="00DE6F9E" w:rsidRDefault="00DE6F9E" w:rsidP="00DE6F9E">
      <w:pPr>
        <w:pStyle w:val="Odstavekseznama1"/>
        <w:spacing w:line="260" w:lineRule="atLeast"/>
        <w:ind w:left="1534"/>
        <w:jc w:val="both"/>
        <w:rPr>
          <w:rFonts w:ascii="Arial" w:hAnsi="Arial" w:cs="Arial"/>
          <w:sz w:val="20"/>
          <w:szCs w:val="20"/>
        </w:rPr>
      </w:pPr>
    </w:p>
    <w:p w14:paraId="2F9F1098"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044C5124" w14:textId="77777777" w:rsidR="00DE6F9E" w:rsidRDefault="00DE6F9E" w:rsidP="00252349">
      <w:pPr>
        <w:spacing w:line="260" w:lineRule="atLeast"/>
        <w:jc w:val="both"/>
        <w:rPr>
          <w:rFonts w:ascii="Arial" w:hAnsi="Arial" w:cs="Arial"/>
          <w:sz w:val="20"/>
          <w:szCs w:val="20"/>
        </w:rPr>
      </w:pPr>
    </w:p>
    <w:p w14:paraId="7ED19536"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49562F3A" w14:textId="77777777" w:rsidR="00252349" w:rsidRDefault="00252349" w:rsidP="00252349">
      <w:pPr>
        <w:spacing w:line="260" w:lineRule="atLeast"/>
        <w:jc w:val="both"/>
        <w:rPr>
          <w:rFonts w:ascii="Arial" w:hAnsi="Arial" w:cs="Arial"/>
          <w:sz w:val="20"/>
          <w:szCs w:val="20"/>
        </w:rPr>
      </w:pPr>
    </w:p>
    <w:p w14:paraId="0A5EB298"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6DF6219F"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1674B7A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0"/>
      <w:bookmarkEnd w:id="111"/>
      <w:bookmarkEnd w:id="112"/>
      <w:bookmarkEnd w:id="113"/>
      <w:bookmarkEnd w:id="114"/>
      <w:bookmarkEnd w:id="115"/>
      <w:bookmarkEnd w:id="116"/>
      <w:bookmarkEnd w:id="117"/>
    </w:p>
    <w:p w14:paraId="16B5D131"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8270AA2" w14:textId="77777777" w:rsidR="0075039D" w:rsidRPr="0070139D" w:rsidRDefault="0075039D" w:rsidP="00FB7DD3">
      <w:pPr>
        <w:spacing w:line="260" w:lineRule="atLeast"/>
        <w:jc w:val="both"/>
        <w:rPr>
          <w:rFonts w:ascii="Arial" w:hAnsi="Arial" w:cs="Arial"/>
          <w:sz w:val="20"/>
          <w:szCs w:val="20"/>
          <w:lang w:eastAsia="en-US"/>
        </w:rPr>
      </w:pPr>
    </w:p>
    <w:p w14:paraId="6CCFCDC7" w14:textId="77777777" w:rsidR="0075039D" w:rsidRPr="0070139D" w:rsidRDefault="0075039D" w:rsidP="00FB7DD3">
      <w:pPr>
        <w:tabs>
          <w:tab w:val="num" w:pos="540"/>
        </w:tabs>
        <w:spacing w:line="260" w:lineRule="atLeast"/>
        <w:jc w:val="both"/>
        <w:rPr>
          <w:rFonts w:ascii="Arial" w:hAnsi="Arial" w:cs="Arial"/>
          <w:b/>
          <w:sz w:val="20"/>
          <w:szCs w:val="20"/>
          <w:lang w:eastAsia="en-US"/>
        </w:rPr>
      </w:pPr>
      <w:r w:rsidRPr="0070139D">
        <w:rPr>
          <w:rFonts w:ascii="Arial" w:hAnsi="Arial" w:cs="Arial"/>
          <w:b/>
          <w:sz w:val="20"/>
          <w:szCs w:val="20"/>
          <w:lang w:eastAsia="en-US"/>
        </w:rPr>
        <w:t>2.3.</w:t>
      </w:r>
      <w:r w:rsidR="00DE6F9E">
        <w:rPr>
          <w:rFonts w:ascii="Arial" w:hAnsi="Arial" w:cs="Arial"/>
          <w:b/>
          <w:sz w:val="20"/>
          <w:szCs w:val="20"/>
          <w:lang w:eastAsia="en-US"/>
        </w:rPr>
        <w:t>10</w:t>
      </w:r>
      <w:r w:rsidRPr="0070139D">
        <w:rPr>
          <w:rFonts w:ascii="Arial" w:hAnsi="Arial" w:cs="Arial"/>
          <w:b/>
          <w:sz w:val="20"/>
          <w:szCs w:val="20"/>
          <w:lang w:eastAsia="en-US"/>
        </w:rPr>
        <w:t xml:space="preserve"> Merila za izbiro ponudbe pri oddaji javnega naročila</w:t>
      </w:r>
    </w:p>
    <w:p w14:paraId="7B163ED4" w14:textId="77777777" w:rsid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Naročnik bo izbral ekonomsko najugodnejšo ponudbo (prvi odstavek 84. člena ZJN-3). </w:t>
      </w:r>
    </w:p>
    <w:p w14:paraId="1F754ED1" w14:textId="77777777" w:rsidR="00637EFC" w:rsidRDefault="00637EFC" w:rsidP="00CB589D">
      <w:pPr>
        <w:spacing w:line="260" w:lineRule="atLeast"/>
        <w:jc w:val="both"/>
        <w:rPr>
          <w:rFonts w:ascii="Arial" w:hAnsi="Arial" w:cs="Arial"/>
          <w:sz w:val="20"/>
          <w:szCs w:val="20"/>
          <w:lang w:eastAsia="en-US"/>
        </w:rPr>
      </w:pPr>
    </w:p>
    <w:p w14:paraId="1390478D" w14:textId="69AE2983" w:rsidR="008901F1" w:rsidRPr="008901F1" w:rsidRDefault="00637EFC" w:rsidP="008901F1">
      <w:pPr>
        <w:spacing w:before="60" w:after="60"/>
        <w:jc w:val="both"/>
        <w:rPr>
          <w:rFonts w:ascii="Arial" w:hAnsi="Arial" w:cs="Arial"/>
          <w:sz w:val="20"/>
          <w:szCs w:val="20"/>
        </w:rPr>
      </w:pPr>
      <w:r w:rsidRPr="00A267AC">
        <w:rPr>
          <w:rFonts w:ascii="Arial" w:hAnsi="Arial" w:cs="Arial"/>
          <w:sz w:val="20"/>
          <w:szCs w:val="20"/>
        </w:rPr>
        <w:t>Ekonomsko najugodnejša ponudba bo izbrana na podlagi točkovanja po merilih, kot sledi: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69"/>
        <w:gridCol w:w="4144"/>
      </w:tblGrid>
      <w:tr w:rsidR="008901F1" w:rsidRPr="008901F1" w14:paraId="52EDF10D" w14:textId="77777777" w:rsidTr="008901F1">
        <w:trPr>
          <w:trHeight w:val="20"/>
        </w:trPr>
        <w:tc>
          <w:tcPr>
            <w:tcW w:w="2910" w:type="pct"/>
            <w:tcBorders>
              <w:top w:val="single" w:sz="4" w:space="0" w:color="auto"/>
              <w:left w:val="single" w:sz="4" w:space="0" w:color="auto"/>
              <w:bottom w:val="single" w:sz="4" w:space="0" w:color="auto"/>
              <w:right w:val="single" w:sz="4" w:space="0" w:color="auto"/>
            </w:tcBorders>
            <w:vAlign w:val="center"/>
            <w:hideMark/>
          </w:tcPr>
          <w:p w14:paraId="211594FC" w14:textId="77777777" w:rsidR="008901F1" w:rsidRPr="008901F1" w:rsidRDefault="008901F1" w:rsidP="008901F1">
            <w:pPr>
              <w:spacing w:before="60" w:after="60" w:line="276" w:lineRule="auto"/>
              <w:jc w:val="both"/>
              <w:rPr>
                <w:rFonts w:ascii="Arial" w:eastAsia="Calibri" w:hAnsi="Arial" w:cs="Arial"/>
                <w:b/>
                <w:sz w:val="20"/>
                <w:szCs w:val="20"/>
                <w:lang w:eastAsia="en-GB"/>
              </w:rPr>
            </w:pPr>
            <w:r w:rsidRPr="008901F1">
              <w:rPr>
                <w:rFonts w:ascii="Arial" w:eastAsia="Calibri" w:hAnsi="Arial" w:cs="Arial"/>
                <w:b/>
                <w:sz w:val="20"/>
                <w:szCs w:val="20"/>
                <w:lang w:eastAsia="en-GB"/>
              </w:rPr>
              <w:t>Uporabljena merila</w:t>
            </w:r>
          </w:p>
        </w:tc>
        <w:tc>
          <w:tcPr>
            <w:tcW w:w="2090" w:type="pct"/>
            <w:tcBorders>
              <w:top w:val="single" w:sz="4" w:space="0" w:color="auto"/>
              <w:left w:val="single" w:sz="4" w:space="0" w:color="auto"/>
              <w:bottom w:val="single" w:sz="4" w:space="0" w:color="auto"/>
              <w:right w:val="single" w:sz="4" w:space="0" w:color="auto"/>
            </w:tcBorders>
            <w:vAlign w:val="center"/>
            <w:hideMark/>
          </w:tcPr>
          <w:p w14:paraId="54015A31" w14:textId="77777777" w:rsidR="008901F1" w:rsidRPr="008901F1" w:rsidRDefault="008901F1" w:rsidP="008901F1">
            <w:pPr>
              <w:spacing w:before="60" w:after="60" w:line="276" w:lineRule="auto"/>
              <w:jc w:val="center"/>
              <w:rPr>
                <w:rFonts w:ascii="Arial" w:eastAsia="Calibri" w:hAnsi="Arial" w:cs="Arial"/>
                <w:b/>
                <w:sz w:val="20"/>
                <w:szCs w:val="20"/>
                <w:lang w:eastAsia="en-GB"/>
              </w:rPr>
            </w:pPr>
            <w:r w:rsidRPr="008901F1">
              <w:rPr>
                <w:rFonts w:ascii="Arial" w:eastAsia="Calibri" w:hAnsi="Arial" w:cs="Arial"/>
                <w:b/>
                <w:sz w:val="20"/>
                <w:szCs w:val="20"/>
                <w:lang w:eastAsia="en-GB"/>
              </w:rPr>
              <w:t>Največje možno število točk</w:t>
            </w:r>
          </w:p>
        </w:tc>
      </w:tr>
      <w:tr w:rsidR="008901F1" w:rsidRPr="008901F1" w14:paraId="6D32E219" w14:textId="77777777" w:rsidTr="008901F1">
        <w:trPr>
          <w:trHeight w:val="20"/>
        </w:trPr>
        <w:tc>
          <w:tcPr>
            <w:tcW w:w="2910" w:type="pct"/>
            <w:tcBorders>
              <w:top w:val="single" w:sz="4" w:space="0" w:color="auto"/>
              <w:left w:val="single" w:sz="4" w:space="0" w:color="auto"/>
              <w:bottom w:val="single" w:sz="4" w:space="0" w:color="auto"/>
              <w:right w:val="single" w:sz="4" w:space="0" w:color="auto"/>
            </w:tcBorders>
            <w:vAlign w:val="center"/>
            <w:hideMark/>
          </w:tcPr>
          <w:p w14:paraId="0D45651B" w14:textId="77777777" w:rsidR="008901F1" w:rsidRPr="008901F1" w:rsidRDefault="008901F1" w:rsidP="008901F1">
            <w:pPr>
              <w:spacing w:before="60" w:after="60" w:line="276" w:lineRule="auto"/>
              <w:jc w:val="both"/>
              <w:rPr>
                <w:rFonts w:ascii="Arial" w:eastAsia="Calibri" w:hAnsi="Arial" w:cs="Arial"/>
                <w:sz w:val="20"/>
                <w:szCs w:val="20"/>
                <w:lang w:eastAsia="en-GB"/>
              </w:rPr>
            </w:pPr>
            <w:r w:rsidRPr="008901F1">
              <w:rPr>
                <w:rFonts w:ascii="Arial" w:eastAsia="Calibri" w:hAnsi="Arial" w:cs="Arial"/>
                <w:sz w:val="20"/>
                <w:szCs w:val="20"/>
                <w:lang w:eastAsia="en-GB"/>
              </w:rPr>
              <w:t>Tc – končna ponudbena vrednost (brez DDV)</w:t>
            </w:r>
          </w:p>
        </w:tc>
        <w:tc>
          <w:tcPr>
            <w:tcW w:w="2090" w:type="pct"/>
            <w:tcBorders>
              <w:top w:val="single" w:sz="4" w:space="0" w:color="auto"/>
              <w:left w:val="single" w:sz="4" w:space="0" w:color="auto"/>
              <w:bottom w:val="single" w:sz="4" w:space="0" w:color="auto"/>
              <w:right w:val="single" w:sz="4" w:space="0" w:color="auto"/>
            </w:tcBorders>
            <w:vAlign w:val="center"/>
            <w:hideMark/>
          </w:tcPr>
          <w:p w14:paraId="3A446712" w14:textId="77777777" w:rsidR="008901F1" w:rsidRPr="008901F1" w:rsidRDefault="008901F1" w:rsidP="008901F1">
            <w:pPr>
              <w:spacing w:before="60" w:after="60" w:line="276" w:lineRule="auto"/>
              <w:jc w:val="center"/>
              <w:rPr>
                <w:rFonts w:ascii="Arial" w:eastAsia="Calibri" w:hAnsi="Arial" w:cs="Arial"/>
                <w:sz w:val="20"/>
                <w:szCs w:val="20"/>
                <w:lang w:eastAsia="en-GB"/>
              </w:rPr>
            </w:pPr>
            <w:r w:rsidRPr="008901F1">
              <w:rPr>
                <w:rFonts w:ascii="Arial" w:eastAsia="Calibri" w:hAnsi="Arial" w:cs="Arial"/>
                <w:sz w:val="20"/>
                <w:szCs w:val="20"/>
                <w:lang w:eastAsia="en-GB"/>
              </w:rPr>
              <w:t>80</w:t>
            </w:r>
          </w:p>
        </w:tc>
      </w:tr>
      <w:tr w:rsidR="008901F1" w:rsidRPr="008901F1" w14:paraId="11BF9EA7" w14:textId="77777777" w:rsidTr="008901F1">
        <w:trPr>
          <w:trHeight w:val="20"/>
        </w:trPr>
        <w:tc>
          <w:tcPr>
            <w:tcW w:w="2910" w:type="pct"/>
            <w:tcBorders>
              <w:top w:val="single" w:sz="4" w:space="0" w:color="auto"/>
              <w:left w:val="single" w:sz="4" w:space="0" w:color="auto"/>
              <w:bottom w:val="single" w:sz="4" w:space="0" w:color="auto"/>
              <w:right w:val="single" w:sz="4" w:space="0" w:color="auto"/>
            </w:tcBorders>
            <w:vAlign w:val="center"/>
          </w:tcPr>
          <w:p w14:paraId="5418BAA3" w14:textId="77777777" w:rsidR="008901F1" w:rsidRPr="008901F1" w:rsidRDefault="008901F1" w:rsidP="008901F1">
            <w:pPr>
              <w:spacing w:before="60" w:after="60" w:line="276" w:lineRule="auto"/>
              <w:jc w:val="both"/>
              <w:rPr>
                <w:rFonts w:ascii="Arial" w:eastAsia="Calibri" w:hAnsi="Arial" w:cs="Arial"/>
                <w:sz w:val="20"/>
                <w:szCs w:val="20"/>
                <w:lang w:eastAsia="en-GB"/>
              </w:rPr>
            </w:pPr>
            <w:r w:rsidRPr="008901F1">
              <w:rPr>
                <w:rFonts w:ascii="Arial" w:eastAsia="Calibri" w:hAnsi="Arial" w:cs="Arial"/>
                <w:sz w:val="20"/>
                <w:szCs w:val="20"/>
                <w:lang w:eastAsia="en-GB"/>
              </w:rPr>
              <w:t>T</w:t>
            </w:r>
            <w:r w:rsidRPr="008901F1">
              <w:rPr>
                <w:rFonts w:ascii="Arial" w:eastAsia="Calibri" w:hAnsi="Arial" w:cs="Arial"/>
                <w:sz w:val="20"/>
                <w:szCs w:val="20"/>
                <w:vertAlign w:val="subscript"/>
                <w:lang w:eastAsia="en-GB"/>
              </w:rPr>
              <w:t>REF</w:t>
            </w:r>
            <w:r w:rsidRPr="008901F1">
              <w:rPr>
                <w:rFonts w:ascii="Arial" w:eastAsia="Calibri" w:hAnsi="Arial" w:cs="Arial"/>
                <w:sz w:val="20"/>
                <w:szCs w:val="20"/>
                <w:lang w:eastAsia="en-GB"/>
              </w:rPr>
              <w:t xml:space="preserve"> – dodatna referenca ključnega kadra (odgovorni in tehnični vodja projekta)</w:t>
            </w:r>
          </w:p>
        </w:tc>
        <w:tc>
          <w:tcPr>
            <w:tcW w:w="2090" w:type="pct"/>
            <w:tcBorders>
              <w:top w:val="single" w:sz="4" w:space="0" w:color="auto"/>
              <w:left w:val="single" w:sz="4" w:space="0" w:color="auto"/>
              <w:bottom w:val="single" w:sz="4" w:space="0" w:color="auto"/>
              <w:right w:val="single" w:sz="4" w:space="0" w:color="auto"/>
            </w:tcBorders>
            <w:vAlign w:val="center"/>
          </w:tcPr>
          <w:p w14:paraId="53BCEC3C" w14:textId="77777777" w:rsidR="008901F1" w:rsidRPr="008901F1" w:rsidRDefault="008901F1" w:rsidP="008901F1">
            <w:pPr>
              <w:spacing w:before="60" w:after="60" w:line="276" w:lineRule="auto"/>
              <w:jc w:val="center"/>
              <w:rPr>
                <w:rFonts w:ascii="Arial" w:eastAsia="Calibri" w:hAnsi="Arial" w:cs="Arial"/>
                <w:sz w:val="20"/>
                <w:szCs w:val="20"/>
                <w:lang w:eastAsia="en-GB"/>
              </w:rPr>
            </w:pPr>
            <w:r w:rsidRPr="008901F1">
              <w:rPr>
                <w:rFonts w:ascii="Arial" w:eastAsia="Calibri" w:hAnsi="Arial" w:cs="Arial"/>
                <w:sz w:val="20"/>
                <w:szCs w:val="20"/>
                <w:lang w:eastAsia="en-GB"/>
              </w:rPr>
              <w:t>10</w:t>
            </w:r>
          </w:p>
        </w:tc>
      </w:tr>
      <w:tr w:rsidR="008901F1" w:rsidRPr="008901F1" w14:paraId="126D8398" w14:textId="77777777" w:rsidTr="008901F1">
        <w:trPr>
          <w:trHeight w:val="20"/>
        </w:trPr>
        <w:tc>
          <w:tcPr>
            <w:tcW w:w="2910" w:type="pct"/>
            <w:tcBorders>
              <w:top w:val="single" w:sz="4" w:space="0" w:color="auto"/>
              <w:left w:val="single" w:sz="4" w:space="0" w:color="auto"/>
              <w:bottom w:val="single" w:sz="4" w:space="0" w:color="auto"/>
              <w:right w:val="single" w:sz="4" w:space="0" w:color="auto"/>
            </w:tcBorders>
            <w:vAlign w:val="center"/>
            <w:hideMark/>
          </w:tcPr>
          <w:p w14:paraId="7F3632DF" w14:textId="77777777" w:rsidR="008901F1" w:rsidRPr="008901F1" w:rsidRDefault="008901F1" w:rsidP="008901F1">
            <w:pPr>
              <w:spacing w:before="60" w:after="60" w:line="276" w:lineRule="auto"/>
              <w:jc w:val="both"/>
              <w:rPr>
                <w:rFonts w:ascii="Arial" w:eastAsia="Calibri" w:hAnsi="Arial" w:cs="Arial"/>
                <w:sz w:val="20"/>
                <w:szCs w:val="20"/>
                <w:lang w:eastAsia="en-GB"/>
              </w:rPr>
            </w:pPr>
            <w:r w:rsidRPr="008901F1">
              <w:rPr>
                <w:rFonts w:ascii="Arial" w:eastAsia="Calibri" w:hAnsi="Arial" w:cs="Arial"/>
                <w:sz w:val="20"/>
                <w:szCs w:val="20"/>
                <w:lang w:eastAsia="en-GB"/>
              </w:rPr>
              <w:t>T</w:t>
            </w:r>
            <w:r w:rsidRPr="008901F1">
              <w:rPr>
                <w:rFonts w:ascii="Arial" w:eastAsia="Calibri" w:hAnsi="Arial" w:cs="Arial"/>
                <w:sz w:val="20"/>
                <w:szCs w:val="20"/>
                <w:vertAlign w:val="subscript"/>
                <w:lang w:eastAsia="en-GB"/>
              </w:rPr>
              <w:t>CERT</w:t>
            </w:r>
            <w:r w:rsidRPr="008901F1">
              <w:rPr>
                <w:rFonts w:ascii="Arial" w:eastAsia="Calibri" w:hAnsi="Arial" w:cs="Arial"/>
                <w:sz w:val="20"/>
                <w:szCs w:val="20"/>
                <w:lang w:eastAsia="en-GB"/>
              </w:rPr>
              <w:t xml:space="preserve"> – merila za certifikacije</w:t>
            </w:r>
          </w:p>
        </w:tc>
        <w:tc>
          <w:tcPr>
            <w:tcW w:w="2090" w:type="pct"/>
            <w:tcBorders>
              <w:top w:val="single" w:sz="4" w:space="0" w:color="auto"/>
              <w:left w:val="single" w:sz="4" w:space="0" w:color="auto"/>
              <w:bottom w:val="single" w:sz="4" w:space="0" w:color="auto"/>
              <w:right w:val="single" w:sz="4" w:space="0" w:color="auto"/>
            </w:tcBorders>
            <w:vAlign w:val="center"/>
            <w:hideMark/>
          </w:tcPr>
          <w:p w14:paraId="5D4A9CC8" w14:textId="77777777" w:rsidR="008901F1" w:rsidRPr="008901F1" w:rsidRDefault="008901F1" w:rsidP="008901F1">
            <w:pPr>
              <w:spacing w:before="60" w:after="60" w:line="276" w:lineRule="auto"/>
              <w:jc w:val="center"/>
              <w:rPr>
                <w:rFonts w:ascii="Arial" w:eastAsia="Calibri" w:hAnsi="Arial" w:cs="Arial"/>
                <w:sz w:val="20"/>
                <w:szCs w:val="20"/>
                <w:lang w:eastAsia="en-GB"/>
              </w:rPr>
            </w:pPr>
            <w:r w:rsidRPr="008901F1">
              <w:rPr>
                <w:rFonts w:ascii="Arial" w:eastAsia="Calibri" w:hAnsi="Arial" w:cs="Arial"/>
                <w:sz w:val="20"/>
                <w:szCs w:val="20"/>
                <w:lang w:eastAsia="en-GB"/>
              </w:rPr>
              <w:t>10</w:t>
            </w:r>
          </w:p>
        </w:tc>
      </w:tr>
    </w:tbl>
    <w:p w14:paraId="0E5E1705" w14:textId="77777777" w:rsidR="008901F1" w:rsidRPr="008901F1" w:rsidRDefault="008901F1" w:rsidP="008901F1">
      <w:pPr>
        <w:spacing w:after="200" w:line="260" w:lineRule="atLeast"/>
        <w:jc w:val="both"/>
        <w:rPr>
          <w:rFonts w:ascii="Arial" w:eastAsia="Calibri" w:hAnsi="Arial" w:cs="Arial"/>
          <w:sz w:val="20"/>
          <w:szCs w:val="20"/>
          <w:lang w:eastAsia="en-US"/>
        </w:rPr>
      </w:pPr>
    </w:p>
    <w:p w14:paraId="4AA5C227" w14:textId="77777777" w:rsidR="008901F1" w:rsidRPr="008901F1" w:rsidRDefault="008901F1" w:rsidP="00823228">
      <w:pPr>
        <w:spacing w:after="200" w:line="260" w:lineRule="atLeast"/>
        <w:jc w:val="both"/>
        <w:rPr>
          <w:rFonts w:ascii="Arial" w:eastAsia="Calibri" w:hAnsi="Arial" w:cs="Arial"/>
          <w:sz w:val="20"/>
          <w:szCs w:val="20"/>
          <w:lang w:eastAsia="en-US"/>
        </w:rPr>
      </w:pPr>
      <w:r w:rsidRPr="008901F1">
        <w:rPr>
          <w:rFonts w:ascii="Arial" w:eastAsia="Calibri" w:hAnsi="Arial" w:cs="Arial"/>
          <w:sz w:val="20"/>
          <w:szCs w:val="20"/>
          <w:lang w:eastAsia="en-US"/>
        </w:rPr>
        <w:lastRenderedPageBreak/>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541639DE" w14:textId="77777777" w:rsidR="008901F1" w:rsidRPr="008901F1" w:rsidRDefault="008901F1" w:rsidP="00823228">
      <w:pPr>
        <w:spacing w:before="60" w:after="60" w:line="260" w:lineRule="atLeast"/>
        <w:jc w:val="both"/>
        <w:rPr>
          <w:rFonts w:ascii="Arial" w:eastAsia="Calibri" w:hAnsi="Arial" w:cs="Arial"/>
          <w:sz w:val="20"/>
          <w:szCs w:val="22"/>
          <w:lang w:eastAsia="en-GB"/>
        </w:rPr>
      </w:pPr>
      <w:r w:rsidRPr="008901F1">
        <w:rPr>
          <w:rFonts w:ascii="Arial" w:eastAsia="Calibri" w:hAnsi="Arial" w:cs="Arial"/>
          <w:sz w:val="20"/>
          <w:szCs w:val="22"/>
          <w:lang w:eastAsia="en-GB"/>
        </w:rPr>
        <w:t xml:space="preserve">Skupno število točk se izračuna po formuli: </w:t>
      </w:r>
    </w:p>
    <w:p w14:paraId="73B6E278" w14:textId="77777777" w:rsidR="008901F1" w:rsidRPr="008901F1" w:rsidRDefault="008901F1" w:rsidP="00823228">
      <w:pPr>
        <w:spacing w:before="60" w:after="60" w:line="260" w:lineRule="atLeast"/>
        <w:jc w:val="both"/>
        <w:rPr>
          <w:rFonts w:ascii="Arial" w:eastAsia="Calibri" w:hAnsi="Arial" w:cs="Arial"/>
          <w:b/>
          <w:sz w:val="20"/>
          <w:szCs w:val="20"/>
          <w:vertAlign w:val="subscript"/>
          <w:lang w:eastAsia="en-GB"/>
        </w:rPr>
      </w:pPr>
      <w:r w:rsidRPr="008901F1">
        <w:rPr>
          <w:rFonts w:ascii="Arial" w:eastAsia="Calibri" w:hAnsi="Arial" w:cs="Arial"/>
          <w:b/>
          <w:sz w:val="20"/>
          <w:szCs w:val="20"/>
          <w:lang w:eastAsia="en-GB"/>
        </w:rPr>
        <w:t>T</w:t>
      </w:r>
      <w:r w:rsidRPr="008901F1">
        <w:rPr>
          <w:rFonts w:ascii="Arial" w:eastAsia="Calibri" w:hAnsi="Arial" w:cs="Arial"/>
          <w:b/>
          <w:sz w:val="20"/>
          <w:szCs w:val="20"/>
          <w:vertAlign w:val="subscript"/>
          <w:lang w:eastAsia="en-GB"/>
        </w:rPr>
        <w:t xml:space="preserve">SKUP = </w:t>
      </w:r>
      <w:r w:rsidRPr="008901F1">
        <w:rPr>
          <w:rFonts w:ascii="Arial" w:eastAsia="Calibri" w:hAnsi="Arial" w:cs="Arial"/>
          <w:b/>
          <w:sz w:val="20"/>
          <w:szCs w:val="20"/>
          <w:lang w:eastAsia="en-GB"/>
        </w:rPr>
        <w:t>T</w:t>
      </w:r>
      <w:r w:rsidRPr="008901F1">
        <w:rPr>
          <w:rFonts w:ascii="Arial" w:eastAsia="Calibri" w:hAnsi="Arial" w:cs="Arial"/>
          <w:b/>
          <w:sz w:val="20"/>
          <w:szCs w:val="20"/>
          <w:vertAlign w:val="subscript"/>
          <w:lang w:eastAsia="en-GB"/>
        </w:rPr>
        <w:t xml:space="preserve">C </w:t>
      </w:r>
      <w:r w:rsidRPr="008901F1">
        <w:rPr>
          <w:rFonts w:ascii="Arial" w:eastAsia="Calibri" w:hAnsi="Arial" w:cs="Arial"/>
          <w:b/>
          <w:sz w:val="20"/>
          <w:szCs w:val="20"/>
          <w:lang w:eastAsia="en-GB"/>
        </w:rPr>
        <w:t>+</w:t>
      </w:r>
      <w:r w:rsidRPr="008901F1">
        <w:rPr>
          <w:rFonts w:ascii="Arial" w:eastAsia="Calibri" w:hAnsi="Arial" w:cs="Arial"/>
          <w:b/>
          <w:sz w:val="20"/>
          <w:szCs w:val="20"/>
          <w:vertAlign w:val="subscript"/>
          <w:lang w:eastAsia="en-GB"/>
        </w:rPr>
        <w:t xml:space="preserve"> </w:t>
      </w:r>
      <w:r w:rsidRPr="008901F1">
        <w:rPr>
          <w:rFonts w:ascii="Arial" w:eastAsia="Calibri" w:hAnsi="Arial" w:cs="Arial"/>
          <w:b/>
          <w:sz w:val="20"/>
          <w:szCs w:val="20"/>
          <w:lang w:eastAsia="en-GB"/>
        </w:rPr>
        <w:t>T</w:t>
      </w:r>
      <w:r w:rsidRPr="008901F1">
        <w:rPr>
          <w:rFonts w:ascii="Arial" w:eastAsia="Calibri" w:hAnsi="Arial" w:cs="Arial"/>
          <w:b/>
          <w:sz w:val="20"/>
          <w:szCs w:val="20"/>
          <w:vertAlign w:val="subscript"/>
          <w:lang w:eastAsia="en-GB"/>
        </w:rPr>
        <w:t>REF</w:t>
      </w:r>
      <w:r w:rsidRPr="008901F1" w:rsidDel="002F1CB9">
        <w:rPr>
          <w:rFonts w:ascii="Arial" w:eastAsia="Calibri" w:hAnsi="Arial" w:cs="Arial"/>
          <w:b/>
          <w:sz w:val="20"/>
          <w:szCs w:val="20"/>
          <w:lang w:eastAsia="en-GB"/>
        </w:rPr>
        <w:t xml:space="preserve"> </w:t>
      </w:r>
      <w:r w:rsidRPr="008901F1">
        <w:rPr>
          <w:rFonts w:ascii="Arial" w:eastAsia="Calibri" w:hAnsi="Arial" w:cs="Arial"/>
          <w:b/>
          <w:sz w:val="20"/>
          <w:szCs w:val="20"/>
          <w:lang w:eastAsia="en-GB"/>
        </w:rPr>
        <w:t>+ T</w:t>
      </w:r>
      <w:r w:rsidRPr="008901F1">
        <w:rPr>
          <w:rFonts w:ascii="Arial" w:eastAsia="Calibri" w:hAnsi="Arial" w:cs="Arial"/>
          <w:b/>
          <w:sz w:val="20"/>
          <w:szCs w:val="20"/>
          <w:vertAlign w:val="subscript"/>
          <w:lang w:eastAsia="en-GB"/>
        </w:rPr>
        <w:t>CERT</w:t>
      </w:r>
    </w:p>
    <w:p w14:paraId="4A1B1A37" w14:textId="77777777" w:rsidR="008901F1" w:rsidRPr="008901F1" w:rsidRDefault="008901F1" w:rsidP="00823228">
      <w:pPr>
        <w:spacing w:before="60" w:after="60" w:line="260" w:lineRule="atLeast"/>
        <w:jc w:val="both"/>
        <w:rPr>
          <w:rFonts w:ascii="Arial" w:eastAsia="Calibri" w:hAnsi="Arial" w:cs="Arial"/>
          <w:sz w:val="20"/>
          <w:szCs w:val="20"/>
          <w:lang w:eastAsia="en-GB"/>
        </w:rPr>
      </w:pPr>
    </w:p>
    <w:p w14:paraId="0CC99D4E" w14:textId="77777777" w:rsidR="008901F1" w:rsidRPr="008901F1" w:rsidRDefault="008901F1" w:rsidP="00823228">
      <w:pPr>
        <w:spacing w:before="60" w:after="60" w:line="260" w:lineRule="atLeast"/>
        <w:jc w:val="both"/>
        <w:rPr>
          <w:rFonts w:ascii="Arial" w:eastAsia="Calibri" w:hAnsi="Arial" w:cs="Arial"/>
          <w:b/>
          <w:sz w:val="20"/>
          <w:szCs w:val="20"/>
          <w:lang w:eastAsia="en-GB"/>
        </w:rPr>
      </w:pPr>
      <w:r w:rsidRPr="008901F1">
        <w:rPr>
          <w:rFonts w:ascii="Arial" w:eastAsia="Calibri" w:hAnsi="Arial" w:cs="Arial"/>
          <w:b/>
          <w:sz w:val="20"/>
          <w:szCs w:val="20"/>
          <w:lang w:eastAsia="en-GB"/>
        </w:rPr>
        <w:t>Vrednotenje posameznega merila za izbor:</w:t>
      </w:r>
    </w:p>
    <w:p w14:paraId="2DA46D56" w14:textId="77777777" w:rsidR="008901F1" w:rsidRPr="008901F1" w:rsidRDefault="008901F1" w:rsidP="00823228">
      <w:pPr>
        <w:spacing w:before="60" w:after="60" w:line="260" w:lineRule="atLeast"/>
        <w:jc w:val="both"/>
        <w:rPr>
          <w:rFonts w:ascii="Arial" w:eastAsia="Calibri" w:hAnsi="Arial" w:cs="Arial"/>
          <w:b/>
          <w:sz w:val="20"/>
          <w:szCs w:val="20"/>
          <w:lang w:eastAsia="en-GB"/>
        </w:rPr>
      </w:pPr>
    </w:p>
    <w:p w14:paraId="18035855" w14:textId="6057CA52" w:rsidR="008901F1" w:rsidRPr="008901F1" w:rsidRDefault="00F462AE" w:rsidP="00823228">
      <w:pPr>
        <w:spacing w:before="60" w:after="60" w:line="260" w:lineRule="atLeast"/>
        <w:jc w:val="both"/>
        <w:rPr>
          <w:rFonts w:ascii="Arial" w:eastAsia="Calibri" w:hAnsi="Arial" w:cs="Arial"/>
          <w:b/>
          <w:sz w:val="20"/>
          <w:szCs w:val="20"/>
          <w:u w:val="single"/>
          <w:lang w:eastAsia="en-GB"/>
        </w:rPr>
      </w:pPr>
      <w:r>
        <w:rPr>
          <w:rFonts w:ascii="Arial" w:eastAsia="Calibri" w:hAnsi="Arial" w:cs="Arial"/>
          <w:b/>
          <w:sz w:val="20"/>
          <w:szCs w:val="20"/>
          <w:u w:val="single"/>
          <w:lang w:eastAsia="en-GB"/>
        </w:rPr>
        <w:t xml:space="preserve">1. </w:t>
      </w:r>
      <w:r w:rsidR="008901F1" w:rsidRPr="008901F1">
        <w:rPr>
          <w:rFonts w:ascii="Arial" w:eastAsia="Calibri" w:hAnsi="Arial" w:cs="Arial"/>
          <w:b/>
          <w:sz w:val="20"/>
          <w:szCs w:val="20"/>
          <w:u w:val="single"/>
          <w:lang w:eastAsia="en-GB"/>
        </w:rPr>
        <w:t>Ponudbena vrednost (T</w:t>
      </w:r>
      <w:r w:rsidR="008901F1" w:rsidRPr="008901F1">
        <w:rPr>
          <w:rFonts w:ascii="Arial" w:eastAsia="Calibri" w:hAnsi="Arial" w:cs="Arial"/>
          <w:b/>
          <w:sz w:val="20"/>
          <w:szCs w:val="20"/>
          <w:u w:val="single"/>
          <w:vertAlign w:val="subscript"/>
          <w:lang w:eastAsia="en-GB"/>
        </w:rPr>
        <w:t>C</w:t>
      </w:r>
      <w:r w:rsidR="008901F1" w:rsidRPr="008901F1">
        <w:rPr>
          <w:rFonts w:ascii="Arial" w:eastAsia="Calibri" w:hAnsi="Arial" w:cs="Arial"/>
          <w:b/>
          <w:sz w:val="20"/>
          <w:szCs w:val="20"/>
          <w:u w:val="single"/>
          <w:lang w:eastAsia="en-GB"/>
        </w:rPr>
        <w:t>) se pri ocenjevanju točkuje, kot sledi:</w:t>
      </w:r>
    </w:p>
    <w:p w14:paraId="5360716C" w14:textId="77777777" w:rsidR="008901F1" w:rsidRPr="008901F1" w:rsidRDefault="008901F1" w:rsidP="00823228">
      <w:pPr>
        <w:spacing w:before="60" w:after="60" w:line="260" w:lineRule="atLeast"/>
        <w:jc w:val="both"/>
        <w:rPr>
          <w:rFonts w:ascii="Arial" w:eastAsia="Calibri" w:hAnsi="Arial" w:cs="Arial"/>
          <w:sz w:val="20"/>
          <w:szCs w:val="20"/>
          <w:lang w:eastAsia="en-GB"/>
        </w:rPr>
      </w:pPr>
    </w:p>
    <w:p w14:paraId="35EC0D15" w14:textId="77777777" w:rsidR="008901F1" w:rsidRPr="008901F1" w:rsidRDefault="008901F1" w:rsidP="00823228">
      <w:pPr>
        <w:spacing w:before="60" w:after="60" w:line="260" w:lineRule="atLeast"/>
        <w:jc w:val="both"/>
        <w:rPr>
          <w:rFonts w:ascii="Arial" w:eastAsia="Calibri" w:hAnsi="Arial" w:cs="Arial"/>
          <w:i/>
          <w:sz w:val="20"/>
          <w:szCs w:val="20"/>
          <w:lang w:eastAsia="en-GB"/>
        </w:rPr>
      </w:pPr>
      <w:r w:rsidRPr="008901F1">
        <w:rPr>
          <w:rFonts w:ascii="Arial" w:eastAsia="Calibri" w:hAnsi="Arial" w:cs="Arial"/>
          <w:i/>
          <w:sz w:val="20"/>
          <w:szCs w:val="20"/>
          <w:lang w:eastAsia="en-GB"/>
        </w:rPr>
        <w:t>Izračun:</w:t>
      </w:r>
    </w:p>
    <w:p w14:paraId="3BBEB818" w14:textId="77777777" w:rsidR="008901F1" w:rsidRPr="008901F1" w:rsidRDefault="008901F1" w:rsidP="00823228">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Cena za uporabo v formuli se izračuna tako, da je skupna ponudbena cena po predračunu brez DDV:</w:t>
      </w:r>
      <w:r w:rsidRPr="008901F1" w:rsidDel="00C03C3F">
        <w:rPr>
          <w:rFonts w:ascii="Arial" w:eastAsia="Calibri" w:hAnsi="Arial" w:cs="Arial"/>
          <w:sz w:val="20"/>
          <w:szCs w:val="20"/>
          <w:lang w:eastAsia="en-GB"/>
        </w:rPr>
        <w:t xml:space="preserve"> </w:t>
      </w:r>
      <w:r w:rsidRPr="008901F1">
        <w:rPr>
          <w:rFonts w:ascii="Arial" w:eastAsia="Calibri" w:hAnsi="Arial" w:cs="Arial"/>
          <w:sz w:val="20"/>
          <w:szCs w:val="20"/>
          <w:lang w:eastAsia="en-GB"/>
        </w:rPr>
        <w:t xml:space="preserve"> </w:t>
      </w:r>
    </w:p>
    <w:p w14:paraId="1EA945EA" w14:textId="77777777" w:rsidR="008901F1" w:rsidRPr="008901F1" w:rsidRDefault="008901F1" w:rsidP="00823228">
      <w:pPr>
        <w:spacing w:before="60" w:after="60" w:line="260" w:lineRule="atLeast"/>
        <w:jc w:val="both"/>
        <w:rPr>
          <w:rFonts w:ascii="Arial" w:eastAsia="Calibri" w:hAnsi="Arial" w:cs="Arial"/>
          <w:b/>
          <w:sz w:val="20"/>
          <w:szCs w:val="20"/>
          <w:lang w:eastAsia="en-GB"/>
        </w:rPr>
      </w:pPr>
      <w:r w:rsidRPr="008901F1">
        <w:rPr>
          <w:rFonts w:ascii="Arial" w:eastAsia="Calibri" w:hAnsi="Arial" w:cs="Arial"/>
          <w:b/>
          <w:sz w:val="20"/>
          <w:szCs w:val="20"/>
          <w:lang w:eastAsia="en-GB"/>
        </w:rPr>
        <w:t xml:space="preserve"> </w:t>
      </w:r>
    </w:p>
    <w:p w14:paraId="5EEBE9A3" w14:textId="77777777" w:rsidR="008901F1" w:rsidRPr="008901F1" w:rsidRDefault="008901F1" w:rsidP="00823228">
      <w:pPr>
        <w:spacing w:before="60" w:after="60" w:line="260" w:lineRule="atLeast"/>
        <w:jc w:val="both"/>
        <w:rPr>
          <w:rFonts w:ascii="Arial" w:eastAsia="Calibri" w:hAnsi="Arial" w:cs="Arial"/>
          <w:sz w:val="20"/>
          <w:szCs w:val="20"/>
          <w:lang w:eastAsia="en-GB"/>
        </w:rPr>
      </w:pPr>
      <w:r w:rsidRPr="008901F1">
        <w:rPr>
          <w:rFonts w:ascii="Arial" w:eastAsia="Calibri" w:hAnsi="Arial" w:cs="Arial"/>
          <w:b/>
          <w:sz w:val="20"/>
          <w:szCs w:val="20"/>
          <w:lang w:eastAsia="en-GB"/>
        </w:rPr>
        <w:t>T</w:t>
      </w:r>
      <w:r w:rsidRPr="008901F1">
        <w:rPr>
          <w:rFonts w:ascii="Arial" w:eastAsia="Calibri" w:hAnsi="Arial" w:cs="Arial"/>
          <w:b/>
          <w:sz w:val="20"/>
          <w:szCs w:val="20"/>
          <w:vertAlign w:val="subscript"/>
          <w:lang w:eastAsia="en-GB"/>
        </w:rPr>
        <w:t>C</w:t>
      </w:r>
      <w:r w:rsidRPr="008901F1">
        <w:rPr>
          <w:rFonts w:ascii="Arial" w:eastAsia="Calibri" w:hAnsi="Arial" w:cs="Arial"/>
          <w:b/>
          <w:sz w:val="20"/>
          <w:szCs w:val="20"/>
          <w:lang w:eastAsia="en-GB"/>
        </w:rPr>
        <w:t xml:space="preserve"> = (</w:t>
      </w:r>
      <w:proofErr w:type="spellStart"/>
      <w:r w:rsidRPr="008901F1">
        <w:rPr>
          <w:rFonts w:ascii="Arial" w:eastAsia="Calibri" w:hAnsi="Arial" w:cs="Arial"/>
          <w:b/>
          <w:sz w:val="20"/>
          <w:szCs w:val="20"/>
          <w:lang w:eastAsia="en-GB"/>
        </w:rPr>
        <w:t>C</w:t>
      </w:r>
      <w:r w:rsidRPr="008901F1">
        <w:rPr>
          <w:rFonts w:ascii="Arial" w:eastAsia="Calibri" w:hAnsi="Arial" w:cs="Arial"/>
          <w:b/>
          <w:sz w:val="20"/>
          <w:szCs w:val="20"/>
          <w:vertAlign w:val="subscript"/>
          <w:lang w:eastAsia="en-GB"/>
        </w:rPr>
        <w:t>min</w:t>
      </w:r>
      <w:proofErr w:type="spellEnd"/>
      <w:r w:rsidRPr="008901F1">
        <w:rPr>
          <w:rFonts w:ascii="Arial" w:eastAsia="Calibri" w:hAnsi="Arial" w:cs="Arial"/>
          <w:b/>
          <w:sz w:val="20"/>
          <w:szCs w:val="20"/>
          <w:lang w:eastAsia="en-GB"/>
        </w:rPr>
        <w:t xml:space="preserve"> / C</w:t>
      </w:r>
      <w:r w:rsidRPr="008901F1">
        <w:rPr>
          <w:rFonts w:ascii="Arial" w:eastAsia="Calibri" w:hAnsi="Arial" w:cs="Arial"/>
          <w:b/>
          <w:sz w:val="20"/>
          <w:szCs w:val="20"/>
          <w:vertAlign w:val="subscript"/>
          <w:lang w:eastAsia="en-GB"/>
        </w:rPr>
        <w:t>O</w:t>
      </w:r>
      <w:r w:rsidRPr="008901F1">
        <w:rPr>
          <w:rFonts w:ascii="Arial" w:eastAsia="Calibri" w:hAnsi="Arial" w:cs="Arial"/>
          <w:b/>
          <w:sz w:val="20"/>
          <w:szCs w:val="20"/>
          <w:lang w:eastAsia="en-GB"/>
        </w:rPr>
        <w:t>) * 80</w:t>
      </w:r>
    </w:p>
    <w:p w14:paraId="1B6F04EF" w14:textId="77777777" w:rsidR="008901F1" w:rsidRPr="008901F1" w:rsidRDefault="008901F1" w:rsidP="00823228">
      <w:pPr>
        <w:numPr>
          <w:ilvl w:val="0"/>
          <w:numId w:val="25"/>
        </w:numPr>
        <w:spacing w:before="60" w:after="60" w:line="260" w:lineRule="atLeast"/>
        <w:jc w:val="both"/>
        <w:rPr>
          <w:rFonts w:ascii="Arial" w:eastAsia="Calibri" w:hAnsi="Arial" w:cs="Arial"/>
          <w:sz w:val="20"/>
          <w:szCs w:val="20"/>
          <w:lang w:eastAsia="en-GB"/>
        </w:rPr>
      </w:pPr>
      <w:proofErr w:type="spellStart"/>
      <w:r w:rsidRPr="008901F1">
        <w:rPr>
          <w:rFonts w:ascii="Arial" w:eastAsia="Calibri" w:hAnsi="Arial" w:cs="Arial"/>
          <w:sz w:val="20"/>
          <w:szCs w:val="20"/>
          <w:lang w:eastAsia="en-GB"/>
        </w:rPr>
        <w:t>C</w:t>
      </w:r>
      <w:r w:rsidRPr="008901F1">
        <w:rPr>
          <w:rFonts w:ascii="Arial" w:eastAsia="Calibri" w:hAnsi="Arial" w:cs="Arial"/>
          <w:sz w:val="20"/>
          <w:szCs w:val="20"/>
          <w:vertAlign w:val="subscript"/>
          <w:lang w:eastAsia="en-GB"/>
        </w:rPr>
        <w:t>min</w:t>
      </w:r>
      <w:proofErr w:type="spellEnd"/>
      <w:r w:rsidRPr="008901F1">
        <w:rPr>
          <w:rFonts w:ascii="Arial" w:eastAsia="Calibri" w:hAnsi="Arial" w:cs="Arial"/>
          <w:sz w:val="20"/>
          <w:szCs w:val="20"/>
          <w:lang w:eastAsia="en-GB"/>
        </w:rPr>
        <w:t xml:space="preserve"> – najnižja končna ponudbena vrednost (brez DDV) izmed vseh vrednotenih ponudb</w:t>
      </w:r>
    </w:p>
    <w:p w14:paraId="0D1CFBD3" w14:textId="77777777" w:rsidR="008901F1" w:rsidRPr="008901F1" w:rsidRDefault="008901F1" w:rsidP="00823228">
      <w:pPr>
        <w:numPr>
          <w:ilvl w:val="0"/>
          <w:numId w:val="25"/>
        </w:num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C</w:t>
      </w:r>
      <w:r w:rsidRPr="008901F1">
        <w:rPr>
          <w:rFonts w:ascii="Arial" w:eastAsia="Calibri" w:hAnsi="Arial" w:cs="Arial"/>
          <w:sz w:val="20"/>
          <w:szCs w:val="20"/>
          <w:vertAlign w:val="subscript"/>
          <w:lang w:eastAsia="en-GB"/>
        </w:rPr>
        <w:t>O</w:t>
      </w:r>
      <w:r w:rsidRPr="008901F1">
        <w:rPr>
          <w:rFonts w:ascii="Arial" w:eastAsia="Calibri" w:hAnsi="Arial" w:cs="Arial"/>
          <w:sz w:val="20"/>
          <w:szCs w:val="20"/>
          <w:lang w:eastAsia="en-GB"/>
        </w:rPr>
        <w:t xml:space="preserve"> – ponudbena vrednost posamezne ocenjevane ponudbe (brez DDV)</w:t>
      </w:r>
    </w:p>
    <w:p w14:paraId="2BF58D91" w14:textId="77777777" w:rsidR="008901F1" w:rsidRPr="008901F1" w:rsidRDefault="008901F1" w:rsidP="00823228">
      <w:pPr>
        <w:numPr>
          <w:ilvl w:val="0"/>
          <w:numId w:val="25"/>
        </w:num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T</w:t>
      </w:r>
      <w:r w:rsidRPr="008901F1">
        <w:rPr>
          <w:rFonts w:ascii="Arial" w:eastAsia="Calibri" w:hAnsi="Arial" w:cs="Arial"/>
          <w:sz w:val="20"/>
          <w:szCs w:val="20"/>
          <w:vertAlign w:val="subscript"/>
          <w:lang w:eastAsia="en-GB"/>
        </w:rPr>
        <w:t>C</w:t>
      </w:r>
      <w:r w:rsidRPr="008901F1">
        <w:rPr>
          <w:rFonts w:ascii="Arial" w:eastAsia="Calibri" w:hAnsi="Arial" w:cs="Arial"/>
          <w:sz w:val="20"/>
          <w:szCs w:val="20"/>
          <w:lang w:eastAsia="en-GB"/>
        </w:rPr>
        <w:t xml:space="preserve"> – točke ocenjevanja posameznega ponudnika (točke se zaokrožijo na dve decimalki natančno, v skladu s pravili matematičnega zaokroževanja).</w:t>
      </w:r>
    </w:p>
    <w:p w14:paraId="55F1CE73" w14:textId="77777777" w:rsidR="00823228" w:rsidRDefault="00823228" w:rsidP="00823228">
      <w:pPr>
        <w:spacing w:before="60" w:after="60" w:line="260" w:lineRule="atLeast"/>
        <w:jc w:val="both"/>
        <w:rPr>
          <w:rFonts w:ascii="Arial" w:eastAsia="Calibri" w:hAnsi="Arial" w:cs="Arial"/>
          <w:sz w:val="20"/>
          <w:szCs w:val="20"/>
          <w:lang w:eastAsia="en-GB"/>
        </w:rPr>
      </w:pPr>
    </w:p>
    <w:p w14:paraId="1833F6A3" w14:textId="2FC93B39" w:rsidR="008901F1" w:rsidRPr="008901F1" w:rsidRDefault="008901F1" w:rsidP="00823228">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Ponudniku lahko v sklopu ocene ponudbene vrednosti dodelimo največ 80 točk.</w:t>
      </w:r>
    </w:p>
    <w:p w14:paraId="51739B52" w14:textId="77777777" w:rsidR="00823228" w:rsidRDefault="00823228" w:rsidP="00823228">
      <w:pPr>
        <w:spacing w:before="60" w:after="60" w:line="260" w:lineRule="atLeast"/>
        <w:contextualSpacing/>
        <w:jc w:val="both"/>
        <w:rPr>
          <w:rFonts w:ascii="Arial" w:eastAsia="Calibri" w:hAnsi="Arial" w:cs="Arial"/>
          <w:sz w:val="20"/>
          <w:szCs w:val="20"/>
          <w:lang w:eastAsia="en-GB"/>
        </w:rPr>
      </w:pPr>
    </w:p>
    <w:p w14:paraId="63A2A8E4" w14:textId="386C341C" w:rsidR="008901F1" w:rsidRPr="008901F1" w:rsidRDefault="00F462AE" w:rsidP="00823228">
      <w:pPr>
        <w:spacing w:before="60" w:after="60" w:line="260" w:lineRule="atLeast"/>
        <w:contextualSpacing/>
        <w:jc w:val="both"/>
        <w:rPr>
          <w:rFonts w:ascii="Arial" w:eastAsia="Calibri" w:hAnsi="Arial" w:cs="Arial"/>
          <w:b/>
          <w:sz w:val="20"/>
          <w:szCs w:val="20"/>
          <w:u w:val="single"/>
          <w:lang w:eastAsia="en-GB"/>
        </w:rPr>
      </w:pPr>
      <w:r>
        <w:rPr>
          <w:rFonts w:ascii="Arial" w:eastAsia="Calibri" w:hAnsi="Arial" w:cs="Arial"/>
          <w:b/>
          <w:sz w:val="20"/>
          <w:szCs w:val="20"/>
          <w:u w:val="single"/>
          <w:lang w:eastAsia="en-GB"/>
        </w:rPr>
        <w:t xml:space="preserve">2. </w:t>
      </w:r>
      <w:r w:rsidR="008901F1" w:rsidRPr="008901F1">
        <w:rPr>
          <w:rFonts w:ascii="Arial" w:eastAsia="Calibri" w:hAnsi="Arial" w:cs="Arial"/>
          <w:b/>
          <w:sz w:val="20"/>
          <w:szCs w:val="20"/>
          <w:u w:val="single"/>
          <w:lang w:eastAsia="en-GB"/>
        </w:rPr>
        <w:t xml:space="preserve">Merilo za dodatno </w:t>
      </w:r>
      <w:r w:rsidR="008901F1" w:rsidRPr="008901F1">
        <w:rPr>
          <w:rFonts w:ascii="Arial" w:eastAsia="Calibri" w:hAnsi="Arial" w:cs="Arial"/>
          <w:b/>
          <w:sz w:val="20"/>
          <w:szCs w:val="20"/>
          <w:u w:val="single"/>
          <w:lang w:eastAsia="en-US"/>
        </w:rPr>
        <w:t>referenco ključnega kadra T</w:t>
      </w:r>
      <w:r w:rsidR="008901F1" w:rsidRPr="008901F1">
        <w:rPr>
          <w:rFonts w:ascii="Arial" w:eastAsia="Calibri" w:hAnsi="Arial" w:cs="Arial"/>
          <w:b/>
          <w:sz w:val="20"/>
          <w:szCs w:val="20"/>
          <w:u w:val="single"/>
          <w:vertAlign w:val="subscript"/>
          <w:lang w:eastAsia="en-US"/>
        </w:rPr>
        <w:t xml:space="preserve">REF </w:t>
      </w:r>
      <w:r w:rsidR="008901F1" w:rsidRPr="008901F1">
        <w:rPr>
          <w:rFonts w:ascii="Arial" w:eastAsia="Calibri" w:hAnsi="Arial" w:cs="Arial"/>
          <w:b/>
          <w:sz w:val="20"/>
          <w:szCs w:val="20"/>
          <w:u w:val="single"/>
          <w:lang w:eastAsia="en-US"/>
        </w:rPr>
        <w:t>se pri ocenjevanju točkuje, kot sledi:</w:t>
      </w:r>
    </w:p>
    <w:p w14:paraId="72361F06" w14:textId="77777777" w:rsidR="008901F1" w:rsidRPr="008901F1" w:rsidRDefault="008901F1" w:rsidP="00823228">
      <w:pPr>
        <w:spacing w:before="60" w:after="60" w:line="260" w:lineRule="atLeast"/>
        <w:jc w:val="both"/>
        <w:rPr>
          <w:rFonts w:ascii="Arial" w:eastAsia="Calibri" w:hAnsi="Arial" w:cs="Arial"/>
          <w:sz w:val="20"/>
          <w:szCs w:val="20"/>
          <w:lang w:eastAsia="en-US"/>
        </w:rPr>
      </w:pPr>
    </w:p>
    <w:p w14:paraId="21510E1C" w14:textId="77777777" w:rsidR="008901F1" w:rsidRPr="008901F1" w:rsidRDefault="008901F1" w:rsidP="00823228">
      <w:pPr>
        <w:spacing w:before="60" w:after="60" w:line="260" w:lineRule="atLeast"/>
        <w:jc w:val="both"/>
        <w:rPr>
          <w:rFonts w:ascii="Arial" w:eastAsia="Calibri" w:hAnsi="Arial" w:cs="Arial"/>
          <w:sz w:val="20"/>
          <w:szCs w:val="20"/>
          <w:lang w:eastAsia="en-US"/>
        </w:rPr>
      </w:pPr>
      <w:r w:rsidRPr="008901F1">
        <w:rPr>
          <w:rFonts w:ascii="Arial" w:eastAsia="Calibri" w:hAnsi="Arial" w:cs="Arial"/>
          <w:sz w:val="20"/>
          <w:szCs w:val="20"/>
          <w:lang w:eastAsia="en-US"/>
        </w:rPr>
        <w:t>Za merilo</w:t>
      </w:r>
      <w:r w:rsidRPr="008901F1">
        <w:rPr>
          <w:rFonts w:ascii="Arial" w:eastAsia="Calibri" w:hAnsi="Arial" w:cs="Arial"/>
          <w:b/>
          <w:sz w:val="20"/>
          <w:szCs w:val="20"/>
          <w:lang w:eastAsia="en-US"/>
        </w:rPr>
        <w:t xml:space="preserve"> T</w:t>
      </w:r>
      <w:r w:rsidRPr="008901F1">
        <w:rPr>
          <w:rFonts w:ascii="Arial" w:eastAsia="Calibri" w:hAnsi="Arial" w:cs="Arial"/>
          <w:b/>
          <w:sz w:val="20"/>
          <w:szCs w:val="20"/>
          <w:vertAlign w:val="subscript"/>
          <w:lang w:eastAsia="en-US"/>
        </w:rPr>
        <w:t>REF</w:t>
      </w:r>
      <w:r w:rsidRPr="008901F1">
        <w:rPr>
          <w:rFonts w:ascii="Arial" w:eastAsia="Calibri" w:hAnsi="Arial" w:cs="Arial"/>
          <w:sz w:val="20"/>
          <w:szCs w:val="20"/>
          <w:lang w:eastAsia="en-US"/>
        </w:rPr>
        <w:t xml:space="preserve"> - Točke za referenco ključnega kadra (nič točk in do največ skupno 10 točk) lahko ponudnik doseže na osnovi točkovanja uspešno zaključenega projekta  za nominiranega »ODGOVORNEGA in TEHNIČNEGA VODJO« (naveden v poglavju  Kadrovska sposobnost). Kot uspešno zaključen projekt bo naročnik upošteval projekt, pri katerih je zaključeno vzdrževanje sistema oz. rešitve in za katere je bilo izdelano in s strani referenčnega naročnika potrjeno končno poročilo o vzdrževanju oz. produkcijskem delovanju rešitve. Vrednost vzdrževalnih del referenčnega projekta se točkuje, kot je razvidno v tabeli:</w:t>
      </w:r>
    </w:p>
    <w:p w14:paraId="3D97156C" w14:textId="77777777" w:rsidR="008901F1" w:rsidRPr="008901F1" w:rsidRDefault="008901F1" w:rsidP="008901F1">
      <w:pPr>
        <w:spacing w:before="60" w:after="60" w:line="260" w:lineRule="atLeast"/>
        <w:jc w:val="both"/>
        <w:rPr>
          <w:rFonts w:ascii="Arial" w:eastAsia="Calibri" w:hAnsi="Arial" w:cs="Arial"/>
          <w:sz w:val="20"/>
          <w:szCs w:val="20"/>
          <w:lang w:eastAsia="en-US"/>
        </w:rPr>
      </w:pPr>
    </w:p>
    <w:p w14:paraId="681DB47C" w14:textId="77777777" w:rsidR="008901F1" w:rsidRPr="008901F1" w:rsidRDefault="008901F1" w:rsidP="008901F1">
      <w:pPr>
        <w:spacing w:before="60" w:after="60" w:line="260" w:lineRule="atLeast"/>
        <w:jc w:val="both"/>
        <w:rPr>
          <w:rFonts w:ascii="Arial" w:eastAsia="Calibri" w:hAnsi="Arial" w:cs="Arial"/>
          <w:i/>
          <w:sz w:val="20"/>
          <w:szCs w:val="20"/>
          <w:lang w:eastAsia="en-US"/>
        </w:rPr>
      </w:pPr>
      <w:r w:rsidRPr="008901F1">
        <w:rPr>
          <w:rFonts w:ascii="Arial" w:eastAsia="Calibri" w:hAnsi="Arial" w:cs="Arial"/>
          <w:i/>
          <w:sz w:val="20"/>
          <w:szCs w:val="20"/>
          <w:lang w:eastAsia="en-US"/>
        </w:rPr>
        <w:t>Tabela doseženih točk za dodatno referenco (vrednost v EUR brez DDV):</w:t>
      </w:r>
    </w:p>
    <w:tbl>
      <w:tblPr>
        <w:tblW w:w="985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2126"/>
        <w:gridCol w:w="2127"/>
        <w:gridCol w:w="2268"/>
        <w:gridCol w:w="2126"/>
      </w:tblGrid>
      <w:tr w:rsidR="008901F1" w:rsidRPr="008901F1" w14:paraId="450B6992" w14:textId="77777777" w:rsidTr="008901F1">
        <w:tc>
          <w:tcPr>
            <w:tcW w:w="1208" w:type="dxa"/>
            <w:tcBorders>
              <w:top w:val="single" w:sz="4" w:space="0" w:color="auto"/>
              <w:left w:val="single" w:sz="4" w:space="0" w:color="auto"/>
              <w:bottom w:val="single" w:sz="4" w:space="0" w:color="auto"/>
              <w:right w:val="single" w:sz="4" w:space="0" w:color="auto"/>
            </w:tcBorders>
            <w:vAlign w:val="center"/>
            <w:hideMark/>
          </w:tcPr>
          <w:p w14:paraId="56A1FA99" w14:textId="77777777" w:rsidR="008901F1" w:rsidRPr="008901F1" w:rsidRDefault="008901F1" w:rsidP="008901F1">
            <w:pPr>
              <w:spacing w:before="60" w:after="60" w:line="260" w:lineRule="atLeast"/>
              <w:jc w:val="both"/>
              <w:rPr>
                <w:rFonts w:ascii="Arial" w:eastAsia="Calibri" w:hAnsi="Arial" w:cs="Arial"/>
                <w:sz w:val="20"/>
                <w:szCs w:val="20"/>
                <w:lang w:eastAsia="en-US"/>
              </w:rPr>
            </w:pPr>
            <w:r w:rsidRPr="008901F1">
              <w:rPr>
                <w:rFonts w:ascii="Arial" w:eastAsia="Calibri" w:hAnsi="Arial" w:cs="Arial"/>
                <w:sz w:val="20"/>
                <w:szCs w:val="20"/>
                <w:lang w:eastAsia="en-US"/>
              </w:rPr>
              <w:t>Dodatne reference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179B99" w14:textId="77777777" w:rsidR="008901F1" w:rsidRPr="008901F1" w:rsidRDefault="008901F1" w:rsidP="008901F1">
            <w:pPr>
              <w:spacing w:before="60" w:after="60" w:line="260" w:lineRule="atLeast"/>
              <w:jc w:val="both"/>
              <w:rPr>
                <w:rFonts w:ascii="Arial" w:eastAsia="Calibri" w:hAnsi="Arial" w:cs="Arial"/>
                <w:sz w:val="20"/>
                <w:szCs w:val="20"/>
                <w:lang w:eastAsia="en-US"/>
              </w:rPr>
            </w:pPr>
            <w:r w:rsidRPr="008901F1">
              <w:rPr>
                <w:rFonts w:ascii="Arial" w:eastAsia="Calibri" w:hAnsi="Arial" w:cs="Arial"/>
                <w:sz w:val="20"/>
                <w:szCs w:val="20"/>
                <w:lang w:eastAsia="en-US"/>
              </w:rPr>
              <w:t>vrednost reference višja od 40.000 EUR in največ 140.000 EUR (RP-1)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B8F227" w14:textId="77777777" w:rsidR="008901F1" w:rsidRPr="008901F1" w:rsidRDefault="008901F1" w:rsidP="008901F1">
            <w:pPr>
              <w:spacing w:before="60" w:after="60" w:line="260" w:lineRule="atLeast"/>
              <w:jc w:val="both"/>
              <w:rPr>
                <w:rFonts w:ascii="Arial" w:eastAsia="Calibri" w:hAnsi="Arial" w:cs="Arial"/>
                <w:sz w:val="20"/>
                <w:szCs w:val="20"/>
                <w:lang w:eastAsia="en-US"/>
              </w:rPr>
            </w:pPr>
            <w:r w:rsidRPr="008901F1">
              <w:rPr>
                <w:rFonts w:ascii="Arial" w:eastAsia="Calibri" w:hAnsi="Arial" w:cs="Arial"/>
                <w:sz w:val="20"/>
                <w:szCs w:val="20"/>
                <w:lang w:eastAsia="en-US"/>
              </w:rPr>
              <w:t>vrednost reference višja od 140.000 EUR in največ 250.000 EUR (RP-2)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2EBD80" w14:textId="77777777" w:rsidR="008901F1" w:rsidRPr="008901F1" w:rsidRDefault="008901F1" w:rsidP="008901F1">
            <w:pPr>
              <w:spacing w:before="60" w:after="60" w:line="260" w:lineRule="atLeast"/>
              <w:jc w:val="both"/>
              <w:rPr>
                <w:rFonts w:ascii="Arial" w:eastAsia="Calibri" w:hAnsi="Arial" w:cs="Arial"/>
                <w:sz w:val="20"/>
                <w:szCs w:val="20"/>
                <w:lang w:eastAsia="en-US"/>
              </w:rPr>
            </w:pPr>
            <w:r w:rsidRPr="008901F1">
              <w:rPr>
                <w:rFonts w:ascii="Arial" w:eastAsia="Calibri" w:hAnsi="Arial" w:cs="Arial"/>
                <w:sz w:val="20"/>
                <w:szCs w:val="20"/>
                <w:lang w:eastAsia="en-US"/>
              </w:rPr>
              <w:t>vrednost reference višja od 250.000 EUR in največ 400.000 EUR (RP-3)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28B097" w14:textId="77777777" w:rsidR="008901F1" w:rsidRPr="008901F1" w:rsidRDefault="008901F1" w:rsidP="008901F1">
            <w:pPr>
              <w:spacing w:before="60" w:after="60" w:line="260" w:lineRule="atLeast"/>
              <w:jc w:val="both"/>
              <w:rPr>
                <w:rFonts w:ascii="Arial" w:eastAsia="Calibri" w:hAnsi="Arial" w:cs="Arial"/>
                <w:sz w:val="20"/>
                <w:szCs w:val="20"/>
                <w:lang w:eastAsia="en-US"/>
              </w:rPr>
            </w:pPr>
            <w:r w:rsidRPr="008901F1">
              <w:rPr>
                <w:rFonts w:ascii="Arial" w:eastAsia="Calibri" w:hAnsi="Arial" w:cs="Arial"/>
                <w:sz w:val="20"/>
                <w:szCs w:val="20"/>
                <w:lang w:eastAsia="en-US"/>
              </w:rPr>
              <w:t>vrednost reference višja od 400.000 EUR (RP-4)</w:t>
            </w:r>
          </w:p>
        </w:tc>
      </w:tr>
      <w:tr w:rsidR="008901F1" w:rsidRPr="008901F1" w14:paraId="40E3D150" w14:textId="77777777" w:rsidTr="008901F1">
        <w:tc>
          <w:tcPr>
            <w:tcW w:w="1208" w:type="dxa"/>
            <w:tcBorders>
              <w:top w:val="single" w:sz="4" w:space="0" w:color="auto"/>
              <w:left w:val="single" w:sz="4" w:space="0" w:color="auto"/>
              <w:bottom w:val="single" w:sz="4" w:space="0" w:color="auto"/>
              <w:right w:val="single" w:sz="4" w:space="0" w:color="auto"/>
            </w:tcBorders>
            <w:vAlign w:val="center"/>
            <w:hideMark/>
          </w:tcPr>
          <w:p w14:paraId="61DDE246" w14:textId="77777777" w:rsidR="008901F1" w:rsidRPr="008901F1" w:rsidRDefault="008901F1" w:rsidP="008901F1">
            <w:pPr>
              <w:spacing w:before="60" w:after="60" w:line="260" w:lineRule="atLeast"/>
              <w:jc w:val="both"/>
              <w:rPr>
                <w:rFonts w:ascii="Arial" w:eastAsia="Calibri" w:hAnsi="Arial" w:cs="Arial"/>
                <w:sz w:val="20"/>
                <w:szCs w:val="20"/>
                <w:lang w:eastAsia="en-US"/>
              </w:rPr>
            </w:pPr>
            <w:r w:rsidRPr="008901F1">
              <w:rPr>
                <w:rFonts w:ascii="Arial" w:eastAsia="Calibri" w:hAnsi="Arial" w:cs="Arial"/>
                <w:bCs/>
                <w:sz w:val="20"/>
                <w:szCs w:val="20"/>
                <w:lang w:eastAsia="en-US"/>
              </w:rPr>
              <w:t>točke</w:t>
            </w:r>
            <w:r w:rsidRPr="008901F1">
              <w:rPr>
                <w:rFonts w:ascii="Arial" w:eastAsia="Calibri" w:hAnsi="Arial" w:cs="Arial"/>
                <w:b/>
                <w:sz w:val="20"/>
                <w:szCs w:val="20"/>
                <w:lang w:eastAsia="en-US"/>
              </w:rPr>
              <w:t xml:space="preserve"> T</w:t>
            </w:r>
            <w:r w:rsidRPr="008901F1">
              <w:rPr>
                <w:rFonts w:ascii="Arial" w:eastAsia="Calibri" w:hAnsi="Arial" w:cs="Arial"/>
                <w:b/>
                <w:sz w:val="20"/>
                <w:szCs w:val="20"/>
                <w:vertAlign w:val="subscript"/>
                <w:lang w:eastAsia="en-US"/>
              </w:rPr>
              <w:t>REF</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3E8846" w14:textId="77777777" w:rsidR="008901F1" w:rsidRPr="008901F1" w:rsidRDefault="008901F1" w:rsidP="008901F1">
            <w:pPr>
              <w:spacing w:before="60" w:after="60" w:line="260" w:lineRule="atLeast"/>
              <w:jc w:val="center"/>
              <w:rPr>
                <w:rFonts w:ascii="Arial" w:eastAsia="Calibri" w:hAnsi="Arial" w:cs="Arial"/>
                <w:sz w:val="20"/>
                <w:szCs w:val="20"/>
                <w:lang w:eastAsia="en-US"/>
              </w:rPr>
            </w:pPr>
            <w:r w:rsidRPr="008901F1">
              <w:rPr>
                <w:rFonts w:ascii="Arial" w:eastAsia="Calibri" w:hAnsi="Arial" w:cs="Arial"/>
                <w:sz w:val="20"/>
                <w:szCs w:val="20"/>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1FEAE09" w14:textId="77777777" w:rsidR="008901F1" w:rsidRPr="008901F1" w:rsidRDefault="008901F1" w:rsidP="008901F1">
            <w:pPr>
              <w:spacing w:before="60" w:after="60" w:line="260" w:lineRule="atLeast"/>
              <w:jc w:val="center"/>
              <w:rPr>
                <w:rFonts w:ascii="Arial" w:eastAsia="Calibri" w:hAnsi="Arial" w:cs="Arial"/>
                <w:sz w:val="20"/>
                <w:szCs w:val="20"/>
                <w:lang w:eastAsia="en-US"/>
              </w:rPr>
            </w:pPr>
            <w:r w:rsidRPr="008901F1">
              <w:rPr>
                <w:rFonts w:ascii="Arial" w:eastAsia="Calibri" w:hAnsi="Arial" w:cs="Arial"/>
                <w:sz w:val="20"/>
                <w:szCs w:val="20"/>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67697C" w14:textId="77777777" w:rsidR="008901F1" w:rsidRPr="008901F1" w:rsidRDefault="008901F1" w:rsidP="008901F1">
            <w:pPr>
              <w:spacing w:before="60" w:after="60" w:line="260" w:lineRule="atLeast"/>
              <w:jc w:val="center"/>
              <w:rPr>
                <w:rFonts w:ascii="Arial" w:eastAsia="Calibri" w:hAnsi="Arial" w:cs="Arial"/>
                <w:sz w:val="20"/>
                <w:szCs w:val="20"/>
                <w:lang w:eastAsia="en-US"/>
              </w:rPr>
            </w:pPr>
            <w:r w:rsidRPr="008901F1">
              <w:rPr>
                <w:rFonts w:ascii="Arial" w:eastAsia="Calibri" w:hAnsi="Arial" w:cs="Arial"/>
                <w:sz w:val="20"/>
                <w:szCs w:val="20"/>
                <w:lang w:eastAsia="en-US"/>
              </w:rPr>
              <w:t>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468833" w14:textId="77777777" w:rsidR="008901F1" w:rsidRPr="008901F1" w:rsidRDefault="008901F1" w:rsidP="008901F1">
            <w:pPr>
              <w:spacing w:before="60" w:after="60" w:line="260" w:lineRule="atLeast"/>
              <w:jc w:val="center"/>
              <w:rPr>
                <w:rFonts w:ascii="Arial" w:eastAsia="Calibri" w:hAnsi="Arial" w:cs="Arial"/>
                <w:sz w:val="20"/>
                <w:szCs w:val="20"/>
                <w:lang w:eastAsia="en-US"/>
              </w:rPr>
            </w:pPr>
            <w:r w:rsidRPr="008901F1">
              <w:rPr>
                <w:rFonts w:ascii="Arial" w:eastAsia="Calibri" w:hAnsi="Arial" w:cs="Arial"/>
                <w:sz w:val="20"/>
                <w:szCs w:val="20"/>
                <w:lang w:eastAsia="en-US"/>
              </w:rPr>
              <w:t>10</w:t>
            </w:r>
          </w:p>
        </w:tc>
      </w:tr>
    </w:tbl>
    <w:p w14:paraId="7EE1BA28" w14:textId="77777777" w:rsidR="008901F1" w:rsidRPr="008901F1" w:rsidRDefault="008901F1" w:rsidP="008901F1">
      <w:pPr>
        <w:spacing w:after="200" w:line="260" w:lineRule="atLeast"/>
        <w:ind w:firstLine="360"/>
        <w:jc w:val="both"/>
        <w:rPr>
          <w:rFonts w:ascii="Arial" w:eastAsia="Calibri" w:hAnsi="Arial" w:cs="Arial"/>
          <w:sz w:val="20"/>
          <w:szCs w:val="20"/>
          <w:lang w:eastAsia="en-US"/>
        </w:rPr>
      </w:pPr>
    </w:p>
    <w:p w14:paraId="34AF9767" w14:textId="77777777" w:rsidR="008901F1" w:rsidRPr="008901F1" w:rsidRDefault="008901F1" w:rsidP="006A278A">
      <w:pPr>
        <w:spacing w:line="260" w:lineRule="atLeast"/>
        <w:ind w:firstLine="360"/>
        <w:jc w:val="both"/>
        <w:rPr>
          <w:rFonts w:ascii="Arial" w:eastAsia="Calibri" w:hAnsi="Arial" w:cs="Arial"/>
          <w:sz w:val="20"/>
          <w:szCs w:val="20"/>
          <w:lang w:eastAsia="en-US"/>
        </w:rPr>
      </w:pPr>
      <w:r w:rsidRPr="008901F1">
        <w:rPr>
          <w:rFonts w:ascii="Arial" w:eastAsia="Calibri" w:hAnsi="Arial" w:cs="Arial"/>
          <w:sz w:val="20"/>
          <w:szCs w:val="20"/>
          <w:lang w:eastAsia="en-US"/>
        </w:rPr>
        <w:t>Dodatna referenca mora zadostiti pogojem:</w:t>
      </w:r>
    </w:p>
    <w:p w14:paraId="5046CCC0" w14:textId="02F69E3A" w:rsidR="008901F1" w:rsidRPr="00823228" w:rsidRDefault="008901F1" w:rsidP="00823228">
      <w:pPr>
        <w:pStyle w:val="Odstavekseznama"/>
        <w:numPr>
          <w:ilvl w:val="0"/>
          <w:numId w:val="25"/>
        </w:numPr>
        <w:spacing w:line="260" w:lineRule="atLeast"/>
        <w:jc w:val="both"/>
        <w:rPr>
          <w:rFonts w:ascii="Arial" w:eastAsia="Calibri" w:hAnsi="Arial" w:cs="Arial"/>
          <w:sz w:val="20"/>
          <w:szCs w:val="20"/>
          <w:lang w:eastAsia="en-US"/>
        </w:rPr>
      </w:pPr>
      <w:r w:rsidRPr="006A278A">
        <w:rPr>
          <w:rFonts w:ascii="Arial" w:eastAsia="Calibri" w:hAnsi="Arial" w:cs="Arial"/>
          <w:sz w:val="20"/>
          <w:szCs w:val="20"/>
          <w:lang w:eastAsia="en-US"/>
        </w:rPr>
        <w:t>ne sme biti ista kot referenca za tehnično in strokovno sposobnost, ki jo je ponudnik navedel kot dokazilo o izpolnjevanju pogojev (na obrazcu 3);</w:t>
      </w:r>
    </w:p>
    <w:p w14:paraId="4729D151" w14:textId="4C5A3A94" w:rsidR="008901F1" w:rsidRPr="006A278A" w:rsidRDefault="008901F1" w:rsidP="006A278A">
      <w:pPr>
        <w:pStyle w:val="Odstavekseznama"/>
        <w:numPr>
          <w:ilvl w:val="0"/>
          <w:numId w:val="25"/>
        </w:numPr>
        <w:spacing w:line="260" w:lineRule="atLeast"/>
        <w:rPr>
          <w:rFonts w:ascii="Arial" w:eastAsia="Calibri" w:hAnsi="Arial" w:cs="Arial"/>
          <w:sz w:val="20"/>
          <w:szCs w:val="20"/>
          <w:lang w:eastAsia="en-US"/>
        </w:rPr>
      </w:pPr>
      <w:r w:rsidRPr="006A278A">
        <w:rPr>
          <w:rFonts w:ascii="Arial" w:eastAsia="Calibri" w:hAnsi="Arial" w:cs="Arial"/>
          <w:sz w:val="20"/>
          <w:szCs w:val="20"/>
          <w:lang w:eastAsia="en-US"/>
        </w:rPr>
        <w:t>nominirani kader je pri tem dodatnem referenčnem projektu sodeloval kot vodja projekta;</w:t>
      </w:r>
    </w:p>
    <w:p w14:paraId="2A4FFC06" w14:textId="554BE065" w:rsidR="008901F1" w:rsidRPr="006A278A" w:rsidRDefault="008901F1" w:rsidP="006A278A">
      <w:pPr>
        <w:pStyle w:val="Odstavekseznama"/>
        <w:numPr>
          <w:ilvl w:val="0"/>
          <w:numId w:val="25"/>
        </w:numPr>
        <w:spacing w:line="260" w:lineRule="atLeast"/>
        <w:jc w:val="both"/>
        <w:rPr>
          <w:rFonts w:ascii="Arial" w:eastAsia="Calibri" w:hAnsi="Arial" w:cs="Arial"/>
          <w:sz w:val="20"/>
          <w:szCs w:val="20"/>
          <w:lang w:eastAsia="en-GB"/>
        </w:rPr>
      </w:pPr>
      <w:r w:rsidRPr="006A278A">
        <w:rPr>
          <w:rFonts w:ascii="Arial" w:eastAsia="Calibri" w:hAnsi="Arial" w:cs="Arial"/>
          <w:color w:val="000000"/>
          <w:sz w:val="20"/>
          <w:szCs w:val="20"/>
          <w:lang w:eastAsia="en-US"/>
        </w:rPr>
        <w:t xml:space="preserve">je bila uspešno </w:t>
      </w:r>
      <w:r w:rsidRPr="006A278A">
        <w:rPr>
          <w:rFonts w:ascii="Arial" w:eastAsia="Calibri" w:hAnsi="Arial" w:cs="Arial"/>
          <w:sz w:val="20"/>
          <w:szCs w:val="20"/>
          <w:lang w:eastAsia="en-US"/>
        </w:rPr>
        <w:t>zaključena</w:t>
      </w:r>
      <w:r w:rsidRPr="006A278A">
        <w:rPr>
          <w:rFonts w:ascii="Arial" w:eastAsia="Calibri" w:hAnsi="Arial" w:cs="Arial"/>
          <w:color w:val="000000"/>
          <w:sz w:val="20"/>
          <w:szCs w:val="20"/>
          <w:lang w:eastAsia="en-US"/>
        </w:rPr>
        <w:t xml:space="preserve"> v obdobju zadnjih petih (5) let, šteto od dneva objave tega javnega naročila</w:t>
      </w:r>
      <w:r w:rsidR="001D7DE8">
        <w:rPr>
          <w:rFonts w:ascii="Arial" w:eastAsia="Calibri" w:hAnsi="Arial" w:cs="Arial"/>
          <w:color w:val="000000"/>
          <w:sz w:val="20"/>
          <w:szCs w:val="20"/>
          <w:lang w:eastAsia="en-US"/>
        </w:rPr>
        <w:t xml:space="preserve">, ter je </w:t>
      </w:r>
      <w:r w:rsidR="001D7DE8" w:rsidRPr="006A278A">
        <w:rPr>
          <w:rFonts w:ascii="Arial" w:eastAsia="Calibri" w:hAnsi="Arial" w:cs="Arial"/>
          <w:sz w:val="20"/>
          <w:szCs w:val="20"/>
          <w:lang w:eastAsia="en-US"/>
        </w:rPr>
        <w:t>za referenčno aktivnost izpolnjenih vsaj pet (5) zahtev iz  točk</w:t>
      </w:r>
      <w:r w:rsidR="00823228">
        <w:rPr>
          <w:rFonts w:ascii="Arial" w:eastAsia="Calibri" w:hAnsi="Arial" w:cs="Arial"/>
          <w:sz w:val="20"/>
          <w:szCs w:val="20"/>
          <w:lang w:eastAsia="en-US"/>
        </w:rPr>
        <w:t>e</w:t>
      </w:r>
      <w:r w:rsidR="001D7DE8" w:rsidRPr="006A278A">
        <w:rPr>
          <w:rFonts w:ascii="Arial" w:eastAsia="Calibri" w:hAnsi="Arial" w:cs="Arial"/>
          <w:sz w:val="20"/>
          <w:szCs w:val="20"/>
          <w:lang w:eastAsia="en-US"/>
        </w:rPr>
        <w:t xml:space="preserve"> 3.2.3.1</w:t>
      </w:r>
      <w:r w:rsidR="000E35FF">
        <w:rPr>
          <w:rFonts w:ascii="Arial" w:eastAsia="Calibri" w:hAnsi="Arial" w:cs="Arial"/>
          <w:sz w:val="20"/>
          <w:szCs w:val="20"/>
          <w:lang w:eastAsia="en-US"/>
        </w:rPr>
        <w:t>.</w:t>
      </w:r>
    </w:p>
    <w:p w14:paraId="598445B9" w14:textId="77777777" w:rsidR="008901F1" w:rsidRPr="008901F1" w:rsidRDefault="008901F1" w:rsidP="008901F1">
      <w:pPr>
        <w:spacing w:before="60" w:after="60" w:line="260" w:lineRule="atLeast"/>
        <w:jc w:val="both"/>
        <w:rPr>
          <w:rFonts w:ascii="Arial" w:eastAsia="Calibri" w:hAnsi="Arial" w:cs="Arial"/>
          <w:sz w:val="20"/>
          <w:szCs w:val="20"/>
          <w:lang w:eastAsia="en-GB"/>
        </w:rPr>
      </w:pPr>
    </w:p>
    <w:p w14:paraId="4509AD85" w14:textId="77777777" w:rsidR="00823228" w:rsidRDefault="00823228" w:rsidP="008901F1">
      <w:pPr>
        <w:spacing w:before="60" w:after="60" w:line="260" w:lineRule="atLeast"/>
        <w:jc w:val="both"/>
        <w:rPr>
          <w:rFonts w:ascii="Arial" w:eastAsia="Calibri" w:hAnsi="Arial" w:cs="Arial"/>
          <w:b/>
          <w:sz w:val="20"/>
          <w:szCs w:val="20"/>
          <w:u w:val="single"/>
          <w:lang w:eastAsia="en-GB"/>
        </w:rPr>
      </w:pPr>
    </w:p>
    <w:p w14:paraId="1EDC40F2" w14:textId="77777777" w:rsidR="00823228" w:rsidRDefault="00823228" w:rsidP="008901F1">
      <w:pPr>
        <w:spacing w:before="60" w:after="60" w:line="260" w:lineRule="atLeast"/>
        <w:jc w:val="both"/>
        <w:rPr>
          <w:rFonts w:ascii="Arial" w:eastAsia="Calibri" w:hAnsi="Arial" w:cs="Arial"/>
          <w:b/>
          <w:sz w:val="20"/>
          <w:szCs w:val="20"/>
          <w:u w:val="single"/>
          <w:lang w:eastAsia="en-GB"/>
        </w:rPr>
      </w:pPr>
    </w:p>
    <w:p w14:paraId="5CD78151" w14:textId="77777777" w:rsidR="00823228" w:rsidRDefault="00823228" w:rsidP="008901F1">
      <w:pPr>
        <w:spacing w:before="60" w:after="60" w:line="260" w:lineRule="atLeast"/>
        <w:jc w:val="both"/>
        <w:rPr>
          <w:rFonts w:ascii="Arial" w:eastAsia="Calibri" w:hAnsi="Arial" w:cs="Arial"/>
          <w:b/>
          <w:sz w:val="20"/>
          <w:szCs w:val="20"/>
          <w:u w:val="single"/>
          <w:lang w:eastAsia="en-GB"/>
        </w:rPr>
      </w:pPr>
    </w:p>
    <w:p w14:paraId="4273B85A" w14:textId="542845E1" w:rsidR="008901F1" w:rsidRPr="008901F1" w:rsidRDefault="00F462AE" w:rsidP="008901F1">
      <w:pPr>
        <w:spacing w:before="60" w:after="60" w:line="260" w:lineRule="atLeast"/>
        <w:jc w:val="both"/>
        <w:rPr>
          <w:rFonts w:ascii="Arial" w:eastAsia="Calibri" w:hAnsi="Arial" w:cs="Arial"/>
          <w:b/>
          <w:sz w:val="20"/>
          <w:szCs w:val="20"/>
          <w:u w:val="single"/>
          <w:lang w:eastAsia="en-GB"/>
        </w:rPr>
      </w:pPr>
      <w:r>
        <w:rPr>
          <w:rFonts w:ascii="Arial" w:eastAsia="Calibri" w:hAnsi="Arial" w:cs="Arial"/>
          <w:b/>
          <w:sz w:val="20"/>
          <w:szCs w:val="20"/>
          <w:u w:val="single"/>
          <w:lang w:eastAsia="en-GB"/>
        </w:rPr>
        <w:lastRenderedPageBreak/>
        <w:t xml:space="preserve">3. </w:t>
      </w:r>
      <w:r w:rsidR="008901F1" w:rsidRPr="008901F1">
        <w:rPr>
          <w:rFonts w:ascii="Arial" w:eastAsia="Calibri" w:hAnsi="Arial" w:cs="Arial"/>
          <w:b/>
          <w:sz w:val="20"/>
          <w:szCs w:val="20"/>
          <w:u w:val="single"/>
          <w:lang w:eastAsia="en-GB"/>
        </w:rPr>
        <w:t>Merilo za certifikacije T</w:t>
      </w:r>
      <w:r w:rsidR="008901F1" w:rsidRPr="008901F1">
        <w:rPr>
          <w:rFonts w:ascii="Arial" w:eastAsia="Calibri" w:hAnsi="Arial" w:cs="Arial"/>
          <w:b/>
          <w:sz w:val="20"/>
          <w:szCs w:val="20"/>
          <w:u w:val="single"/>
          <w:vertAlign w:val="subscript"/>
          <w:lang w:eastAsia="en-GB"/>
        </w:rPr>
        <w:t>CERT</w:t>
      </w:r>
      <w:r w:rsidR="008901F1" w:rsidRPr="008901F1">
        <w:rPr>
          <w:rFonts w:ascii="Arial" w:eastAsia="Calibri" w:hAnsi="Arial" w:cs="Arial"/>
          <w:b/>
          <w:sz w:val="20"/>
          <w:szCs w:val="20"/>
          <w:u w:val="single"/>
          <w:lang w:eastAsia="en-GB"/>
        </w:rPr>
        <w:t xml:space="preserve"> se pri ocenjevanju točkuje, kot sledi:</w:t>
      </w:r>
    </w:p>
    <w:p w14:paraId="6C742EFB" w14:textId="77777777" w:rsidR="008901F1" w:rsidRPr="008901F1" w:rsidRDefault="008901F1" w:rsidP="008901F1">
      <w:pPr>
        <w:spacing w:before="60" w:after="60" w:line="260" w:lineRule="atLeast"/>
        <w:jc w:val="both"/>
        <w:rPr>
          <w:rFonts w:ascii="Arial" w:eastAsia="Calibri" w:hAnsi="Arial" w:cs="Arial"/>
          <w:bCs/>
          <w:sz w:val="20"/>
          <w:szCs w:val="20"/>
          <w:lang w:eastAsia="en-GB"/>
        </w:rPr>
      </w:pPr>
    </w:p>
    <w:p w14:paraId="403B4EAA"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bCs/>
          <w:sz w:val="20"/>
          <w:szCs w:val="20"/>
          <w:lang w:eastAsia="en-GB"/>
        </w:rPr>
        <w:t xml:space="preserve">Za </w:t>
      </w:r>
      <w:r w:rsidRPr="008901F1">
        <w:rPr>
          <w:rFonts w:ascii="Arial" w:eastAsia="Calibri" w:hAnsi="Arial" w:cs="Arial"/>
          <w:b/>
          <w:sz w:val="20"/>
          <w:szCs w:val="20"/>
          <w:lang w:eastAsia="en-GB"/>
        </w:rPr>
        <w:t>merilo T</w:t>
      </w:r>
      <w:r w:rsidRPr="008901F1">
        <w:rPr>
          <w:rFonts w:ascii="Arial" w:eastAsia="Calibri" w:hAnsi="Arial" w:cs="Arial"/>
          <w:b/>
          <w:sz w:val="20"/>
          <w:szCs w:val="20"/>
          <w:vertAlign w:val="subscript"/>
          <w:lang w:eastAsia="en-GB"/>
        </w:rPr>
        <w:t>CERT</w:t>
      </w:r>
      <w:r w:rsidRPr="008901F1">
        <w:rPr>
          <w:rFonts w:ascii="Arial" w:eastAsia="Calibri" w:hAnsi="Arial" w:cs="Arial"/>
          <w:sz w:val="20"/>
          <w:szCs w:val="20"/>
          <w:lang w:eastAsia="en-GB"/>
        </w:rPr>
        <w:t xml:space="preserve"> –Ponudnik lahko za opravljeno certifikacijo za tehnologije Microsoft (Microsoft </w:t>
      </w:r>
      <w:proofErr w:type="spellStart"/>
      <w:r w:rsidRPr="008901F1">
        <w:rPr>
          <w:rFonts w:ascii="Arial" w:eastAsia="Calibri" w:hAnsi="Arial" w:cs="Arial"/>
          <w:sz w:val="20"/>
          <w:szCs w:val="20"/>
          <w:lang w:eastAsia="en-GB"/>
        </w:rPr>
        <w:t>Certified</w:t>
      </w:r>
      <w:proofErr w:type="spellEnd"/>
      <w:r w:rsidRPr="008901F1">
        <w:rPr>
          <w:rFonts w:ascii="Arial" w:eastAsia="Calibri" w:hAnsi="Arial" w:cs="Arial"/>
          <w:sz w:val="20"/>
          <w:szCs w:val="20"/>
          <w:lang w:eastAsia="en-GB"/>
        </w:rPr>
        <w:t xml:space="preserve"> Professional Program) doseže skupno največ 10 točk, in sicer na osnovi točkovanja števila uspešno opravljenih certificiranih izpitov ali pridobljenih nazivov (statusov) Microsoft v zadnjih 10 (desetih) letih od objave tega javnega naročila za vsak nominiran kader »RAZVIJALEC« (navedena v poglavju Kadrovska sposobnost) po točkovanju v naslednji tabeli:</w:t>
      </w:r>
    </w:p>
    <w:p w14:paraId="3E45B6C9" w14:textId="77777777" w:rsidR="008901F1" w:rsidRPr="008901F1" w:rsidRDefault="008901F1" w:rsidP="008901F1">
      <w:pPr>
        <w:spacing w:before="60" w:after="60" w:line="260" w:lineRule="atLeast"/>
        <w:jc w:val="both"/>
        <w:rPr>
          <w:rFonts w:ascii="Arial" w:eastAsia="Calibri" w:hAnsi="Arial" w:cs="Arial"/>
          <w:sz w:val="20"/>
          <w:szCs w:val="20"/>
          <w:lang w:eastAsia="en-GB"/>
        </w:rPr>
      </w:pPr>
    </w:p>
    <w:p w14:paraId="13820D7F" w14:textId="77777777" w:rsidR="008901F1" w:rsidRPr="008901F1" w:rsidRDefault="008901F1" w:rsidP="008901F1">
      <w:pPr>
        <w:spacing w:before="60" w:after="60" w:line="260" w:lineRule="atLeast"/>
        <w:jc w:val="both"/>
        <w:rPr>
          <w:rFonts w:ascii="Arial" w:eastAsia="Calibri" w:hAnsi="Arial" w:cs="Arial"/>
          <w:i/>
          <w:sz w:val="20"/>
          <w:szCs w:val="20"/>
          <w:lang w:eastAsia="en-GB"/>
        </w:rPr>
      </w:pPr>
      <w:r w:rsidRPr="008901F1">
        <w:rPr>
          <w:rFonts w:ascii="Arial" w:eastAsia="Calibri" w:hAnsi="Arial" w:cs="Arial"/>
          <w:i/>
          <w:sz w:val="20"/>
          <w:szCs w:val="20"/>
          <w:lang w:eastAsia="en-GB"/>
        </w:rPr>
        <w:t xml:space="preserve">Tabela doseženih točk za certifikacijo Microsoft (Microsoft </w:t>
      </w:r>
      <w:proofErr w:type="spellStart"/>
      <w:r w:rsidRPr="008901F1">
        <w:rPr>
          <w:rFonts w:ascii="Arial" w:eastAsia="Calibri" w:hAnsi="Arial" w:cs="Arial"/>
          <w:i/>
          <w:sz w:val="20"/>
          <w:szCs w:val="20"/>
          <w:lang w:eastAsia="en-GB"/>
        </w:rPr>
        <w:t>Certified</w:t>
      </w:r>
      <w:proofErr w:type="spellEnd"/>
      <w:r w:rsidRPr="008901F1">
        <w:rPr>
          <w:rFonts w:ascii="Arial" w:eastAsia="Calibri" w:hAnsi="Arial" w:cs="Arial"/>
          <w:i/>
          <w:sz w:val="20"/>
          <w:szCs w:val="20"/>
          <w:lang w:eastAsia="en-GB"/>
        </w:rPr>
        <w:t xml:space="preserve"> Professional Program):</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551"/>
        <w:gridCol w:w="5734"/>
      </w:tblGrid>
      <w:tr w:rsidR="008901F1" w:rsidRPr="008901F1" w14:paraId="3CC0DF5F" w14:textId="77777777" w:rsidTr="008901F1">
        <w:tc>
          <w:tcPr>
            <w:tcW w:w="1418" w:type="dxa"/>
            <w:tcBorders>
              <w:top w:val="single" w:sz="4" w:space="0" w:color="auto"/>
              <w:left w:val="single" w:sz="4" w:space="0" w:color="auto"/>
              <w:bottom w:val="single" w:sz="4" w:space="0" w:color="auto"/>
              <w:right w:val="single" w:sz="4" w:space="0" w:color="auto"/>
            </w:tcBorders>
            <w:vAlign w:val="center"/>
            <w:hideMark/>
          </w:tcPr>
          <w:p w14:paraId="7F4C77C2"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Certifikacije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39B3747" w14:textId="77777777" w:rsidR="008901F1" w:rsidRPr="008901F1" w:rsidRDefault="008901F1" w:rsidP="008901F1">
            <w:pPr>
              <w:spacing w:before="60" w:after="60" w:line="260" w:lineRule="atLeast"/>
              <w:jc w:val="center"/>
              <w:rPr>
                <w:rFonts w:ascii="Arial" w:eastAsia="Calibri" w:hAnsi="Arial" w:cs="Arial"/>
                <w:sz w:val="20"/>
                <w:szCs w:val="20"/>
                <w:lang w:eastAsia="en-GB"/>
              </w:rPr>
            </w:pPr>
            <w:r w:rsidRPr="008901F1">
              <w:rPr>
                <w:rFonts w:ascii="Arial" w:eastAsia="Calibri" w:hAnsi="Arial" w:cs="Arial"/>
                <w:sz w:val="20"/>
                <w:szCs w:val="20"/>
                <w:lang w:eastAsia="en-GB"/>
              </w:rPr>
              <w:t xml:space="preserve">za vsak predložen uspešno opravljen certificiran </w:t>
            </w:r>
            <w:r w:rsidRPr="008901F1">
              <w:rPr>
                <w:rFonts w:ascii="Arial" w:eastAsia="Calibri" w:hAnsi="Arial" w:cs="Arial"/>
                <w:b/>
                <w:bCs/>
                <w:sz w:val="20"/>
                <w:szCs w:val="20"/>
                <w:lang w:eastAsia="en-GB"/>
              </w:rPr>
              <w:t>izpit</w:t>
            </w:r>
            <w:r w:rsidRPr="008901F1">
              <w:rPr>
                <w:rFonts w:ascii="Arial" w:eastAsia="Calibri" w:hAnsi="Arial" w:cs="Arial"/>
                <w:sz w:val="20"/>
                <w:szCs w:val="20"/>
                <w:lang w:eastAsia="en-GB"/>
              </w:rPr>
              <w:t xml:space="preserve"> Microsoft</w:t>
            </w:r>
          </w:p>
        </w:tc>
        <w:tc>
          <w:tcPr>
            <w:tcW w:w="5734" w:type="dxa"/>
            <w:tcBorders>
              <w:top w:val="single" w:sz="4" w:space="0" w:color="auto"/>
              <w:left w:val="single" w:sz="4" w:space="0" w:color="auto"/>
              <w:bottom w:val="single" w:sz="4" w:space="0" w:color="auto"/>
              <w:right w:val="single" w:sz="4" w:space="0" w:color="auto"/>
            </w:tcBorders>
            <w:vAlign w:val="center"/>
            <w:hideMark/>
          </w:tcPr>
          <w:p w14:paraId="64A4648D"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 xml:space="preserve">za vsak predložen pridobljen certificiran </w:t>
            </w:r>
            <w:r w:rsidRPr="008901F1">
              <w:rPr>
                <w:rFonts w:ascii="Arial" w:eastAsia="Calibri" w:hAnsi="Arial" w:cs="Arial"/>
                <w:b/>
                <w:bCs/>
                <w:sz w:val="20"/>
                <w:szCs w:val="20"/>
                <w:lang w:eastAsia="en-GB"/>
              </w:rPr>
              <w:t>naziv</w:t>
            </w:r>
            <w:r w:rsidRPr="008901F1">
              <w:rPr>
                <w:rFonts w:ascii="Arial" w:eastAsia="Calibri" w:hAnsi="Arial" w:cs="Arial"/>
                <w:sz w:val="20"/>
                <w:szCs w:val="20"/>
                <w:lang w:eastAsia="en-GB"/>
              </w:rPr>
              <w:t xml:space="preserve"> Microsoft </w:t>
            </w:r>
          </w:p>
          <w:p w14:paraId="11B25330"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 xml:space="preserve">velja za navedene stare nazive (statuse): </w:t>
            </w:r>
          </w:p>
          <w:p w14:paraId="012E0360"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 xml:space="preserve">»Microsoft </w:t>
            </w:r>
            <w:proofErr w:type="spellStart"/>
            <w:r w:rsidRPr="008901F1">
              <w:rPr>
                <w:rFonts w:ascii="Arial" w:eastAsia="Calibri" w:hAnsi="Arial" w:cs="Arial"/>
                <w:sz w:val="20"/>
                <w:szCs w:val="20"/>
                <w:lang w:eastAsia="en-GB"/>
              </w:rPr>
              <w:t>Certified</w:t>
            </w:r>
            <w:proofErr w:type="spellEnd"/>
            <w:r w:rsidRPr="008901F1">
              <w:rPr>
                <w:rFonts w:ascii="Arial" w:eastAsia="Calibri" w:hAnsi="Arial" w:cs="Arial"/>
                <w:sz w:val="20"/>
                <w:szCs w:val="20"/>
                <w:lang w:eastAsia="en-GB"/>
              </w:rPr>
              <w:t xml:space="preserve"> </w:t>
            </w:r>
            <w:proofErr w:type="spellStart"/>
            <w:r w:rsidRPr="008901F1">
              <w:rPr>
                <w:rFonts w:ascii="Arial" w:eastAsia="Calibri" w:hAnsi="Arial" w:cs="Arial"/>
                <w:sz w:val="20"/>
                <w:szCs w:val="20"/>
                <w:lang w:eastAsia="en-GB"/>
              </w:rPr>
              <w:t>Systems</w:t>
            </w:r>
            <w:proofErr w:type="spellEnd"/>
            <w:r w:rsidRPr="008901F1">
              <w:rPr>
                <w:rFonts w:ascii="Arial" w:eastAsia="Calibri" w:hAnsi="Arial" w:cs="Arial"/>
                <w:sz w:val="20"/>
                <w:szCs w:val="20"/>
                <w:lang w:eastAsia="en-GB"/>
              </w:rPr>
              <w:t xml:space="preserve"> </w:t>
            </w:r>
            <w:proofErr w:type="spellStart"/>
            <w:r w:rsidRPr="008901F1">
              <w:rPr>
                <w:rFonts w:ascii="Arial" w:eastAsia="Calibri" w:hAnsi="Arial" w:cs="Arial"/>
                <w:sz w:val="20"/>
                <w:szCs w:val="20"/>
                <w:lang w:eastAsia="en-GB"/>
              </w:rPr>
              <w:t>Engineer</w:t>
            </w:r>
            <w:proofErr w:type="spellEnd"/>
            <w:r w:rsidRPr="008901F1">
              <w:rPr>
                <w:rFonts w:ascii="Arial" w:eastAsia="Calibri" w:hAnsi="Arial" w:cs="Arial"/>
                <w:sz w:val="20"/>
                <w:szCs w:val="20"/>
                <w:lang w:eastAsia="en-GB"/>
              </w:rPr>
              <w:t>« (MCSE) ali</w:t>
            </w:r>
          </w:p>
          <w:p w14:paraId="5D44306C"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 xml:space="preserve">»Microsoft </w:t>
            </w:r>
            <w:proofErr w:type="spellStart"/>
            <w:r w:rsidRPr="008901F1">
              <w:rPr>
                <w:rFonts w:ascii="Arial" w:eastAsia="Calibri" w:hAnsi="Arial" w:cs="Arial"/>
                <w:sz w:val="20"/>
                <w:szCs w:val="20"/>
                <w:lang w:eastAsia="en-GB"/>
              </w:rPr>
              <w:t>Certified</w:t>
            </w:r>
            <w:proofErr w:type="spellEnd"/>
            <w:r w:rsidRPr="008901F1">
              <w:rPr>
                <w:rFonts w:ascii="Arial" w:eastAsia="Calibri" w:hAnsi="Arial" w:cs="Arial"/>
                <w:sz w:val="20"/>
                <w:szCs w:val="20"/>
                <w:lang w:eastAsia="en-GB"/>
              </w:rPr>
              <w:t xml:space="preserve"> </w:t>
            </w:r>
            <w:proofErr w:type="spellStart"/>
            <w:r w:rsidRPr="008901F1">
              <w:rPr>
                <w:rFonts w:ascii="Arial" w:eastAsia="Calibri" w:hAnsi="Arial" w:cs="Arial"/>
                <w:sz w:val="20"/>
                <w:szCs w:val="20"/>
                <w:lang w:eastAsia="en-GB"/>
              </w:rPr>
              <w:t>Systems</w:t>
            </w:r>
            <w:proofErr w:type="spellEnd"/>
            <w:r w:rsidRPr="008901F1">
              <w:rPr>
                <w:rFonts w:ascii="Arial" w:eastAsia="Calibri" w:hAnsi="Arial" w:cs="Arial"/>
                <w:sz w:val="20"/>
                <w:szCs w:val="20"/>
                <w:lang w:eastAsia="en-GB"/>
              </w:rPr>
              <w:t xml:space="preserve"> Administrator« (MCSA) ali</w:t>
            </w:r>
          </w:p>
          <w:p w14:paraId="1C028212"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 xml:space="preserve">»Microsoft </w:t>
            </w:r>
            <w:proofErr w:type="spellStart"/>
            <w:r w:rsidRPr="008901F1">
              <w:rPr>
                <w:rFonts w:ascii="Arial" w:eastAsia="Calibri" w:hAnsi="Arial" w:cs="Arial"/>
                <w:sz w:val="20"/>
                <w:szCs w:val="20"/>
                <w:lang w:eastAsia="en-GB"/>
              </w:rPr>
              <w:t>Certified</w:t>
            </w:r>
            <w:proofErr w:type="spellEnd"/>
            <w:r w:rsidRPr="008901F1">
              <w:rPr>
                <w:rFonts w:ascii="Arial" w:eastAsia="Calibri" w:hAnsi="Arial" w:cs="Arial"/>
                <w:sz w:val="20"/>
                <w:szCs w:val="20"/>
                <w:lang w:eastAsia="en-GB"/>
              </w:rPr>
              <w:t xml:space="preserve"> </w:t>
            </w:r>
            <w:proofErr w:type="spellStart"/>
            <w:r w:rsidRPr="008901F1">
              <w:rPr>
                <w:rFonts w:ascii="Arial" w:eastAsia="Calibri" w:hAnsi="Arial" w:cs="Arial"/>
                <w:sz w:val="20"/>
                <w:szCs w:val="20"/>
                <w:lang w:eastAsia="en-GB"/>
              </w:rPr>
              <w:t>Database</w:t>
            </w:r>
            <w:proofErr w:type="spellEnd"/>
            <w:r w:rsidRPr="008901F1">
              <w:rPr>
                <w:rFonts w:ascii="Arial" w:eastAsia="Calibri" w:hAnsi="Arial" w:cs="Arial"/>
                <w:sz w:val="20"/>
                <w:szCs w:val="20"/>
                <w:lang w:eastAsia="en-GB"/>
              </w:rPr>
              <w:t xml:space="preserve"> Administrator« (MCDBA);</w:t>
            </w:r>
          </w:p>
          <w:p w14:paraId="27449B85"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 xml:space="preserve">ali navedene novejše nazive (statuse): </w:t>
            </w:r>
          </w:p>
          <w:p w14:paraId="0E0F12E3"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 xml:space="preserve">»Microsoft </w:t>
            </w:r>
            <w:proofErr w:type="spellStart"/>
            <w:r w:rsidRPr="008901F1">
              <w:rPr>
                <w:rFonts w:ascii="Arial" w:eastAsia="Calibri" w:hAnsi="Arial" w:cs="Arial"/>
                <w:sz w:val="20"/>
                <w:szCs w:val="20"/>
                <w:lang w:eastAsia="en-GB"/>
              </w:rPr>
              <w:t>Technology</w:t>
            </w:r>
            <w:proofErr w:type="spellEnd"/>
            <w:r w:rsidRPr="008901F1">
              <w:rPr>
                <w:rFonts w:ascii="Arial" w:eastAsia="Calibri" w:hAnsi="Arial" w:cs="Arial"/>
                <w:sz w:val="20"/>
                <w:szCs w:val="20"/>
                <w:lang w:eastAsia="en-GB"/>
              </w:rPr>
              <w:t xml:space="preserve"> </w:t>
            </w:r>
            <w:proofErr w:type="spellStart"/>
            <w:r w:rsidRPr="008901F1">
              <w:rPr>
                <w:rFonts w:ascii="Arial" w:eastAsia="Calibri" w:hAnsi="Arial" w:cs="Arial"/>
                <w:sz w:val="20"/>
                <w:szCs w:val="20"/>
                <w:lang w:eastAsia="en-GB"/>
              </w:rPr>
              <w:t>Associate</w:t>
            </w:r>
            <w:proofErr w:type="spellEnd"/>
            <w:r w:rsidRPr="008901F1">
              <w:rPr>
                <w:rFonts w:ascii="Arial" w:eastAsia="Calibri" w:hAnsi="Arial" w:cs="Arial"/>
                <w:sz w:val="20"/>
                <w:szCs w:val="20"/>
                <w:lang w:eastAsia="en-GB"/>
              </w:rPr>
              <w:t xml:space="preserve">« (MTA) ali </w:t>
            </w:r>
          </w:p>
          <w:p w14:paraId="73545292"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 xml:space="preserve">»Microsoft </w:t>
            </w:r>
            <w:proofErr w:type="spellStart"/>
            <w:r w:rsidRPr="008901F1">
              <w:rPr>
                <w:rFonts w:ascii="Arial" w:eastAsia="Calibri" w:hAnsi="Arial" w:cs="Arial"/>
                <w:sz w:val="20"/>
                <w:szCs w:val="20"/>
                <w:lang w:eastAsia="en-GB"/>
              </w:rPr>
              <w:t>Certified</w:t>
            </w:r>
            <w:proofErr w:type="spellEnd"/>
            <w:r w:rsidRPr="008901F1">
              <w:rPr>
                <w:rFonts w:ascii="Arial" w:eastAsia="Calibri" w:hAnsi="Arial" w:cs="Arial"/>
                <w:sz w:val="20"/>
                <w:szCs w:val="20"/>
                <w:lang w:eastAsia="en-GB"/>
              </w:rPr>
              <w:t xml:space="preserve"> </w:t>
            </w:r>
            <w:proofErr w:type="spellStart"/>
            <w:r w:rsidRPr="008901F1">
              <w:rPr>
                <w:rFonts w:ascii="Arial" w:eastAsia="Calibri" w:hAnsi="Arial" w:cs="Arial"/>
                <w:sz w:val="20"/>
                <w:szCs w:val="20"/>
                <w:lang w:eastAsia="en-GB"/>
              </w:rPr>
              <w:t>Solutions</w:t>
            </w:r>
            <w:proofErr w:type="spellEnd"/>
            <w:r w:rsidRPr="008901F1">
              <w:rPr>
                <w:rFonts w:ascii="Arial" w:eastAsia="Calibri" w:hAnsi="Arial" w:cs="Arial"/>
                <w:sz w:val="20"/>
                <w:szCs w:val="20"/>
                <w:lang w:eastAsia="en-GB"/>
              </w:rPr>
              <w:t xml:space="preserve"> </w:t>
            </w:r>
            <w:proofErr w:type="spellStart"/>
            <w:r w:rsidRPr="008901F1">
              <w:rPr>
                <w:rFonts w:ascii="Arial" w:eastAsia="Calibri" w:hAnsi="Arial" w:cs="Arial"/>
                <w:sz w:val="20"/>
                <w:szCs w:val="20"/>
                <w:lang w:eastAsia="en-GB"/>
              </w:rPr>
              <w:t>Associate</w:t>
            </w:r>
            <w:proofErr w:type="spellEnd"/>
            <w:r w:rsidRPr="008901F1">
              <w:rPr>
                <w:rFonts w:ascii="Arial" w:eastAsia="Calibri" w:hAnsi="Arial" w:cs="Arial"/>
                <w:sz w:val="20"/>
                <w:szCs w:val="20"/>
                <w:lang w:eastAsia="en-GB"/>
              </w:rPr>
              <w:t>« (MCSA) ali</w:t>
            </w:r>
          </w:p>
          <w:p w14:paraId="04F0AF84"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 xml:space="preserve">»Microsoft </w:t>
            </w:r>
            <w:proofErr w:type="spellStart"/>
            <w:r w:rsidRPr="008901F1">
              <w:rPr>
                <w:rFonts w:ascii="Arial" w:eastAsia="Calibri" w:hAnsi="Arial" w:cs="Arial"/>
                <w:sz w:val="20"/>
                <w:szCs w:val="20"/>
                <w:lang w:eastAsia="en-GB"/>
              </w:rPr>
              <w:t>Certified</w:t>
            </w:r>
            <w:proofErr w:type="spellEnd"/>
            <w:r w:rsidRPr="008901F1">
              <w:rPr>
                <w:rFonts w:ascii="Arial" w:eastAsia="Calibri" w:hAnsi="Arial" w:cs="Arial"/>
                <w:sz w:val="20"/>
                <w:szCs w:val="20"/>
                <w:lang w:eastAsia="en-GB"/>
              </w:rPr>
              <w:t xml:space="preserve"> </w:t>
            </w:r>
            <w:proofErr w:type="spellStart"/>
            <w:r w:rsidRPr="008901F1">
              <w:rPr>
                <w:rFonts w:ascii="Arial" w:eastAsia="Calibri" w:hAnsi="Arial" w:cs="Arial"/>
                <w:sz w:val="20"/>
                <w:szCs w:val="20"/>
                <w:lang w:eastAsia="en-GB"/>
              </w:rPr>
              <w:t>Solutions</w:t>
            </w:r>
            <w:proofErr w:type="spellEnd"/>
            <w:r w:rsidRPr="008901F1">
              <w:rPr>
                <w:rFonts w:ascii="Arial" w:eastAsia="Calibri" w:hAnsi="Arial" w:cs="Arial"/>
                <w:sz w:val="20"/>
                <w:szCs w:val="20"/>
                <w:lang w:eastAsia="en-GB"/>
              </w:rPr>
              <w:t xml:space="preserve"> </w:t>
            </w:r>
            <w:proofErr w:type="spellStart"/>
            <w:r w:rsidRPr="008901F1">
              <w:rPr>
                <w:rFonts w:ascii="Arial" w:eastAsia="Calibri" w:hAnsi="Arial" w:cs="Arial"/>
                <w:sz w:val="20"/>
                <w:szCs w:val="20"/>
                <w:lang w:eastAsia="en-GB"/>
              </w:rPr>
              <w:t>Expert</w:t>
            </w:r>
            <w:proofErr w:type="spellEnd"/>
            <w:r w:rsidRPr="008901F1">
              <w:rPr>
                <w:rFonts w:ascii="Arial" w:eastAsia="Calibri" w:hAnsi="Arial" w:cs="Arial"/>
                <w:sz w:val="20"/>
                <w:szCs w:val="20"/>
                <w:lang w:eastAsia="en-GB"/>
              </w:rPr>
              <w:t>« (MCSE) ali</w:t>
            </w:r>
          </w:p>
          <w:p w14:paraId="208A13D3"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 xml:space="preserve">»Microsoft </w:t>
            </w:r>
            <w:proofErr w:type="spellStart"/>
            <w:r w:rsidRPr="008901F1">
              <w:rPr>
                <w:rFonts w:ascii="Arial" w:eastAsia="Calibri" w:hAnsi="Arial" w:cs="Arial"/>
                <w:sz w:val="20"/>
                <w:szCs w:val="20"/>
                <w:lang w:eastAsia="en-GB"/>
              </w:rPr>
              <w:t>Certified</w:t>
            </w:r>
            <w:proofErr w:type="spellEnd"/>
            <w:r w:rsidRPr="008901F1">
              <w:rPr>
                <w:rFonts w:ascii="Arial" w:eastAsia="Calibri" w:hAnsi="Arial" w:cs="Arial"/>
                <w:sz w:val="20"/>
                <w:szCs w:val="20"/>
                <w:lang w:eastAsia="en-GB"/>
              </w:rPr>
              <w:t xml:space="preserve"> </w:t>
            </w:r>
            <w:proofErr w:type="spellStart"/>
            <w:r w:rsidRPr="008901F1">
              <w:rPr>
                <w:rFonts w:ascii="Arial" w:eastAsia="Calibri" w:hAnsi="Arial" w:cs="Arial"/>
                <w:sz w:val="20"/>
                <w:szCs w:val="20"/>
                <w:lang w:eastAsia="en-GB"/>
              </w:rPr>
              <w:t>Solutions</w:t>
            </w:r>
            <w:proofErr w:type="spellEnd"/>
            <w:r w:rsidRPr="008901F1">
              <w:rPr>
                <w:rFonts w:ascii="Arial" w:eastAsia="Calibri" w:hAnsi="Arial" w:cs="Arial"/>
                <w:sz w:val="20"/>
                <w:szCs w:val="20"/>
                <w:lang w:eastAsia="en-GB"/>
              </w:rPr>
              <w:t xml:space="preserve"> </w:t>
            </w:r>
            <w:proofErr w:type="spellStart"/>
            <w:r w:rsidRPr="008901F1">
              <w:rPr>
                <w:rFonts w:ascii="Arial" w:eastAsia="Calibri" w:hAnsi="Arial" w:cs="Arial"/>
                <w:sz w:val="20"/>
                <w:szCs w:val="20"/>
                <w:lang w:eastAsia="en-GB"/>
              </w:rPr>
              <w:t>Developer</w:t>
            </w:r>
            <w:proofErr w:type="spellEnd"/>
            <w:r w:rsidRPr="008901F1">
              <w:rPr>
                <w:rFonts w:ascii="Arial" w:eastAsia="Calibri" w:hAnsi="Arial" w:cs="Arial"/>
                <w:sz w:val="20"/>
                <w:szCs w:val="20"/>
                <w:lang w:eastAsia="en-GB"/>
              </w:rPr>
              <w:t xml:space="preserve">« (MCSD) ali </w:t>
            </w:r>
          </w:p>
          <w:p w14:paraId="6C275A52" w14:textId="77777777" w:rsidR="008901F1" w:rsidRPr="008901F1"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 xml:space="preserve">»Microsoft </w:t>
            </w:r>
            <w:proofErr w:type="spellStart"/>
            <w:r w:rsidRPr="008901F1">
              <w:rPr>
                <w:rFonts w:ascii="Arial" w:eastAsia="Calibri" w:hAnsi="Arial" w:cs="Arial"/>
                <w:sz w:val="20"/>
                <w:szCs w:val="20"/>
                <w:lang w:eastAsia="en-GB"/>
              </w:rPr>
              <w:t>Certified</w:t>
            </w:r>
            <w:proofErr w:type="spellEnd"/>
            <w:r w:rsidRPr="008901F1">
              <w:rPr>
                <w:rFonts w:ascii="Arial" w:eastAsia="Calibri" w:hAnsi="Arial" w:cs="Arial"/>
                <w:sz w:val="20"/>
                <w:szCs w:val="20"/>
                <w:lang w:eastAsia="en-GB"/>
              </w:rPr>
              <w:t xml:space="preserve"> </w:t>
            </w:r>
            <w:proofErr w:type="spellStart"/>
            <w:r w:rsidRPr="008901F1">
              <w:rPr>
                <w:rFonts w:ascii="Arial" w:eastAsia="Calibri" w:hAnsi="Arial" w:cs="Arial"/>
                <w:sz w:val="20"/>
                <w:szCs w:val="20"/>
                <w:lang w:eastAsia="en-GB"/>
              </w:rPr>
              <w:t>Solutions</w:t>
            </w:r>
            <w:proofErr w:type="spellEnd"/>
            <w:r w:rsidRPr="008901F1">
              <w:rPr>
                <w:rFonts w:ascii="Arial" w:eastAsia="Calibri" w:hAnsi="Arial" w:cs="Arial"/>
                <w:sz w:val="20"/>
                <w:szCs w:val="20"/>
                <w:lang w:eastAsia="en-GB"/>
              </w:rPr>
              <w:t xml:space="preserve"> </w:t>
            </w:r>
            <w:proofErr w:type="spellStart"/>
            <w:r w:rsidRPr="008901F1">
              <w:rPr>
                <w:rFonts w:ascii="Arial" w:eastAsia="Calibri" w:hAnsi="Arial" w:cs="Arial"/>
                <w:sz w:val="20"/>
                <w:szCs w:val="20"/>
                <w:lang w:eastAsia="en-GB"/>
              </w:rPr>
              <w:t>Associate</w:t>
            </w:r>
            <w:proofErr w:type="spellEnd"/>
            <w:r w:rsidRPr="008901F1">
              <w:rPr>
                <w:rFonts w:ascii="Arial" w:eastAsia="Calibri" w:hAnsi="Arial" w:cs="Arial"/>
                <w:sz w:val="20"/>
                <w:szCs w:val="20"/>
                <w:lang w:eastAsia="en-GB"/>
              </w:rPr>
              <w:t>« (MCSA).</w:t>
            </w:r>
          </w:p>
        </w:tc>
      </w:tr>
      <w:tr w:rsidR="008901F1" w:rsidRPr="008901F1" w14:paraId="4D502C63" w14:textId="77777777" w:rsidTr="008901F1">
        <w:tc>
          <w:tcPr>
            <w:tcW w:w="1418" w:type="dxa"/>
            <w:tcBorders>
              <w:top w:val="single" w:sz="4" w:space="0" w:color="auto"/>
              <w:left w:val="single" w:sz="4" w:space="0" w:color="auto"/>
              <w:bottom w:val="single" w:sz="4" w:space="0" w:color="auto"/>
              <w:right w:val="single" w:sz="4" w:space="0" w:color="auto"/>
            </w:tcBorders>
            <w:vAlign w:val="center"/>
            <w:hideMark/>
          </w:tcPr>
          <w:p w14:paraId="4E46026C" w14:textId="77777777" w:rsidR="008901F1" w:rsidRPr="008901F1" w:rsidRDefault="008901F1" w:rsidP="008901F1">
            <w:pPr>
              <w:spacing w:before="60" w:after="60" w:line="260" w:lineRule="atLeast"/>
              <w:jc w:val="center"/>
              <w:rPr>
                <w:rFonts w:ascii="Arial" w:eastAsia="Calibri" w:hAnsi="Arial" w:cs="Arial"/>
                <w:sz w:val="20"/>
                <w:szCs w:val="20"/>
                <w:lang w:eastAsia="en-GB"/>
              </w:rPr>
            </w:pPr>
            <w:r w:rsidRPr="008901F1">
              <w:rPr>
                <w:rFonts w:ascii="Arial" w:eastAsia="Calibri" w:hAnsi="Arial" w:cs="Arial"/>
                <w:b/>
                <w:sz w:val="20"/>
                <w:szCs w:val="20"/>
                <w:lang w:eastAsia="en-GB"/>
              </w:rPr>
              <w:t>točke T</w:t>
            </w:r>
            <w:r w:rsidRPr="008901F1">
              <w:rPr>
                <w:rFonts w:ascii="Arial" w:eastAsia="Calibri" w:hAnsi="Arial" w:cs="Arial"/>
                <w:b/>
                <w:sz w:val="20"/>
                <w:szCs w:val="20"/>
                <w:vertAlign w:val="subscript"/>
                <w:lang w:eastAsia="en-GB"/>
              </w:rPr>
              <w:t>CERT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ED7CAF0" w14:textId="77777777" w:rsidR="008901F1" w:rsidRPr="008901F1" w:rsidRDefault="008901F1" w:rsidP="008901F1">
            <w:pPr>
              <w:spacing w:before="60" w:after="60" w:line="260" w:lineRule="atLeast"/>
              <w:jc w:val="center"/>
              <w:rPr>
                <w:rFonts w:ascii="Arial" w:eastAsia="Calibri" w:hAnsi="Arial" w:cs="Arial"/>
                <w:sz w:val="20"/>
                <w:szCs w:val="20"/>
                <w:lang w:eastAsia="en-GB"/>
              </w:rPr>
            </w:pPr>
            <w:r w:rsidRPr="008901F1">
              <w:rPr>
                <w:rFonts w:ascii="Arial" w:eastAsia="Calibri" w:hAnsi="Arial" w:cs="Arial"/>
                <w:sz w:val="20"/>
                <w:szCs w:val="20"/>
                <w:lang w:eastAsia="en-GB"/>
              </w:rPr>
              <w:t>1 točka</w:t>
            </w:r>
          </w:p>
        </w:tc>
        <w:tc>
          <w:tcPr>
            <w:tcW w:w="5734" w:type="dxa"/>
            <w:tcBorders>
              <w:top w:val="single" w:sz="4" w:space="0" w:color="auto"/>
              <w:left w:val="single" w:sz="4" w:space="0" w:color="auto"/>
              <w:bottom w:val="single" w:sz="4" w:space="0" w:color="auto"/>
              <w:right w:val="single" w:sz="4" w:space="0" w:color="auto"/>
            </w:tcBorders>
            <w:vAlign w:val="center"/>
            <w:hideMark/>
          </w:tcPr>
          <w:p w14:paraId="679153FE" w14:textId="77777777" w:rsidR="008901F1" w:rsidRPr="008901F1" w:rsidRDefault="008901F1" w:rsidP="008901F1">
            <w:pPr>
              <w:spacing w:before="60" w:after="60" w:line="260" w:lineRule="atLeast"/>
              <w:jc w:val="center"/>
              <w:rPr>
                <w:rFonts w:ascii="Arial" w:eastAsia="Calibri" w:hAnsi="Arial" w:cs="Arial"/>
                <w:sz w:val="20"/>
                <w:szCs w:val="20"/>
                <w:lang w:eastAsia="en-GB"/>
              </w:rPr>
            </w:pPr>
            <w:r w:rsidRPr="008901F1">
              <w:rPr>
                <w:rFonts w:ascii="Arial" w:eastAsia="Calibri" w:hAnsi="Arial" w:cs="Arial"/>
                <w:sz w:val="20"/>
                <w:szCs w:val="20"/>
                <w:lang w:eastAsia="en-GB"/>
              </w:rPr>
              <w:t>3 točke</w:t>
            </w:r>
          </w:p>
        </w:tc>
      </w:tr>
    </w:tbl>
    <w:p w14:paraId="702A0536" w14:textId="12E433EE" w:rsidR="00637EFC" w:rsidRDefault="008901F1" w:rsidP="008901F1">
      <w:pPr>
        <w:spacing w:before="60" w:after="60" w:line="260" w:lineRule="atLeast"/>
        <w:jc w:val="both"/>
        <w:rPr>
          <w:rFonts w:ascii="Arial" w:eastAsia="Calibri" w:hAnsi="Arial" w:cs="Arial"/>
          <w:sz w:val="20"/>
          <w:szCs w:val="20"/>
          <w:lang w:eastAsia="en-GB"/>
        </w:rPr>
      </w:pPr>
      <w:r w:rsidRPr="008901F1">
        <w:rPr>
          <w:rFonts w:ascii="Arial" w:eastAsia="Calibri" w:hAnsi="Arial" w:cs="Arial"/>
          <w:sz w:val="20"/>
          <w:szCs w:val="20"/>
          <w:lang w:eastAsia="en-GB"/>
        </w:rPr>
        <w:t>Pri uspešno opravljenem certificiranem izpitu se upošteva vsak opravljen izpit s predloženo kopijo certifikata (ki po tabeli doprinese 1 točko), tudi če je bil uveljavljen za namen pridobitve naziva (ki po tabeli doprinese 3 točke) ali več nazivov.</w:t>
      </w:r>
    </w:p>
    <w:p w14:paraId="57A8DF6E" w14:textId="77777777" w:rsidR="008901F1" w:rsidRPr="008901F1" w:rsidRDefault="008901F1" w:rsidP="008901F1">
      <w:pPr>
        <w:spacing w:before="60" w:after="60" w:line="260" w:lineRule="atLeast"/>
        <w:jc w:val="both"/>
        <w:rPr>
          <w:rFonts w:ascii="Arial" w:eastAsia="Calibri" w:hAnsi="Arial" w:cs="Arial"/>
          <w:sz w:val="20"/>
          <w:szCs w:val="20"/>
          <w:lang w:eastAsia="en-GB"/>
        </w:rPr>
      </w:pPr>
    </w:p>
    <w:p w14:paraId="1716E587" w14:textId="77777777" w:rsidR="00E53792" w:rsidRPr="006270CC" w:rsidRDefault="00AE25E5"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E27E82">
        <w:rPr>
          <w:rFonts w:ascii="Arial" w:hAnsi="Arial" w:cs="Arial"/>
          <w:b/>
          <w:sz w:val="20"/>
          <w:szCs w:val="20"/>
        </w:rPr>
        <w:t xml:space="preserve">POMEMBNO: </w:t>
      </w:r>
      <w:r w:rsidR="00E53792" w:rsidRPr="002944CC">
        <w:rPr>
          <w:rFonts w:ascii="Arial" w:hAnsi="Arial" w:cs="Arial"/>
          <w:sz w:val="20"/>
          <w:szCs w:val="20"/>
        </w:rPr>
        <w:t>P</w:t>
      </w:r>
      <w:r w:rsidR="00E53792" w:rsidRPr="006270CC">
        <w:rPr>
          <w:rFonts w:ascii="Arial" w:hAnsi="Arial" w:cs="Arial"/>
          <w:sz w:val="20"/>
          <w:szCs w:val="20"/>
          <w:lang w:eastAsia="en-US"/>
        </w:rPr>
        <w:t xml:space="preserve">onudnik </w:t>
      </w:r>
      <w:r w:rsidR="00E53792">
        <w:rPr>
          <w:rFonts w:ascii="Arial" w:hAnsi="Arial" w:cs="Arial"/>
          <w:sz w:val="20"/>
          <w:szCs w:val="20"/>
          <w:lang w:eastAsia="en-US"/>
        </w:rPr>
        <w:t xml:space="preserve">mora </w:t>
      </w:r>
      <w:r w:rsidR="00E53792" w:rsidRPr="00CB589D">
        <w:rPr>
          <w:rFonts w:ascii="Arial" w:hAnsi="Arial" w:cs="Arial"/>
          <w:sz w:val="20"/>
          <w:szCs w:val="20"/>
          <w:lang w:eastAsia="en-US"/>
        </w:rPr>
        <w:t>referenčn</w:t>
      </w:r>
      <w:r w:rsidR="00861F85">
        <w:rPr>
          <w:rFonts w:ascii="Arial" w:hAnsi="Arial" w:cs="Arial"/>
          <w:sz w:val="20"/>
          <w:szCs w:val="20"/>
          <w:lang w:eastAsia="en-US"/>
        </w:rPr>
        <w:t>o</w:t>
      </w:r>
      <w:r w:rsidR="00E53792" w:rsidRPr="00CB589D">
        <w:rPr>
          <w:rFonts w:ascii="Arial" w:hAnsi="Arial" w:cs="Arial"/>
          <w:sz w:val="20"/>
          <w:szCs w:val="20"/>
          <w:lang w:eastAsia="en-US"/>
        </w:rPr>
        <w:t xml:space="preserve"> potrdil</w:t>
      </w:r>
      <w:r w:rsidR="00861F85">
        <w:rPr>
          <w:rFonts w:ascii="Arial" w:hAnsi="Arial" w:cs="Arial"/>
          <w:sz w:val="20"/>
          <w:szCs w:val="20"/>
          <w:lang w:eastAsia="en-US"/>
        </w:rPr>
        <w:t>o</w:t>
      </w:r>
      <w:r w:rsidR="00E53792" w:rsidRPr="00CB589D">
        <w:rPr>
          <w:rFonts w:ascii="Arial" w:hAnsi="Arial" w:cs="Arial"/>
          <w:sz w:val="20"/>
          <w:szCs w:val="20"/>
          <w:lang w:eastAsia="en-US"/>
        </w:rPr>
        <w:t xml:space="preserve"> na</w:t>
      </w:r>
      <w:r w:rsidR="00E53792">
        <w:rPr>
          <w:rFonts w:ascii="Arial" w:hAnsi="Arial" w:cs="Arial"/>
          <w:sz w:val="20"/>
          <w:szCs w:val="20"/>
          <w:lang w:eastAsia="en-US"/>
        </w:rPr>
        <w:t>ročnik</w:t>
      </w:r>
      <w:r w:rsidR="00861F85">
        <w:rPr>
          <w:rFonts w:ascii="Arial" w:hAnsi="Arial" w:cs="Arial"/>
          <w:sz w:val="20"/>
          <w:szCs w:val="20"/>
          <w:lang w:eastAsia="en-US"/>
        </w:rPr>
        <w:t>a referenčnega</w:t>
      </w:r>
      <w:r w:rsidR="00E53792">
        <w:rPr>
          <w:rFonts w:ascii="Arial" w:hAnsi="Arial" w:cs="Arial"/>
          <w:sz w:val="20"/>
          <w:szCs w:val="20"/>
          <w:lang w:eastAsia="en-US"/>
        </w:rPr>
        <w:t xml:space="preserve"> del</w:t>
      </w:r>
      <w:r w:rsidR="00861F85">
        <w:rPr>
          <w:rFonts w:ascii="Arial" w:hAnsi="Arial" w:cs="Arial"/>
          <w:sz w:val="20"/>
          <w:szCs w:val="20"/>
          <w:lang w:eastAsia="en-US"/>
        </w:rPr>
        <w:t>a</w:t>
      </w:r>
      <w:r w:rsidR="00E53792">
        <w:rPr>
          <w:rFonts w:ascii="Arial" w:hAnsi="Arial" w:cs="Arial"/>
          <w:sz w:val="20"/>
          <w:szCs w:val="20"/>
          <w:lang w:eastAsia="en-US"/>
        </w:rPr>
        <w:t xml:space="preserve"> za kader in</w:t>
      </w:r>
      <w:r w:rsidR="00E53792" w:rsidRPr="006270CC">
        <w:rPr>
          <w:rFonts w:ascii="Arial" w:hAnsi="Arial" w:cs="Arial"/>
          <w:sz w:val="20"/>
          <w:szCs w:val="20"/>
          <w:lang w:eastAsia="en-US"/>
        </w:rPr>
        <w:t xml:space="preserve"> dokazila o opravljenem izpitu ali pridobljenem nazivu posameznega kadra predloži</w:t>
      </w:r>
      <w:r w:rsidR="00E53792">
        <w:rPr>
          <w:rFonts w:ascii="Arial" w:hAnsi="Arial" w:cs="Arial"/>
          <w:sz w:val="20"/>
          <w:szCs w:val="20"/>
          <w:lang w:eastAsia="en-US"/>
        </w:rPr>
        <w:t>ti</w:t>
      </w:r>
      <w:r w:rsidR="00E53792" w:rsidRPr="006270CC">
        <w:rPr>
          <w:rFonts w:ascii="Arial" w:hAnsi="Arial" w:cs="Arial"/>
          <w:sz w:val="20"/>
          <w:szCs w:val="20"/>
          <w:lang w:eastAsia="en-US"/>
        </w:rPr>
        <w:t xml:space="preserve"> že v ponudbi.</w:t>
      </w:r>
      <w:r w:rsidR="00E53792" w:rsidRPr="00BA1D17">
        <w:t xml:space="preserve"> </w:t>
      </w:r>
      <w:r w:rsidR="00E53792" w:rsidRPr="00BA1D17">
        <w:rPr>
          <w:rFonts w:ascii="Arial" w:hAnsi="Arial" w:cs="Arial"/>
          <w:sz w:val="20"/>
          <w:szCs w:val="20"/>
          <w:lang w:eastAsia="en-US"/>
        </w:rPr>
        <w:t xml:space="preserve">V kolikor </w:t>
      </w:r>
      <w:r w:rsidR="00E53792">
        <w:rPr>
          <w:rFonts w:ascii="Arial" w:hAnsi="Arial" w:cs="Arial"/>
          <w:sz w:val="20"/>
          <w:szCs w:val="20"/>
          <w:lang w:eastAsia="en-US"/>
        </w:rPr>
        <w:t>referenčn</w:t>
      </w:r>
      <w:r w:rsidR="00861F85">
        <w:rPr>
          <w:rFonts w:ascii="Arial" w:hAnsi="Arial" w:cs="Arial"/>
          <w:sz w:val="20"/>
          <w:szCs w:val="20"/>
          <w:lang w:eastAsia="en-US"/>
        </w:rPr>
        <w:t>o potrdilo</w:t>
      </w:r>
      <w:r w:rsidR="00E53792">
        <w:rPr>
          <w:rFonts w:ascii="Arial" w:hAnsi="Arial" w:cs="Arial"/>
          <w:sz w:val="20"/>
          <w:szCs w:val="20"/>
          <w:lang w:eastAsia="en-US"/>
        </w:rPr>
        <w:t xml:space="preserve"> in </w:t>
      </w:r>
      <w:r w:rsidR="00E53792" w:rsidRPr="00BA1D17">
        <w:rPr>
          <w:rFonts w:ascii="Arial" w:hAnsi="Arial" w:cs="Arial"/>
          <w:sz w:val="20"/>
          <w:szCs w:val="20"/>
          <w:lang w:eastAsia="en-US"/>
        </w:rPr>
        <w:t>dokazila o opravljenem izpitu ali pridobljenem nazivu posameznega kadra</w:t>
      </w:r>
      <w:r w:rsidR="00861F85">
        <w:rPr>
          <w:rFonts w:ascii="Arial" w:hAnsi="Arial" w:cs="Arial"/>
          <w:sz w:val="20"/>
          <w:szCs w:val="20"/>
          <w:lang w:eastAsia="en-US"/>
        </w:rPr>
        <w:t xml:space="preserve"> (v nadaljevanju: dokazila)</w:t>
      </w:r>
      <w:r w:rsidR="00E53792" w:rsidRPr="00BA1D17">
        <w:rPr>
          <w:rFonts w:ascii="Arial" w:hAnsi="Arial" w:cs="Arial"/>
          <w:sz w:val="20"/>
          <w:szCs w:val="20"/>
          <w:lang w:eastAsia="en-US"/>
        </w:rPr>
        <w:t xml:space="preserve"> ne bodo predloženi že v ponudbi</w:t>
      </w:r>
      <w:r w:rsidR="00E53792">
        <w:rPr>
          <w:rFonts w:ascii="Arial" w:hAnsi="Arial" w:cs="Arial"/>
          <w:sz w:val="20"/>
          <w:szCs w:val="20"/>
          <w:lang w:eastAsia="en-US"/>
        </w:rPr>
        <w:t>, bo</w:t>
      </w:r>
      <w:r w:rsidR="00E53792" w:rsidRPr="006270CC">
        <w:rPr>
          <w:rFonts w:ascii="Arial" w:hAnsi="Arial" w:cs="Arial"/>
          <w:sz w:val="20"/>
          <w:szCs w:val="20"/>
          <w:lang w:eastAsia="en-US"/>
        </w:rPr>
        <w:t xml:space="preserve"> </w:t>
      </w:r>
      <w:r w:rsidR="00E53792">
        <w:rPr>
          <w:rFonts w:ascii="Arial" w:hAnsi="Arial" w:cs="Arial"/>
          <w:sz w:val="20"/>
          <w:szCs w:val="20"/>
          <w:lang w:eastAsia="en-US"/>
        </w:rPr>
        <w:t>n</w:t>
      </w:r>
      <w:r w:rsidR="00E53792" w:rsidRPr="006270CC">
        <w:rPr>
          <w:rFonts w:ascii="Arial" w:hAnsi="Arial" w:cs="Arial"/>
          <w:sz w:val="20"/>
          <w:szCs w:val="20"/>
          <w:lang w:eastAsia="en-US"/>
        </w:rPr>
        <w:t xml:space="preserve">aročnik točkoval le </w:t>
      </w:r>
      <w:r w:rsidR="00E53792">
        <w:rPr>
          <w:rFonts w:ascii="Arial" w:hAnsi="Arial" w:cs="Arial"/>
          <w:sz w:val="20"/>
          <w:szCs w:val="20"/>
          <w:lang w:eastAsia="en-US"/>
        </w:rPr>
        <w:t xml:space="preserve">tista </w:t>
      </w:r>
      <w:r w:rsidR="00861F85">
        <w:rPr>
          <w:rFonts w:ascii="Arial" w:hAnsi="Arial" w:cs="Arial"/>
          <w:sz w:val="20"/>
          <w:szCs w:val="20"/>
          <w:lang w:eastAsia="en-US"/>
        </w:rPr>
        <w:t>dokazila,</w:t>
      </w:r>
      <w:r w:rsidR="00E53792" w:rsidRPr="006270CC">
        <w:rPr>
          <w:rFonts w:ascii="Arial" w:hAnsi="Arial" w:cs="Arial"/>
          <w:sz w:val="20"/>
          <w:szCs w:val="20"/>
          <w:lang w:eastAsia="en-US"/>
        </w:rPr>
        <w:t xml:space="preserve"> za katere bodo potrdila v ponudbi dejansko predložena in iz katerih bo jasno in nedvoumno izhajalo, da izpolnjujejo pogoje, kot jih je določil naročnik. </w:t>
      </w:r>
      <w:r w:rsidR="00E53792" w:rsidRPr="00BA1D17">
        <w:rPr>
          <w:rFonts w:ascii="Arial" w:hAnsi="Arial" w:cs="Arial"/>
          <w:sz w:val="20"/>
          <w:szCs w:val="20"/>
          <w:lang w:eastAsia="en-US"/>
        </w:rPr>
        <w:t>Dopolnjevanje teh dokazil v fazi preverjanja ponudbe ne bo možno, saj naročnik ne bo dopustil sprememb, ki bi vplivale na razvrstitev v okviru meril.</w:t>
      </w:r>
    </w:p>
    <w:p w14:paraId="647017B9" w14:textId="77777777" w:rsidR="00E53792" w:rsidRDefault="00E53792"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B4B1070" w14:textId="77777777" w:rsidR="00E53792" w:rsidRDefault="00E53792"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6270CC">
        <w:rPr>
          <w:rFonts w:ascii="Arial" w:hAnsi="Arial" w:cs="Arial"/>
          <w:sz w:val="20"/>
          <w:szCs w:val="20"/>
          <w:lang w:eastAsia="en-US"/>
        </w:rPr>
        <w:t xml:space="preserve">Opravljen izpit Microsoft  ali pridobljen certificiran naziv Microsoft se vpiše v obrazec </w:t>
      </w:r>
      <w:r>
        <w:rPr>
          <w:rFonts w:ascii="Arial" w:hAnsi="Arial" w:cs="Arial"/>
          <w:sz w:val="20"/>
          <w:szCs w:val="20"/>
          <w:lang w:eastAsia="en-US"/>
        </w:rPr>
        <w:t>6</w:t>
      </w:r>
      <w:r w:rsidRPr="006270CC">
        <w:rPr>
          <w:rFonts w:ascii="Arial" w:hAnsi="Arial" w:cs="Arial"/>
          <w:sz w:val="20"/>
          <w:szCs w:val="20"/>
          <w:lang w:eastAsia="en-US"/>
        </w:rPr>
        <w:t>.</w:t>
      </w:r>
    </w:p>
    <w:p w14:paraId="49C278AC" w14:textId="77777777" w:rsidR="00E53792" w:rsidRDefault="00E53792"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49C2C1C" w14:textId="77777777" w:rsidR="001B235C" w:rsidRPr="001B235C" w:rsidRDefault="00861F85"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Pr>
          <w:rFonts w:ascii="Arial" w:hAnsi="Arial" w:cs="Arial"/>
          <w:sz w:val="20"/>
          <w:szCs w:val="20"/>
          <w:lang w:eastAsia="en-US"/>
        </w:rPr>
        <w:t xml:space="preserve">Referenčni projekt </w:t>
      </w:r>
      <w:r w:rsidR="00E53792" w:rsidRPr="00800865">
        <w:rPr>
          <w:rFonts w:ascii="Arial" w:hAnsi="Arial" w:cs="Arial"/>
          <w:sz w:val="20"/>
          <w:szCs w:val="20"/>
          <w:lang w:eastAsia="en-US"/>
        </w:rPr>
        <w:t>za kader mora biti potrjen s strani naročnika referenčnega dela, ki v tej ponudbi ni niti ponudnik niti njegov partner, če nastopa s partnerji, niti podizvajalec</w:t>
      </w:r>
      <w:r w:rsidR="00E53792" w:rsidRPr="00525C14">
        <w:rPr>
          <w:rFonts w:ascii="Arial" w:hAnsi="Arial" w:cs="Arial"/>
          <w:sz w:val="20"/>
        </w:rPr>
        <w:t xml:space="preserve"> </w:t>
      </w:r>
      <w:r w:rsidR="00E53792" w:rsidRPr="00454C79">
        <w:rPr>
          <w:rFonts w:ascii="Arial" w:hAnsi="Arial" w:cs="Arial"/>
          <w:sz w:val="20"/>
        </w:rPr>
        <w:t xml:space="preserve">ali v lastniški povezavi s ponudniki, </w:t>
      </w:r>
      <w:proofErr w:type="spellStart"/>
      <w:r w:rsidR="00E53792" w:rsidRPr="00454C79">
        <w:rPr>
          <w:rFonts w:ascii="Arial" w:hAnsi="Arial" w:cs="Arial"/>
          <w:sz w:val="20"/>
        </w:rPr>
        <w:t>soponudniki</w:t>
      </w:r>
      <w:proofErr w:type="spellEnd"/>
      <w:r w:rsidR="00E53792" w:rsidRPr="00454C79">
        <w:rPr>
          <w:rFonts w:ascii="Arial" w:hAnsi="Arial" w:cs="Arial"/>
          <w:sz w:val="20"/>
        </w:rPr>
        <w:t xml:space="preserve"> ali podizvajalci te ponudbe</w:t>
      </w:r>
      <w:r w:rsidR="00E53792" w:rsidRPr="00800865">
        <w:rPr>
          <w:rFonts w:ascii="Arial" w:hAnsi="Arial" w:cs="Arial"/>
          <w:sz w:val="20"/>
          <w:szCs w:val="20"/>
          <w:lang w:eastAsia="en-US"/>
        </w:rPr>
        <w:t xml:space="preserve">. Obrazec je predpisan, vzorec je predložen v okviru obrazca </w:t>
      </w:r>
      <w:r w:rsidR="00E53792">
        <w:rPr>
          <w:rFonts w:ascii="Arial" w:hAnsi="Arial" w:cs="Arial"/>
          <w:sz w:val="20"/>
          <w:szCs w:val="20"/>
          <w:lang w:eastAsia="en-US"/>
        </w:rPr>
        <w:t>5</w:t>
      </w:r>
      <w:r w:rsidR="00E53792" w:rsidRPr="00800865">
        <w:rPr>
          <w:rFonts w:ascii="Arial" w:hAnsi="Arial" w:cs="Arial"/>
          <w:sz w:val="20"/>
          <w:szCs w:val="20"/>
          <w:lang w:eastAsia="en-US"/>
        </w:rPr>
        <w:t>.</w:t>
      </w:r>
    </w:p>
    <w:p w14:paraId="36550EE8" w14:textId="77777777" w:rsidR="001B235C" w:rsidRDefault="001B235C" w:rsidP="001B235C">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rPr>
      </w:pPr>
    </w:p>
    <w:p w14:paraId="7829A0DC" w14:textId="77777777" w:rsidR="006270CC" w:rsidRDefault="006270CC" w:rsidP="004D7C28">
      <w:pPr>
        <w:spacing w:line="260" w:lineRule="atLeast"/>
        <w:jc w:val="both"/>
        <w:rPr>
          <w:rFonts w:ascii="Arial" w:hAnsi="Arial" w:cs="Arial"/>
          <w:sz w:val="20"/>
          <w:szCs w:val="20"/>
          <w:lang w:eastAsia="en-US"/>
        </w:rPr>
      </w:pPr>
    </w:p>
    <w:p w14:paraId="700D1C2B"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41FE8E63" w14:textId="77777777"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DA0181">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DA9540A" w14:textId="77777777" w:rsidR="0075039D" w:rsidRPr="0070139D" w:rsidRDefault="0075039D" w:rsidP="00FB7DD3">
      <w:pPr>
        <w:spacing w:line="260" w:lineRule="atLeast"/>
        <w:jc w:val="both"/>
        <w:rPr>
          <w:rFonts w:ascii="Arial" w:hAnsi="Arial" w:cs="Arial"/>
          <w:sz w:val="20"/>
          <w:szCs w:val="20"/>
          <w:lang w:eastAsia="en-US"/>
        </w:rPr>
      </w:pPr>
    </w:p>
    <w:p w14:paraId="4409E8F0"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4B3A08D7" w14:textId="77777777" w:rsidR="0075039D" w:rsidRPr="0070139D" w:rsidRDefault="0075039D" w:rsidP="00FB7DD3">
      <w:pPr>
        <w:spacing w:line="260" w:lineRule="atLeast"/>
        <w:jc w:val="both"/>
        <w:rPr>
          <w:rFonts w:ascii="Arial" w:hAnsi="Arial" w:cs="Arial"/>
          <w:sz w:val="20"/>
          <w:szCs w:val="20"/>
          <w:lang w:eastAsia="en-US"/>
        </w:rPr>
      </w:pPr>
    </w:p>
    <w:p w14:paraId="0C720F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0EBC05FD" w14:textId="77777777" w:rsidR="0075039D"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5E3E84F0" w14:textId="77777777" w:rsidR="0075039D"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lastRenderedPageBreak/>
        <w:t xml:space="preserve">na vseh stopnjah postopka po izteku roka za odpiranje ponudb zavrne vse ponudbe (peti odstavek 90. člena ZJN-3), </w:t>
      </w:r>
    </w:p>
    <w:p w14:paraId="1F7ED6B6" w14:textId="77777777" w:rsidR="007F7FA8"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FFFD0B1" w14:textId="77777777" w:rsidR="0075039D"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73F60890" w14:textId="77777777" w:rsidR="00A274D2" w:rsidRPr="0070139D" w:rsidRDefault="00A274D2" w:rsidP="00DA77BF">
      <w:pPr>
        <w:spacing w:line="260" w:lineRule="atLeast"/>
        <w:jc w:val="both"/>
        <w:rPr>
          <w:rFonts w:ascii="Arial" w:hAnsi="Arial" w:cs="Arial"/>
          <w:sz w:val="20"/>
          <w:szCs w:val="20"/>
          <w:lang w:eastAsia="en-US"/>
        </w:rPr>
      </w:pPr>
    </w:p>
    <w:p w14:paraId="40B37C97"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40BF857F"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8" w:name="_Toc534192815"/>
      <w:bookmarkStart w:id="119"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8"/>
      <w:bookmarkEnd w:id="119"/>
    </w:p>
    <w:p w14:paraId="0E712E69"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70E1A62"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6316E9D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01156E1E" w14:textId="77777777" w:rsidR="0075039D" w:rsidRPr="0070139D" w:rsidRDefault="0075039D" w:rsidP="00FB7DD3">
      <w:pPr>
        <w:spacing w:line="260" w:lineRule="atLeast"/>
        <w:jc w:val="both"/>
        <w:rPr>
          <w:rFonts w:ascii="Arial" w:hAnsi="Arial" w:cs="Arial"/>
          <w:sz w:val="20"/>
          <w:szCs w:val="20"/>
          <w:lang w:eastAsia="en-US"/>
        </w:rPr>
      </w:pPr>
    </w:p>
    <w:p w14:paraId="2E2E314B"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3D25CD29" w14:textId="77777777" w:rsidR="000034AA" w:rsidRDefault="000034AA" w:rsidP="00FB7DD3">
      <w:pPr>
        <w:spacing w:line="260" w:lineRule="atLeast"/>
        <w:jc w:val="both"/>
        <w:rPr>
          <w:rFonts w:ascii="Arial" w:hAnsi="Arial" w:cs="Arial"/>
          <w:sz w:val="20"/>
          <w:szCs w:val="20"/>
          <w:lang w:eastAsia="en-US"/>
        </w:rPr>
      </w:pPr>
    </w:p>
    <w:p w14:paraId="6E3C64BD" w14:textId="77777777"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DE6F9E" w:rsidRPr="008A0916">
        <w:rPr>
          <w:rFonts w:ascii="Arial" w:hAnsi="Arial" w:cs="Arial"/>
          <w:b/>
          <w:bCs/>
          <w:iCs/>
          <w:sz w:val="20"/>
          <w:szCs w:val="20"/>
        </w:rPr>
        <w:t>4</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1DF189B8" w14:textId="78DB0F0B"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 xml:space="preserve">V roku 7 delovnih dni po sklenitvi pogodbe mora pogodbena stranka naročniku dostaviti original bančno garancijo ali kavcijsko zavarovanje za dobro izvedbo pogodbenih obveznosti v višini 5 % </w:t>
      </w:r>
      <w:r w:rsidR="00590F92">
        <w:rPr>
          <w:rFonts w:ascii="Arial" w:hAnsi="Arial" w:cs="Arial"/>
          <w:sz w:val="20"/>
          <w:szCs w:val="20"/>
          <w:lang w:eastAsia="en-US"/>
        </w:rPr>
        <w:t xml:space="preserve">skupne </w:t>
      </w:r>
      <w:r w:rsidRPr="003965BF">
        <w:rPr>
          <w:rFonts w:ascii="Arial" w:hAnsi="Arial" w:cs="Arial"/>
          <w:sz w:val="20"/>
          <w:szCs w:val="20"/>
          <w:lang w:eastAsia="en-US"/>
        </w:rPr>
        <w:t xml:space="preserve">pogodbene cene (brez DDV), skladno z obrazcem, ki je podan v okviru poglavja 4 te razpisne dokumentacije. Veljavnost zavarovanja mora biti vsaj 30 dni daljša od končnega roka izvedbe </w:t>
      </w:r>
      <w:r w:rsidR="00035ED1">
        <w:rPr>
          <w:rFonts w:ascii="Arial" w:hAnsi="Arial" w:cs="Arial"/>
          <w:sz w:val="20"/>
          <w:szCs w:val="20"/>
          <w:lang w:eastAsia="en-US"/>
        </w:rPr>
        <w:t xml:space="preserve">pogodbenih </w:t>
      </w:r>
      <w:r w:rsidRPr="003965BF">
        <w:rPr>
          <w:rFonts w:ascii="Arial" w:hAnsi="Arial" w:cs="Arial"/>
          <w:sz w:val="20"/>
          <w:szCs w:val="20"/>
          <w:lang w:eastAsia="en-US"/>
        </w:rPr>
        <w:t>del</w:t>
      </w:r>
      <w:r w:rsidR="00035ED1">
        <w:rPr>
          <w:rFonts w:ascii="Arial" w:hAnsi="Arial" w:cs="Arial"/>
          <w:sz w:val="20"/>
          <w:szCs w:val="20"/>
          <w:lang w:eastAsia="en-US"/>
        </w:rPr>
        <w:t>.</w:t>
      </w:r>
    </w:p>
    <w:p w14:paraId="563D106A" w14:textId="77777777" w:rsidR="00DA0181" w:rsidRPr="003965BF" w:rsidRDefault="00DA0181" w:rsidP="003965BF">
      <w:pPr>
        <w:spacing w:line="260" w:lineRule="atLeast"/>
        <w:jc w:val="both"/>
        <w:rPr>
          <w:rFonts w:ascii="Arial" w:hAnsi="Arial" w:cs="Arial"/>
          <w:sz w:val="20"/>
          <w:szCs w:val="20"/>
          <w:lang w:eastAsia="en-US"/>
        </w:rPr>
      </w:pPr>
    </w:p>
    <w:p w14:paraId="7FAB91AA"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74001AD2" w14:textId="77777777" w:rsidR="003965BF" w:rsidRPr="004B06EF" w:rsidRDefault="003965BF"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banke oziroma zavarovalnice v državi naročnika ali</w:t>
      </w:r>
    </w:p>
    <w:p w14:paraId="4311D211" w14:textId="77777777" w:rsidR="003965BF" w:rsidRPr="004B06EF" w:rsidRDefault="003965BF"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tuje banke oziroma zavarovalnice preko korespondenčne banke oziroma zavarovalnice v državi naročnika.</w:t>
      </w:r>
    </w:p>
    <w:p w14:paraId="1DB49FAF" w14:textId="77777777" w:rsidR="00B10615" w:rsidRDefault="00B10615" w:rsidP="003965BF">
      <w:pPr>
        <w:spacing w:line="260" w:lineRule="atLeast"/>
        <w:jc w:val="both"/>
        <w:rPr>
          <w:rFonts w:ascii="Arial" w:hAnsi="Arial" w:cs="Arial"/>
          <w:sz w:val="20"/>
          <w:szCs w:val="20"/>
          <w:lang w:eastAsia="en-US"/>
        </w:rPr>
      </w:pPr>
    </w:p>
    <w:p w14:paraId="355EB752"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0DAB87DA" w14:textId="77777777" w:rsidR="003965BF" w:rsidRPr="003965BF" w:rsidRDefault="003965BF" w:rsidP="003965BF">
      <w:pPr>
        <w:spacing w:line="260" w:lineRule="atLeast"/>
        <w:jc w:val="both"/>
        <w:rPr>
          <w:rFonts w:ascii="Arial" w:hAnsi="Arial" w:cs="Arial"/>
          <w:sz w:val="20"/>
          <w:szCs w:val="20"/>
          <w:lang w:eastAsia="en-US"/>
        </w:rPr>
      </w:pPr>
    </w:p>
    <w:p w14:paraId="08877F7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skupne ponudbe lahko zavarovanje za dobro izvedbo pogodbenih obveznosti predloži eden izmed partnerjev.</w:t>
      </w:r>
    </w:p>
    <w:p w14:paraId="51323786" w14:textId="77777777" w:rsidR="003965BF" w:rsidRPr="003965BF" w:rsidRDefault="003965BF" w:rsidP="003965BF">
      <w:pPr>
        <w:spacing w:line="260" w:lineRule="atLeast"/>
        <w:jc w:val="both"/>
        <w:rPr>
          <w:rFonts w:ascii="Arial" w:hAnsi="Arial" w:cs="Arial"/>
          <w:sz w:val="20"/>
          <w:szCs w:val="20"/>
          <w:lang w:eastAsia="en-US"/>
        </w:rPr>
      </w:pPr>
    </w:p>
    <w:p w14:paraId="0E88DF1B" w14:textId="77777777"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7F792702" w14:textId="258D17D5" w:rsidR="005B5342" w:rsidRPr="0070139D" w:rsidRDefault="005B5342" w:rsidP="00FB7DD3">
      <w:pPr>
        <w:spacing w:line="260" w:lineRule="atLeast"/>
        <w:jc w:val="both"/>
        <w:rPr>
          <w:rFonts w:ascii="Arial" w:hAnsi="Arial" w:cs="Arial"/>
          <w:sz w:val="20"/>
          <w:szCs w:val="20"/>
          <w:lang w:eastAsia="en-US"/>
        </w:rPr>
      </w:pPr>
    </w:p>
    <w:p w14:paraId="65DA86FD"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165CD">
        <w:rPr>
          <w:rFonts w:ascii="Arial" w:hAnsi="Arial" w:cs="Arial"/>
          <w:b/>
          <w:bCs/>
          <w:iCs/>
          <w:sz w:val="20"/>
          <w:szCs w:val="20"/>
        </w:rPr>
        <w:t>2.3.1</w:t>
      </w:r>
      <w:r w:rsidR="003965BF" w:rsidRPr="007165CD">
        <w:rPr>
          <w:rFonts w:ascii="Arial" w:hAnsi="Arial" w:cs="Arial"/>
          <w:b/>
          <w:bCs/>
          <w:iCs/>
          <w:sz w:val="20"/>
          <w:szCs w:val="20"/>
        </w:rPr>
        <w:t>5</w:t>
      </w:r>
      <w:r w:rsidR="0075039D" w:rsidRPr="007165CD">
        <w:rPr>
          <w:rFonts w:ascii="Arial" w:hAnsi="Arial" w:cs="Arial"/>
          <w:b/>
          <w:bCs/>
          <w:iCs/>
          <w:sz w:val="20"/>
          <w:szCs w:val="20"/>
        </w:rPr>
        <w:t xml:space="preserve"> Zagotavljanje pravnega varstva</w:t>
      </w:r>
    </w:p>
    <w:p w14:paraId="0B797D2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4EC290C4" w14:textId="77777777" w:rsidR="0075039D" w:rsidRPr="0070139D" w:rsidRDefault="0075039D" w:rsidP="00FB7DD3">
      <w:pPr>
        <w:spacing w:line="260" w:lineRule="atLeast"/>
        <w:jc w:val="both"/>
        <w:rPr>
          <w:rFonts w:ascii="Arial" w:hAnsi="Arial" w:cs="Arial"/>
          <w:sz w:val="20"/>
          <w:szCs w:val="20"/>
          <w:lang w:eastAsia="en-US"/>
        </w:rPr>
      </w:pPr>
    </w:p>
    <w:p w14:paraId="19387C02"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hyperlink r:id="rId17" w:history="1">
        <w:r w:rsidRPr="0070139D">
          <w:rPr>
            <w:rFonts w:ascii="Arial" w:hAnsi="Arial" w:cs="Arial"/>
            <w:color w:val="0000FF"/>
            <w:sz w:val="20"/>
            <w:szCs w:val="20"/>
            <w:u w:val="single"/>
            <w:lang w:eastAsia="en-US"/>
          </w:rPr>
          <w:t>http://www.djn.mju.gov.si/sistem-javnega-narocanja/pravno-varstvo</w:t>
        </w:r>
      </w:hyperlink>
    </w:p>
    <w:p w14:paraId="26FA132C" w14:textId="77777777" w:rsidR="00E37B2C" w:rsidRPr="0070139D" w:rsidRDefault="00E37B2C" w:rsidP="00FB7DD3">
      <w:pPr>
        <w:spacing w:line="260" w:lineRule="atLeast"/>
        <w:jc w:val="both"/>
        <w:rPr>
          <w:rFonts w:ascii="Arial" w:hAnsi="Arial" w:cs="Arial"/>
          <w:sz w:val="20"/>
          <w:szCs w:val="20"/>
          <w:lang w:eastAsia="en-US"/>
        </w:rPr>
      </w:pPr>
    </w:p>
    <w:p w14:paraId="62BE4C89"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398AFD8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42D3B7A" w14:textId="77777777" w:rsidR="0075039D" w:rsidRPr="0070139D" w:rsidRDefault="0075039D" w:rsidP="00FB7DD3">
      <w:pPr>
        <w:spacing w:line="260" w:lineRule="atLeast"/>
        <w:jc w:val="both"/>
        <w:rPr>
          <w:rFonts w:ascii="Arial" w:hAnsi="Arial" w:cs="Arial"/>
          <w:sz w:val="20"/>
          <w:szCs w:val="20"/>
          <w:lang w:eastAsia="en-US"/>
        </w:rPr>
      </w:pPr>
    </w:p>
    <w:p w14:paraId="764F6E77" w14:textId="77777777" w:rsidR="0055598E" w:rsidRDefault="0055598E" w:rsidP="00FB7DD3">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604DBF71" w14:textId="77777777" w:rsidR="003D07B7" w:rsidRDefault="003D07B7" w:rsidP="00A54C59">
      <w:pPr>
        <w:spacing w:line="260" w:lineRule="atLeast"/>
        <w:jc w:val="both"/>
        <w:rPr>
          <w:rFonts w:ascii="Arial" w:hAnsi="Arial" w:cs="Arial"/>
          <w:b/>
          <w:sz w:val="20"/>
          <w:szCs w:val="20"/>
          <w:lang w:eastAsia="en-US"/>
        </w:rPr>
      </w:pPr>
      <w:bookmarkStart w:id="120" w:name="_Toc156997254"/>
      <w:bookmarkStart w:id="121" w:name="_Toc156998187"/>
    </w:p>
    <w:p w14:paraId="21B647C4" w14:textId="77777777" w:rsidR="003D07B7" w:rsidRDefault="003D07B7" w:rsidP="00A54C59">
      <w:pPr>
        <w:spacing w:line="260" w:lineRule="atLeast"/>
        <w:jc w:val="both"/>
        <w:rPr>
          <w:rFonts w:ascii="Arial" w:hAnsi="Arial" w:cs="Arial"/>
          <w:b/>
          <w:sz w:val="20"/>
          <w:szCs w:val="20"/>
          <w:lang w:eastAsia="en-US"/>
        </w:rPr>
      </w:pPr>
    </w:p>
    <w:p w14:paraId="59CA533D" w14:textId="77777777" w:rsidR="003F3488" w:rsidRDefault="003F3488" w:rsidP="00A54C59">
      <w:pPr>
        <w:spacing w:line="260" w:lineRule="atLeast"/>
        <w:jc w:val="both"/>
        <w:rPr>
          <w:rFonts w:ascii="Arial" w:hAnsi="Arial" w:cs="Arial"/>
          <w:b/>
          <w:sz w:val="20"/>
          <w:szCs w:val="20"/>
          <w:lang w:eastAsia="en-US"/>
        </w:rPr>
      </w:pPr>
    </w:p>
    <w:p w14:paraId="78D6C27B" w14:textId="0CDE06BB" w:rsidR="0075039D" w:rsidRPr="0070139D" w:rsidRDefault="00A54C59" w:rsidP="00A54C59">
      <w:pPr>
        <w:spacing w:line="260" w:lineRule="atLeast"/>
        <w:jc w:val="both"/>
        <w:rPr>
          <w:rFonts w:ascii="Arial" w:hAnsi="Arial" w:cs="Arial"/>
          <w:b/>
          <w:sz w:val="20"/>
          <w:szCs w:val="20"/>
          <w:lang w:eastAsia="en-US"/>
        </w:rPr>
      </w:pPr>
      <w:r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 xml:space="preserve">RAZLOGI ZA IZKLJUČITEV IN POGOJI ZA SODELOVANJE PONUDNIKA </w:t>
      </w:r>
    </w:p>
    <w:p w14:paraId="61EFD51A" w14:textId="77777777" w:rsidR="0075039D" w:rsidRPr="0070139D" w:rsidRDefault="0075039D" w:rsidP="00FB7DD3">
      <w:pPr>
        <w:spacing w:line="260" w:lineRule="atLeast"/>
        <w:jc w:val="both"/>
        <w:rPr>
          <w:rFonts w:ascii="Arial" w:hAnsi="Arial" w:cs="Arial"/>
          <w:b/>
          <w:sz w:val="20"/>
          <w:szCs w:val="20"/>
          <w:lang w:eastAsia="en-US"/>
        </w:rPr>
      </w:pPr>
    </w:p>
    <w:p w14:paraId="48CF405A"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0"/>
      <w:bookmarkEnd w:id="121"/>
      <w:r w:rsidRPr="0070139D">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70139D">
        <w:rPr>
          <w:rFonts w:ascii="Arial" w:hAnsi="Arial" w:cs="Arial"/>
          <w:b/>
          <w:sz w:val="20"/>
          <w:szCs w:val="20"/>
          <w:lang w:eastAsia="en-US"/>
        </w:rPr>
        <w:t>(75. člen ZJN-3)</w:t>
      </w:r>
    </w:p>
    <w:p w14:paraId="51E4AAD7"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4C7AD465" w14:textId="77777777" w:rsidR="00CB553C" w:rsidRPr="00916479" w:rsidRDefault="00CB553C" w:rsidP="00FB7DD3">
      <w:pPr>
        <w:spacing w:line="260" w:lineRule="atLeast"/>
        <w:jc w:val="both"/>
        <w:rPr>
          <w:rFonts w:ascii="Arial" w:hAnsi="Arial" w:cs="Arial"/>
          <w:b/>
          <w:sz w:val="20"/>
          <w:szCs w:val="20"/>
          <w:lang w:eastAsia="en-US"/>
        </w:rPr>
      </w:pPr>
    </w:p>
    <w:p w14:paraId="1F32FBD0" w14:textId="4488C1DC"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18297ED8" w14:textId="46E14B07" w:rsidR="00035ED1" w:rsidRDefault="00035ED1" w:rsidP="00FB7DD3">
      <w:pPr>
        <w:spacing w:line="260" w:lineRule="atLeast"/>
        <w:jc w:val="both"/>
        <w:rPr>
          <w:rFonts w:ascii="Arial" w:hAnsi="Arial" w:cs="Arial"/>
          <w:sz w:val="20"/>
          <w:szCs w:val="20"/>
          <w:lang w:eastAsia="en-US"/>
        </w:rPr>
      </w:pPr>
    </w:p>
    <w:p w14:paraId="1085574E" w14:textId="77777777"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Kot dokaz neobstoja razloga za izključitev vsi gospodarski subjekti v ponudbi priložijo ESPD obrazec, v katerega je potrebno vpisati tudi EMŠO številke oseb, navedenih v predhodnem odstavku. </w:t>
      </w:r>
    </w:p>
    <w:p w14:paraId="66730FF8" w14:textId="77777777" w:rsidR="00035ED1" w:rsidRPr="00035ED1" w:rsidRDefault="00035ED1" w:rsidP="00035ED1">
      <w:pPr>
        <w:spacing w:line="260" w:lineRule="atLeast"/>
        <w:jc w:val="both"/>
        <w:rPr>
          <w:rFonts w:ascii="Arial" w:hAnsi="Arial" w:cs="Arial"/>
          <w:sz w:val="20"/>
          <w:szCs w:val="20"/>
          <w:lang w:eastAsia="en-US"/>
        </w:rPr>
      </w:pPr>
    </w:p>
    <w:p w14:paraId="6738859E" w14:textId="77777777"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ponudnik že v ponudbi predloži potrdila iz Kazenske evidence RS, ki ne smejo biti starejša od 4 mesecev pred rokom za oddajo ponudb.</w:t>
      </w:r>
    </w:p>
    <w:p w14:paraId="7E6AE725" w14:textId="77777777" w:rsidR="00035ED1" w:rsidRPr="00035ED1" w:rsidRDefault="00035ED1" w:rsidP="00035ED1">
      <w:pPr>
        <w:spacing w:line="260" w:lineRule="atLeast"/>
        <w:jc w:val="both"/>
        <w:rPr>
          <w:rFonts w:ascii="Arial" w:hAnsi="Arial" w:cs="Arial"/>
          <w:sz w:val="20"/>
          <w:szCs w:val="20"/>
          <w:lang w:eastAsia="en-US"/>
        </w:rPr>
      </w:pPr>
    </w:p>
    <w:p w14:paraId="4C083198" w14:textId="4042E469"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01F31B3B" w14:textId="77777777" w:rsidR="005C6F24" w:rsidRPr="00162339" w:rsidRDefault="005C6F24" w:rsidP="00FB7DD3">
      <w:pPr>
        <w:spacing w:line="260" w:lineRule="atLeast"/>
        <w:jc w:val="both"/>
        <w:rPr>
          <w:rFonts w:ascii="Arial" w:hAnsi="Arial" w:cs="Arial"/>
          <w:sz w:val="20"/>
          <w:szCs w:val="20"/>
          <w:lang w:eastAsia="en-US"/>
        </w:rPr>
      </w:pPr>
    </w:p>
    <w:p w14:paraId="11998C7D" w14:textId="667A3A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7A21C676" w14:textId="77777777" w:rsidR="006B38A6" w:rsidRPr="00916479" w:rsidRDefault="006B38A6" w:rsidP="006B38A6">
      <w:pPr>
        <w:spacing w:line="260" w:lineRule="atLeast"/>
        <w:jc w:val="both"/>
        <w:rPr>
          <w:rFonts w:ascii="Arial" w:hAnsi="Arial" w:cs="Arial"/>
          <w:sz w:val="20"/>
          <w:szCs w:val="20"/>
          <w:lang w:eastAsia="en-US"/>
        </w:rPr>
      </w:pPr>
    </w:p>
    <w:p w14:paraId="4AAF541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433A483B" w14:textId="77777777" w:rsidR="00CB553C" w:rsidRPr="00916479" w:rsidRDefault="00CB553C" w:rsidP="00FB7DD3">
      <w:pPr>
        <w:spacing w:line="260" w:lineRule="atLeast"/>
        <w:jc w:val="both"/>
        <w:rPr>
          <w:rFonts w:ascii="Arial" w:hAnsi="Arial" w:cs="Arial"/>
          <w:sz w:val="20"/>
          <w:szCs w:val="20"/>
          <w:lang w:eastAsia="en-US"/>
        </w:rPr>
      </w:pPr>
    </w:p>
    <w:p w14:paraId="2DF1D0A8"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DE92FA" w14:textId="77777777" w:rsidR="00CB553C" w:rsidRPr="00700EC9" w:rsidRDefault="00CB553C" w:rsidP="00FB7DD3">
      <w:pPr>
        <w:spacing w:line="260" w:lineRule="atLeast"/>
        <w:jc w:val="both"/>
        <w:rPr>
          <w:rFonts w:ascii="Arial" w:hAnsi="Arial" w:cs="Arial"/>
          <w:sz w:val="20"/>
          <w:szCs w:val="20"/>
          <w:lang w:eastAsia="en-US"/>
        </w:rPr>
      </w:pPr>
    </w:p>
    <w:p w14:paraId="65B94168" w14:textId="29BABC1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0F0F22A7" w14:textId="77777777" w:rsidR="00CB553C" w:rsidRPr="00916479" w:rsidRDefault="00CB553C" w:rsidP="00FB7DD3">
      <w:pPr>
        <w:spacing w:line="260" w:lineRule="atLeast"/>
        <w:jc w:val="both"/>
        <w:rPr>
          <w:rFonts w:ascii="Arial" w:hAnsi="Arial" w:cs="Arial"/>
          <w:sz w:val="20"/>
          <w:szCs w:val="20"/>
          <w:lang w:eastAsia="en-US"/>
        </w:rPr>
      </w:pPr>
    </w:p>
    <w:p w14:paraId="6F757491" w14:textId="55AC10DB"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450F72B5" w14:textId="77777777" w:rsidR="006B38A6" w:rsidRPr="00916479" w:rsidRDefault="006B38A6" w:rsidP="00FB7DD3">
      <w:pPr>
        <w:spacing w:line="260" w:lineRule="atLeast"/>
        <w:jc w:val="both"/>
        <w:rPr>
          <w:rFonts w:ascii="Arial" w:hAnsi="Arial" w:cs="Arial"/>
          <w:sz w:val="20"/>
          <w:szCs w:val="20"/>
          <w:lang w:eastAsia="en-US"/>
        </w:rPr>
      </w:pPr>
    </w:p>
    <w:p w14:paraId="0805CE5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61C8EC24" w14:textId="77777777" w:rsidR="00CB553C" w:rsidRPr="00916479" w:rsidRDefault="00CB553C" w:rsidP="00FB7DD3">
      <w:pPr>
        <w:spacing w:line="260" w:lineRule="atLeast"/>
        <w:jc w:val="both"/>
        <w:rPr>
          <w:rFonts w:ascii="Arial" w:hAnsi="Arial" w:cs="Arial"/>
          <w:sz w:val="20"/>
          <w:szCs w:val="20"/>
          <w:lang w:eastAsia="en-US"/>
        </w:rPr>
      </w:pPr>
    </w:p>
    <w:p w14:paraId="7417FE70"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5788F4F7" w14:textId="77777777" w:rsidR="00DA77BF" w:rsidRPr="00916479" w:rsidRDefault="00DA77BF" w:rsidP="00FB7DD3">
      <w:pPr>
        <w:spacing w:line="260" w:lineRule="atLeast"/>
        <w:jc w:val="both"/>
        <w:rPr>
          <w:rFonts w:ascii="Arial" w:hAnsi="Arial" w:cs="Arial"/>
          <w:sz w:val="20"/>
          <w:szCs w:val="20"/>
          <w:lang w:eastAsia="en-US"/>
        </w:rPr>
      </w:pPr>
    </w:p>
    <w:p w14:paraId="3C2A7F52"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45635397" w14:textId="77777777" w:rsidR="00B10615" w:rsidRDefault="00B10615" w:rsidP="00FB7DD3">
      <w:pPr>
        <w:spacing w:line="260" w:lineRule="atLeast"/>
        <w:jc w:val="both"/>
        <w:rPr>
          <w:rFonts w:ascii="Arial" w:hAnsi="Arial" w:cs="Arial"/>
          <w:sz w:val="20"/>
          <w:szCs w:val="20"/>
          <w:lang w:eastAsia="en-US"/>
        </w:rPr>
      </w:pPr>
    </w:p>
    <w:p w14:paraId="0E8AA9CA" w14:textId="103E1D9C"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vendar je v tem primeru potrebno obstoj tega razloga ustrezno označiti v ESPD obrazcu.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w:t>
      </w:r>
    </w:p>
    <w:p w14:paraId="78A06D5E" w14:textId="77777777" w:rsidR="00D04BE8" w:rsidRPr="00916479" w:rsidRDefault="00D04BE8" w:rsidP="00FB7DD3">
      <w:pPr>
        <w:spacing w:line="260" w:lineRule="atLeast"/>
        <w:jc w:val="both"/>
        <w:rPr>
          <w:rFonts w:ascii="Arial" w:hAnsi="Arial" w:cs="Arial"/>
          <w:sz w:val="20"/>
          <w:szCs w:val="20"/>
          <w:lang w:eastAsia="en-US"/>
        </w:rPr>
      </w:pPr>
    </w:p>
    <w:p w14:paraId="3D9097D3"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6F1D4A0C"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59037C24" w14:textId="133BBF8D"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76302D5B"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1F78349E"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75BE455F" w14:textId="03F2FC02" w:rsidR="0075039D" w:rsidRPr="0070139D" w:rsidRDefault="0075039D" w:rsidP="00035ED1">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5C6F24" w:rsidRPr="0006788D">
              <w:rPr>
                <w:rFonts w:ascii="Arial" w:hAnsi="Arial" w:cs="Arial"/>
                <w:sz w:val="20"/>
                <w:szCs w:val="20"/>
              </w:rPr>
              <w:t xml:space="preserve"> </w:t>
            </w:r>
          </w:p>
        </w:tc>
      </w:tr>
    </w:tbl>
    <w:p w14:paraId="6187427A" w14:textId="77777777" w:rsidR="00214A24" w:rsidRPr="0070139D" w:rsidRDefault="00214A24" w:rsidP="00FB7DD3">
      <w:pPr>
        <w:spacing w:line="260" w:lineRule="atLeast"/>
        <w:jc w:val="both"/>
        <w:rPr>
          <w:rFonts w:ascii="Arial" w:hAnsi="Arial" w:cs="Arial"/>
          <w:b/>
          <w:sz w:val="20"/>
          <w:szCs w:val="20"/>
          <w:lang w:eastAsia="en-US"/>
        </w:rPr>
      </w:pPr>
    </w:p>
    <w:p w14:paraId="1D0E1B30" w14:textId="77777777"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4135C43F" w14:textId="77777777" w:rsidR="000470EA" w:rsidRDefault="000470EA" w:rsidP="000470EA">
      <w:pPr>
        <w:spacing w:line="260" w:lineRule="atLeast"/>
        <w:jc w:val="both"/>
        <w:rPr>
          <w:rFonts w:ascii="Arial" w:hAnsi="Arial" w:cs="Arial"/>
          <w:b/>
          <w:sz w:val="20"/>
          <w:szCs w:val="20"/>
          <w:lang w:eastAsia="en-US"/>
        </w:rPr>
      </w:pPr>
    </w:p>
    <w:p w14:paraId="46B68D7D"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645EBDC3"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21A2DB60" w14:textId="77777777" w:rsidR="005C6F24" w:rsidRPr="008A0916" w:rsidRDefault="005C6F24" w:rsidP="00FB7DD3">
      <w:pPr>
        <w:spacing w:line="260" w:lineRule="atLeast"/>
        <w:jc w:val="both"/>
        <w:rPr>
          <w:rFonts w:ascii="Arial" w:hAnsi="Arial" w:cs="Arial"/>
          <w:sz w:val="20"/>
          <w:szCs w:val="20"/>
          <w:lang w:eastAsia="en-US"/>
        </w:rPr>
      </w:pPr>
    </w:p>
    <w:p w14:paraId="7FC6BD2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0654563F" w14:textId="77777777" w:rsidR="000470EA" w:rsidRPr="00D92AE9" w:rsidRDefault="000470EA" w:rsidP="00FB7DD3">
      <w:pPr>
        <w:spacing w:line="260" w:lineRule="atLeast"/>
        <w:jc w:val="both"/>
        <w:rPr>
          <w:rFonts w:ascii="Arial" w:hAnsi="Arial" w:cs="Arial"/>
          <w:sz w:val="20"/>
          <w:lang w:eastAsia="en-US"/>
        </w:rPr>
      </w:pPr>
    </w:p>
    <w:p w14:paraId="6C7D5BC4" w14:textId="77777777" w:rsidR="0075039D" w:rsidRPr="0070139D" w:rsidRDefault="00B12DC7" w:rsidP="00FB7DD3">
      <w:pPr>
        <w:spacing w:line="260" w:lineRule="atLeast"/>
        <w:jc w:val="both"/>
        <w:rPr>
          <w:rFonts w:ascii="Arial" w:hAnsi="Arial" w:cs="Arial"/>
          <w:b/>
          <w:sz w:val="20"/>
          <w:szCs w:val="20"/>
          <w:lang w:eastAsia="en-US"/>
        </w:rPr>
      </w:pPr>
      <w:bookmarkStart w:id="122" w:name="_Toc156997257"/>
      <w:r w:rsidRPr="00035ED1">
        <w:rPr>
          <w:rFonts w:ascii="Arial" w:hAnsi="Arial" w:cs="Arial"/>
          <w:b/>
          <w:sz w:val="20"/>
          <w:szCs w:val="20"/>
          <w:lang w:eastAsia="en-US"/>
        </w:rPr>
        <w:t>3.2.</w:t>
      </w:r>
      <w:r w:rsidR="000470EA" w:rsidRPr="00035ED1">
        <w:rPr>
          <w:rFonts w:ascii="Arial" w:hAnsi="Arial" w:cs="Arial"/>
          <w:b/>
          <w:sz w:val="20"/>
          <w:szCs w:val="20"/>
          <w:lang w:eastAsia="en-US"/>
        </w:rPr>
        <w:t>2</w:t>
      </w:r>
      <w:r w:rsidR="0075039D" w:rsidRPr="00035ED1">
        <w:rPr>
          <w:rFonts w:ascii="Arial" w:hAnsi="Arial" w:cs="Arial"/>
          <w:b/>
          <w:sz w:val="20"/>
          <w:szCs w:val="20"/>
          <w:lang w:eastAsia="en-US"/>
        </w:rPr>
        <w:t xml:space="preserve"> Ekonomski in finančni položaj (76. člen ZJN-3)</w:t>
      </w:r>
      <w:bookmarkEnd w:id="122"/>
    </w:p>
    <w:p w14:paraId="203666D7" w14:textId="3C879EED"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(oziroma skupina ponudnikov) mora biti ekonomsko in finančno sposobna izvesti predmetno javno naročilo, kar dokazuje z izpolnjevanjem naslednje zahteve:</w:t>
      </w:r>
    </w:p>
    <w:p w14:paraId="39E8B9BF" w14:textId="77777777" w:rsidR="00AB19A8" w:rsidRPr="0070139D" w:rsidRDefault="00AB19A8" w:rsidP="00FB7DD3">
      <w:pPr>
        <w:spacing w:line="260" w:lineRule="atLeast"/>
        <w:jc w:val="both"/>
        <w:rPr>
          <w:rFonts w:ascii="Arial" w:hAnsi="Arial" w:cs="Arial"/>
          <w:sz w:val="20"/>
          <w:szCs w:val="20"/>
          <w:lang w:eastAsia="en-US"/>
        </w:rPr>
      </w:pPr>
    </w:p>
    <w:p w14:paraId="35E9FD51" w14:textId="5C291503" w:rsidR="001C4981" w:rsidRDefault="0075039D" w:rsidP="00FB7DD3">
      <w:pPr>
        <w:spacing w:line="260" w:lineRule="atLeast"/>
        <w:jc w:val="both"/>
        <w:rPr>
          <w:rFonts w:ascii="Arial" w:hAnsi="Arial"/>
          <w:sz w:val="20"/>
          <w:lang w:eastAsia="en-US"/>
        </w:rPr>
      </w:pPr>
      <w:r w:rsidRPr="0070139D">
        <w:rPr>
          <w:rFonts w:ascii="Arial" w:hAnsi="Arial"/>
          <w:sz w:val="20"/>
          <w:lang w:eastAsia="en-US"/>
        </w:rPr>
        <w:t xml:space="preserve">Ponudnik oziroma vsak izmed partnerjev v skupni ponudbi na dan </w:t>
      </w:r>
      <w:r w:rsidR="00B76520">
        <w:rPr>
          <w:rFonts w:ascii="Arial" w:hAnsi="Arial"/>
          <w:sz w:val="20"/>
          <w:lang w:eastAsia="en-US"/>
        </w:rPr>
        <w:t xml:space="preserve">roka za </w:t>
      </w:r>
      <w:r w:rsidRPr="0070139D">
        <w:rPr>
          <w:rFonts w:ascii="Arial" w:hAnsi="Arial"/>
          <w:sz w:val="20"/>
          <w:lang w:eastAsia="en-US"/>
        </w:rPr>
        <w:t>oddaj</w:t>
      </w:r>
      <w:r w:rsidR="00B76520">
        <w:rPr>
          <w:rFonts w:ascii="Arial" w:hAnsi="Arial"/>
          <w:sz w:val="20"/>
          <w:lang w:eastAsia="en-US"/>
        </w:rPr>
        <w:t>o</w:t>
      </w:r>
      <w:r w:rsidRPr="0070139D">
        <w:rPr>
          <w:rFonts w:ascii="Arial" w:hAnsi="Arial"/>
          <w:sz w:val="20"/>
          <w:lang w:eastAsia="en-US"/>
        </w:rPr>
        <w:t xml:space="preserve"> ponudbe nima blokiranega nobenega transakcijskega računa</w:t>
      </w:r>
      <w:r w:rsidR="00035ED1">
        <w:rPr>
          <w:rFonts w:ascii="Arial" w:hAnsi="Arial"/>
          <w:sz w:val="20"/>
          <w:lang w:eastAsia="en-US"/>
        </w:rPr>
        <w:t>.</w:t>
      </w:r>
    </w:p>
    <w:p w14:paraId="6CA7D2EE" w14:textId="77777777" w:rsidR="00A02B0E" w:rsidRPr="0070139D" w:rsidRDefault="00A02B0E" w:rsidP="00FB7DD3">
      <w:pPr>
        <w:spacing w:line="260" w:lineRule="atLeast"/>
        <w:jc w:val="both"/>
        <w:rPr>
          <w:rFonts w:ascii="Arial" w:hAnsi="Arial"/>
          <w:sz w:val="20"/>
          <w:lang w:eastAsia="en-US"/>
        </w:rPr>
      </w:pPr>
    </w:p>
    <w:p w14:paraId="7D53F1BD" w14:textId="77777777" w:rsidR="001443A5" w:rsidRPr="0070139D"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00B10615">
        <w:rPr>
          <w:rFonts w:ascii="Arial" w:hAnsi="Arial" w:cs="Arial"/>
          <w:sz w:val="20"/>
          <w:lang w:eastAsia="en-US"/>
        </w:rPr>
        <w:t xml:space="preserve">ESPD obrazec za ponudnika in </w:t>
      </w:r>
      <w:proofErr w:type="spellStart"/>
      <w:r w:rsidR="00B10615">
        <w:rPr>
          <w:rFonts w:ascii="Arial" w:hAnsi="Arial" w:cs="Arial"/>
          <w:sz w:val="20"/>
          <w:lang w:eastAsia="en-US"/>
        </w:rPr>
        <w:t>soponudnika</w:t>
      </w:r>
      <w:proofErr w:type="spellEnd"/>
      <w:r w:rsidR="00B10615">
        <w:rPr>
          <w:rFonts w:ascii="Arial" w:hAnsi="Arial" w:cs="Arial"/>
          <w:sz w:val="20"/>
          <w:lang w:eastAsia="en-US"/>
        </w:rPr>
        <w:t xml:space="preserve"> – del IV, oddelek B</w:t>
      </w:r>
    </w:p>
    <w:p w14:paraId="186DD47A"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487D06B0"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7F767AE1"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7F550DFC" w14:textId="77777777" w:rsidR="00B54309" w:rsidRPr="0070139D"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7D066D50" w14:textId="77777777" w:rsidR="005C6F24" w:rsidRDefault="005C6F24" w:rsidP="009A5BA7">
      <w:pPr>
        <w:spacing w:line="260" w:lineRule="atLeast"/>
        <w:jc w:val="both"/>
        <w:rPr>
          <w:rFonts w:ascii="Arial" w:hAnsi="Arial" w:cs="Arial"/>
          <w:b/>
          <w:bCs/>
          <w:sz w:val="20"/>
          <w:szCs w:val="20"/>
          <w:lang w:eastAsia="en-US"/>
        </w:rPr>
      </w:pPr>
    </w:p>
    <w:p w14:paraId="7A9C7E22" w14:textId="77777777" w:rsidR="0075039D" w:rsidRDefault="00B12DC7" w:rsidP="009A5BA7">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0470EA">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sposobnost</w:t>
      </w:r>
    </w:p>
    <w:p w14:paraId="609FEA17" w14:textId="77777777" w:rsidR="00751283" w:rsidRDefault="00751283" w:rsidP="009A5BA7">
      <w:pPr>
        <w:spacing w:line="260" w:lineRule="atLeast"/>
        <w:jc w:val="both"/>
        <w:rPr>
          <w:rFonts w:ascii="Arial" w:hAnsi="Arial" w:cs="Arial"/>
          <w:sz w:val="20"/>
          <w:szCs w:val="20"/>
          <w:lang w:eastAsia="en-US"/>
        </w:rPr>
      </w:pPr>
    </w:p>
    <w:p w14:paraId="10BF57DA" w14:textId="538AF3E4" w:rsidR="00364FA7" w:rsidRDefault="0090406B" w:rsidP="003F3488">
      <w:pPr>
        <w:autoSpaceDE w:val="0"/>
        <w:autoSpaceDN w:val="0"/>
        <w:adjustRightInd w:val="0"/>
        <w:spacing w:line="260" w:lineRule="atLeast"/>
        <w:jc w:val="both"/>
        <w:rPr>
          <w:rFonts w:ascii="Arial" w:hAnsi="Arial" w:cs="Arial"/>
          <w:b/>
          <w:color w:val="000000"/>
          <w:sz w:val="20"/>
          <w:szCs w:val="20"/>
        </w:rPr>
      </w:pPr>
      <w:r w:rsidRPr="0090406B">
        <w:rPr>
          <w:rFonts w:ascii="Arial" w:hAnsi="Arial" w:cs="Arial"/>
          <w:b/>
          <w:color w:val="000000"/>
          <w:sz w:val="20"/>
          <w:szCs w:val="20"/>
        </w:rPr>
        <w:t>3.</w:t>
      </w:r>
      <w:r w:rsidR="003F3488">
        <w:rPr>
          <w:rFonts w:ascii="Arial" w:hAnsi="Arial" w:cs="Arial"/>
          <w:b/>
          <w:color w:val="000000"/>
          <w:sz w:val="20"/>
          <w:szCs w:val="20"/>
        </w:rPr>
        <w:t xml:space="preserve">2.3.1 </w:t>
      </w:r>
      <w:r w:rsidR="003F3488" w:rsidRPr="003F3488">
        <w:rPr>
          <w:rFonts w:ascii="Arial" w:hAnsi="Arial" w:cs="Arial"/>
          <w:b/>
          <w:color w:val="000000"/>
          <w:sz w:val="20"/>
          <w:szCs w:val="20"/>
        </w:rPr>
        <w:t>Seznam zahtevanih referenčnih poslov (tehnična sposobnost)</w:t>
      </w:r>
    </w:p>
    <w:p w14:paraId="7EDF3184" w14:textId="77777777" w:rsidR="00364FA7" w:rsidRDefault="00364FA7" w:rsidP="003F3488">
      <w:pPr>
        <w:autoSpaceDE w:val="0"/>
        <w:autoSpaceDN w:val="0"/>
        <w:adjustRightInd w:val="0"/>
        <w:spacing w:line="260" w:lineRule="atLeast"/>
        <w:jc w:val="both"/>
        <w:rPr>
          <w:rFonts w:ascii="Arial" w:eastAsia="Calibri" w:hAnsi="Arial" w:cs="Arial"/>
          <w:b/>
          <w:color w:val="000000"/>
          <w:sz w:val="20"/>
          <w:szCs w:val="20"/>
        </w:rPr>
      </w:pPr>
    </w:p>
    <w:p w14:paraId="7290E316" w14:textId="36FB1E8A" w:rsidR="003F3488" w:rsidRPr="003F3488" w:rsidRDefault="003F3488" w:rsidP="003F3488">
      <w:pPr>
        <w:autoSpaceDE w:val="0"/>
        <w:autoSpaceDN w:val="0"/>
        <w:adjustRightInd w:val="0"/>
        <w:spacing w:line="260" w:lineRule="atLeast"/>
        <w:jc w:val="both"/>
        <w:rPr>
          <w:rFonts w:ascii="Arial" w:hAnsi="Arial" w:cs="Arial"/>
          <w:b/>
          <w:color w:val="000000"/>
          <w:sz w:val="20"/>
          <w:szCs w:val="20"/>
        </w:rPr>
      </w:pPr>
      <w:r w:rsidRPr="004218C7">
        <w:rPr>
          <w:rFonts w:ascii="Arial" w:eastAsia="Calibri" w:hAnsi="Arial" w:cs="Arial"/>
          <w:b/>
          <w:color w:val="000000"/>
          <w:sz w:val="20"/>
          <w:szCs w:val="20"/>
        </w:rPr>
        <w:t>Ponudnik mora izkazati</w:t>
      </w:r>
      <w:r w:rsidR="00364FA7">
        <w:rPr>
          <w:rFonts w:ascii="Arial" w:eastAsia="Calibri" w:hAnsi="Arial" w:cs="Arial"/>
          <w:b/>
          <w:color w:val="000000"/>
          <w:sz w:val="20"/>
          <w:szCs w:val="20"/>
        </w:rPr>
        <w:t>,</w:t>
      </w:r>
      <w:r w:rsidRPr="004218C7">
        <w:rPr>
          <w:rFonts w:ascii="Arial" w:eastAsia="Calibri" w:hAnsi="Arial" w:cs="Arial"/>
          <w:b/>
          <w:color w:val="000000"/>
          <w:sz w:val="20"/>
          <w:szCs w:val="20"/>
        </w:rPr>
        <w:t xml:space="preserve"> </w:t>
      </w:r>
      <w:r w:rsidR="00364FA7" w:rsidRPr="00364FA7">
        <w:rPr>
          <w:rFonts w:ascii="Arial" w:eastAsia="Calibri" w:hAnsi="Arial" w:cs="Arial"/>
          <w:b/>
          <w:color w:val="000000"/>
          <w:sz w:val="20"/>
          <w:szCs w:val="20"/>
        </w:rPr>
        <w:t xml:space="preserve">da je v zadnjih </w:t>
      </w:r>
      <w:r w:rsidR="00364FA7" w:rsidRPr="00D72761">
        <w:rPr>
          <w:rFonts w:ascii="Arial" w:eastAsia="Calibri" w:hAnsi="Arial" w:cs="Arial"/>
          <w:b/>
          <w:color w:val="000000"/>
          <w:sz w:val="20"/>
          <w:szCs w:val="20"/>
        </w:rPr>
        <w:t>5</w:t>
      </w:r>
      <w:r w:rsidR="00364FA7" w:rsidRPr="00364FA7">
        <w:rPr>
          <w:rFonts w:ascii="Arial" w:eastAsia="Calibri" w:hAnsi="Arial" w:cs="Arial"/>
          <w:b/>
          <w:color w:val="000000"/>
          <w:sz w:val="20"/>
          <w:szCs w:val="20"/>
        </w:rPr>
        <w:t xml:space="preserve"> letih, šteto od dneva objave tega javnega naročila</w:t>
      </w:r>
      <w:r w:rsidR="00364FA7">
        <w:rPr>
          <w:rFonts w:ascii="Arial" w:eastAsia="Calibri" w:hAnsi="Arial" w:cs="Arial"/>
          <w:b/>
          <w:color w:val="000000"/>
          <w:sz w:val="20"/>
          <w:szCs w:val="20"/>
        </w:rPr>
        <w:t xml:space="preserve">, uspešno </w:t>
      </w:r>
      <w:r w:rsidR="00A2392A">
        <w:rPr>
          <w:rFonts w:ascii="Arial" w:eastAsia="Calibri" w:hAnsi="Arial" w:cs="Arial"/>
          <w:b/>
          <w:color w:val="000000"/>
          <w:sz w:val="20"/>
          <w:szCs w:val="20"/>
        </w:rPr>
        <w:t xml:space="preserve">vzdrževal </w:t>
      </w:r>
      <w:r w:rsidR="00130159">
        <w:rPr>
          <w:rFonts w:ascii="Arial" w:eastAsia="Calibri" w:hAnsi="Arial" w:cs="Arial"/>
          <w:b/>
          <w:color w:val="FF0000"/>
          <w:sz w:val="20"/>
          <w:szCs w:val="20"/>
        </w:rPr>
        <w:t xml:space="preserve">ali vzpostavil </w:t>
      </w:r>
      <w:r w:rsidR="00364FA7">
        <w:rPr>
          <w:rFonts w:ascii="Arial" w:eastAsia="Calibri" w:hAnsi="Arial" w:cs="Arial"/>
          <w:b/>
          <w:color w:val="000000"/>
          <w:sz w:val="20"/>
          <w:szCs w:val="20"/>
        </w:rPr>
        <w:t xml:space="preserve">vsaj en </w:t>
      </w:r>
      <w:r w:rsidR="00364FA7" w:rsidRPr="00364FA7">
        <w:rPr>
          <w:rFonts w:ascii="Arial" w:eastAsia="Calibri" w:hAnsi="Arial" w:cs="Arial"/>
          <w:b/>
          <w:color w:val="000000"/>
          <w:sz w:val="20"/>
          <w:szCs w:val="20"/>
        </w:rPr>
        <w:t xml:space="preserve"> </w:t>
      </w:r>
      <w:r w:rsidRPr="004218C7">
        <w:rPr>
          <w:rFonts w:ascii="Arial" w:eastAsia="Calibri" w:hAnsi="Arial" w:cs="Arial"/>
          <w:b/>
          <w:color w:val="000000"/>
          <w:sz w:val="20"/>
          <w:szCs w:val="20"/>
        </w:rPr>
        <w:t>referenčni projekt</w:t>
      </w:r>
      <w:r w:rsidR="00D72761">
        <w:rPr>
          <w:rFonts w:ascii="Arial" w:eastAsia="Calibri" w:hAnsi="Arial" w:cs="Arial"/>
          <w:b/>
          <w:color w:val="000000"/>
          <w:sz w:val="20"/>
          <w:szCs w:val="20"/>
        </w:rPr>
        <w:t>, ki izpolnjuje naslednje zahteve:</w:t>
      </w:r>
    </w:p>
    <w:p w14:paraId="3B64BC3A" w14:textId="77777777" w:rsidR="003F3488" w:rsidRPr="00964BA5" w:rsidRDefault="003F3488" w:rsidP="003D3ADB">
      <w:pPr>
        <w:pStyle w:val="Odstavekseznama"/>
        <w:numPr>
          <w:ilvl w:val="0"/>
          <w:numId w:val="40"/>
        </w:numPr>
        <w:spacing w:after="160" w:line="259" w:lineRule="auto"/>
        <w:contextualSpacing/>
        <w:jc w:val="both"/>
        <w:rPr>
          <w:rFonts w:ascii="Arial" w:hAnsi="Arial" w:cs="Arial"/>
          <w:sz w:val="20"/>
          <w:szCs w:val="20"/>
        </w:rPr>
      </w:pPr>
      <w:r w:rsidRPr="00964BA5">
        <w:rPr>
          <w:rFonts w:ascii="Arial" w:hAnsi="Arial" w:cs="Arial"/>
          <w:sz w:val="20"/>
          <w:szCs w:val="20"/>
        </w:rPr>
        <w:t>je rešitev v operativnem delovanju v času objave tega javnega naročila;</w:t>
      </w:r>
    </w:p>
    <w:p w14:paraId="2295D304" w14:textId="77777777" w:rsidR="003F3488" w:rsidRDefault="003F3488" w:rsidP="003D3ADB">
      <w:pPr>
        <w:pStyle w:val="Odstavekseznama"/>
        <w:numPr>
          <w:ilvl w:val="0"/>
          <w:numId w:val="40"/>
        </w:numPr>
        <w:spacing w:after="160" w:line="259" w:lineRule="auto"/>
        <w:contextualSpacing/>
        <w:jc w:val="both"/>
        <w:rPr>
          <w:rFonts w:ascii="Arial" w:hAnsi="Arial" w:cs="Arial"/>
          <w:sz w:val="20"/>
          <w:szCs w:val="20"/>
        </w:rPr>
      </w:pPr>
      <w:r w:rsidRPr="00964BA5">
        <w:rPr>
          <w:rFonts w:ascii="Arial" w:hAnsi="Arial" w:cs="Arial"/>
          <w:sz w:val="20"/>
          <w:szCs w:val="20"/>
        </w:rPr>
        <w:t xml:space="preserve">je rešitev izvedena na </w:t>
      </w:r>
      <w:r>
        <w:rPr>
          <w:rFonts w:ascii="Arial" w:hAnsi="Arial" w:cs="Arial"/>
          <w:sz w:val="20"/>
          <w:szCs w:val="20"/>
        </w:rPr>
        <w:t xml:space="preserve">referenčni </w:t>
      </w:r>
      <w:r w:rsidRPr="00964BA5">
        <w:rPr>
          <w:rFonts w:ascii="Arial" w:hAnsi="Arial" w:cs="Arial"/>
          <w:sz w:val="20"/>
          <w:szCs w:val="20"/>
        </w:rPr>
        <w:t>naročnikovi strojni in sistemski programski opremi na naročnikovi lokaciji (on-premise);</w:t>
      </w:r>
    </w:p>
    <w:p w14:paraId="68CD010A" w14:textId="50CB64E9" w:rsidR="003F3488" w:rsidRDefault="003F3488" w:rsidP="003D3ADB">
      <w:pPr>
        <w:pStyle w:val="Odstavekseznama"/>
        <w:numPr>
          <w:ilvl w:val="0"/>
          <w:numId w:val="40"/>
        </w:numPr>
        <w:spacing w:after="160" w:line="259" w:lineRule="auto"/>
        <w:contextualSpacing/>
        <w:jc w:val="both"/>
        <w:rPr>
          <w:rFonts w:ascii="Arial" w:hAnsi="Arial" w:cs="Arial"/>
          <w:sz w:val="20"/>
          <w:szCs w:val="20"/>
        </w:rPr>
      </w:pPr>
      <w:r w:rsidRPr="00964BA5">
        <w:rPr>
          <w:rFonts w:ascii="Arial" w:hAnsi="Arial" w:cs="Arial"/>
          <w:sz w:val="20"/>
          <w:szCs w:val="20"/>
        </w:rPr>
        <w:t xml:space="preserve">je vrednost vzdrževanja referenčnega projekta enaka ali večja od </w:t>
      </w:r>
      <w:r w:rsidR="00334A81">
        <w:rPr>
          <w:rFonts w:ascii="Arial" w:hAnsi="Arial" w:cs="Arial"/>
          <w:sz w:val="20"/>
          <w:szCs w:val="20"/>
        </w:rPr>
        <w:t>345</w:t>
      </w:r>
      <w:r w:rsidRPr="00964BA5">
        <w:rPr>
          <w:rFonts w:ascii="Arial" w:hAnsi="Arial" w:cs="Arial"/>
          <w:sz w:val="20"/>
          <w:szCs w:val="20"/>
        </w:rPr>
        <w:t>.000,00 EUR brez DDV;</w:t>
      </w:r>
    </w:p>
    <w:p w14:paraId="1BADCC81" w14:textId="77777777" w:rsidR="003F3488" w:rsidRDefault="003F3488" w:rsidP="003D3ADB">
      <w:pPr>
        <w:pStyle w:val="Odstavekseznama"/>
        <w:numPr>
          <w:ilvl w:val="0"/>
          <w:numId w:val="40"/>
        </w:numPr>
        <w:spacing w:after="160" w:line="259" w:lineRule="auto"/>
        <w:contextualSpacing/>
        <w:jc w:val="both"/>
        <w:rPr>
          <w:rFonts w:ascii="Arial" w:hAnsi="Arial" w:cs="Arial"/>
          <w:sz w:val="20"/>
          <w:szCs w:val="20"/>
        </w:rPr>
      </w:pPr>
      <w:r w:rsidRPr="00964BA5">
        <w:rPr>
          <w:rFonts w:ascii="Arial" w:hAnsi="Arial" w:cs="Arial"/>
          <w:sz w:val="20"/>
          <w:szCs w:val="20"/>
        </w:rPr>
        <w:t>implementirana rešitev obsega operativno ce</w:t>
      </w:r>
      <w:r>
        <w:rPr>
          <w:rFonts w:ascii="Arial" w:hAnsi="Arial" w:cs="Arial"/>
          <w:sz w:val="20"/>
          <w:szCs w:val="20"/>
        </w:rPr>
        <w:t>stno omrežje dolžine minimalno 6</w:t>
      </w:r>
      <w:r w:rsidRPr="00964BA5">
        <w:rPr>
          <w:rFonts w:ascii="Arial" w:hAnsi="Arial" w:cs="Arial"/>
          <w:sz w:val="20"/>
          <w:szCs w:val="20"/>
        </w:rPr>
        <w:t xml:space="preserve">.000 km primarnega in sekundarnega </w:t>
      </w:r>
      <w:r>
        <w:rPr>
          <w:rFonts w:ascii="Arial" w:hAnsi="Arial" w:cs="Arial"/>
          <w:sz w:val="20"/>
          <w:szCs w:val="20"/>
        </w:rPr>
        <w:t>cestnega omrežja, od tega vsaj 6</w:t>
      </w:r>
      <w:r w:rsidRPr="00964BA5">
        <w:rPr>
          <w:rFonts w:ascii="Arial" w:hAnsi="Arial" w:cs="Arial"/>
          <w:sz w:val="20"/>
          <w:szCs w:val="20"/>
        </w:rPr>
        <w:t>00 km avtocest;</w:t>
      </w:r>
    </w:p>
    <w:p w14:paraId="758B2B9B" w14:textId="77777777" w:rsidR="003F3488" w:rsidRPr="00B24C40" w:rsidRDefault="003F3488" w:rsidP="003D3ADB">
      <w:pPr>
        <w:pStyle w:val="Odstavekseznama"/>
        <w:numPr>
          <w:ilvl w:val="0"/>
          <w:numId w:val="40"/>
        </w:numPr>
        <w:spacing w:after="160" w:line="259" w:lineRule="auto"/>
        <w:contextualSpacing/>
        <w:jc w:val="both"/>
        <w:rPr>
          <w:rFonts w:ascii="Arial" w:hAnsi="Arial" w:cs="Arial"/>
          <w:sz w:val="20"/>
          <w:szCs w:val="20"/>
        </w:rPr>
      </w:pPr>
      <w:r w:rsidRPr="00B24C40">
        <w:rPr>
          <w:rFonts w:ascii="Arial" w:hAnsi="Arial" w:cs="Arial"/>
          <w:sz w:val="20"/>
        </w:rPr>
        <w:t xml:space="preserve">rešitev omogoča sočasno uporabo vsaj dveh različnih virov </w:t>
      </w:r>
      <w:r w:rsidRPr="00F6015E">
        <w:rPr>
          <w:rFonts w:ascii="Arial" w:hAnsi="Arial" w:cs="Arial"/>
          <w:sz w:val="20"/>
        </w:rPr>
        <w:t>masovnih podatkov gibanja vozil v realnem času</w:t>
      </w:r>
      <w:r>
        <w:rPr>
          <w:rFonts w:ascii="Arial" w:hAnsi="Arial" w:cs="Arial"/>
          <w:sz w:val="20"/>
        </w:rPr>
        <w:t xml:space="preserve"> (FCD podatki)</w:t>
      </w:r>
      <w:r w:rsidRPr="00B24C40">
        <w:rPr>
          <w:rFonts w:ascii="Arial" w:hAnsi="Arial" w:cs="Arial"/>
          <w:sz w:val="20"/>
        </w:rPr>
        <w:t xml:space="preserve"> podatkov (surovi podatki, števci prometa, združeni (»</w:t>
      </w:r>
      <w:proofErr w:type="spellStart"/>
      <w:r w:rsidRPr="00B24C40">
        <w:rPr>
          <w:rFonts w:ascii="Arial" w:hAnsi="Arial" w:cs="Arial"/>
          <w:sz w:val="20"/>
        </w:rPr>
        <w:t>fused</w:t>
      </w:r>
      <w:proofErr w:type="spellEnd"/>
      <w:r w:rsidRPr="00B24C40">
        <w:rPr>
          <w:rFonts w:ascii="Arial" w:hAnsi="Arial" w:cs="Arial"/>
          <w:sz w:val="20"/>
        </w:rPr>
        <w:t>«) FCD podatki,...) gibanja vozil</w:t>
      </w:r>
      <w:r>
        <w:rPr>
          <w:rFonts w:ascii="Arial" w:hAnsi="Arial" w:cs="Arial"/>
          <w:sz w:val="20"/>
        </w:rPr>
        <w:t>;</w:t>
      </w:r>
    </w:p>
    <w:p w14:paraId="7714C2BB" w14:textId="77777777" w:rsidR="003F3488" w:rsidRPr="00B24C40" w:rsidRDefault="003F3488" w:rsidP="003D3ADB">
      <w:pPr>
        <w:pStyle w:val="Odstavekseznama"/>
        <w:numPr>
          <w:ilvl w:val="0"/>
          <w:numId w:val="40"/>
        </w:numPr>
        <w:spacing w:after="160" w:line="259" w:lineRule="auto"/>
        <w:contextualSpacing/>
        <w:jc w:val="both"/>
        <w:rPr>
          <w:rFonts w:ascii="Arial" w:hAnsi="Arial" w:cs="Arial"/>
          <w:sz w:val="20"/>
          <w:szCs w:val="20"/>
        </w:rPr>
      </w:pPr>
      <w:r w:rsidRPr="00B24C40">
        <w:rPr>
          <w:rFonts w:ascii="Arial" w:hAnsi="Arial" w:cs="Arial"/>
          <w:sz w:val="20"/>
        </w:rPr>
        <w:lastRenderedPageBreak/>
        <w:t>rešitev omogoča določitev potovalnih poti na osnovi primerjave in analize zaporednih lokacijskih točk s popravkom poti glede na digitalni zemljevid (</w:t>
      </w:r>
      <w:proofErr w:type="spellStart"/>
      <w:r w:rsidRPr="00B24C40">
        <w:rPr>
          <w:rFonts w:ascii="Arial" w:hAnsi="Arial" w:cs="Arial"/>
          <w:sz w:val="20"/>
        </w:rPr>
        <w:t>Route</w:t>
      </w:r>
      <w:proofErr w:type="spellEnd"/>
      <w:r w:rsidRPr="00B24C40">
        <w:rPr>
          <w:rFonts w:ascii="Arial" w:hAnsi="Arial" w:cs="Arial"/>
          <w:sz w:val="20"/>
        </w:rPr>
        <w:t xml:space="preserve"> </w:t>
      </w:r>
      <w:proofErr w:type="spellStart"/>
      <w:r w:rsidRPr="00B24C40">
        <w:rPr>
          <w:rFonts w:ascii="Arial" w:hAnsi="Arial" w:cs="Arial"/>
          <w:sz w:val="20"/>
        </w:rPr>
        <w:t>Matching</w:t>
      </w:r>
      <w:proofErr w:type="spellEnd"/>
      <w:r w:rsidRPr="00B24C40">
        <w:rPr>
          <w:rFonts w:ascii="Arial" w:hAnsi="Arial" w:cs="Arial"/>
          <w:sz w:val="20"/>
        </w:rPr>
        <w:t>)</w:t>
      </w:r>
      <w:r>
        <w:rPr>
          <w:rFonts w:ascii="Arial" w:hAnsi="Arial" w:cs="Arial"/>
          <w:sz w:val="20"/>
        </w:rPr>
        <w:t>;</w:t>
      </w:r>
    </w:p>
    <w:p w14:paraId="727F6FA6" w14:textId="77777777" w:rsidR="003F3488" w:rsidRPr="00B24C40" w:rsidRDefault="003F3488" w:rsidP="003D3ADB">
      <w:pPr>
        <w:pStyle w:val="Odstavekseznama"/>
        <w:numPr>
          <w:ilvl w:val="0"/>
          <w:numId w:val="40"/>
        </w:numPr>
        <w:spacing w:after="160" w:line="259" w:lineRule="auto"/>
        <w:contextualSpacing/>
        <w:jc w:val="both"/>
        <w:rPr>
          <w:rFonts w:ascii="Arial" w:hAnsi="Arial" w:cs="Arial"/>
          <w:sz w:val="20"/>
          <w:szCs w:val="20"/>
        </w:rPr>
      </w:pPr>
      <w:r w:rsidRPr="00B24C40">
        <w:rPr>
          <w:rFonts w:ascii="Arial" w:hAnsi="Arial" w:cs="Arial"/>
          <w:sz w:val="20"/>
        </w:rPr>
        <w:t>rešitev obsega vizualizacijo prometne analitike (</w:t>
      </w:r>
      <w:proofErr w:type="spellStart"/>
      <w:r w:rsidRPr="00B24C40">
        <w:rPr>
          <w:rFonts w:ascii="Arial" w:hAnsi="Arial" w:cs="Arial"/>
          <w:sz w:val="20"/>
        </w:rPr>
        <w:t>Traffic</w:t>
      </w:r>
      <w:proofErr w:type="spellEnd"/>
      <w:r w:rsidRPr="00B24C40">
        <w:rPr>
          <w:rFonts w:ascii="Arial" w:hAnsi="Arial" w:cs="Arial"/>
          <w:sz w:val="20"/>
        </w:rPr>
        <w:t xml:space="preserve"> </w:t>
      </w:r>
      <w:proofErr w:type="spellStart"/>
      <w:r w:rsidRPr="00B24C40">
        <w:rPr>
          <w:rFonts w:ascii="Arial" w:hAnsi="Arial" w:cs="Arial"/>
          <w:sz w:val="20"/>
        </w:rPr>
        <w:t>Analytics</w:t>
      </w:r>
      <w:proofErr w:type="spellEnd"/>
      <w:r w:rsidRPr="00B24C40">
        <w:rPr>
          <w:rFonts w:ascii="Arial" w:hAnsi="Arial" w:cs="Arial"/>
          <w:sz w:val="20"/>
        </w:rPr>
        <w:t>) z obveznim prikazom najmanj vizualizacije porazdelitve hitrost/čas (</w:t>
      </w:r>
      <w:proofErr w:type="spellStart"/>
      <w:r w:rsidRPr="00B24C40">
        <w:rPr>
          <w:rFonts w:ascii="Arial" w:hAnsi="Arial" w:cs="Arial"/>
          <w:sz w:val="20"/>
        </w:rPr>
        <w:t>Traffic</w:t>
      </w:r>
      <w:proofErr w:type="spellEnd"/>
      <w:r w:rsidRPr="00B24C40">
        <w:rPr>
          <w:rFonts w:ascii="Arial" w:hAnsi="Arial" w:cs="Arial"/>
          <w:sz w:val="20"/>
        </w:rPr>
        <w:t xml:space="preserve"> </w:t>
      </w:r>
      <w:proofErr w:type="spellStart"/>
      <w:r w:rsidRPr="00B24C40">
        <w:rPr>
          <w:rFonts w:ascii="Arial" w:hAnsi="Arial" w:cs="Arial"/>
          <w:sz w:val="20"/>
        </w:rPr>
        <w:t>heatmap</w:t>
      </w:r>
      <w:proofErr w:type="spellEnd"/>
      <w:r w:rsidRPr="00B24C40">
        <w:rPr>
          <w:rFonts w:ascii="Arial" w:hAnsi="Arial" w:cs="Arial"/>
          <w:sz w:val="20"/>
        </w:rPr>
        <w:t>) in/ali časovnim prikazom posameznih poti (</w:t>
      </w:r>
      <w:proofErr w:type="spellStart"/>
      <w:r w:rsidRPr="00B24C40">
        <w:rPr>
          <w:rFonts w:ascii="Arial" w:hAnsi="Arial" w:cs="Arial"/>
          <w:sz w:val="20"/>
        </w:rPr>
        <w:t>Single</w:t>
      </w:r>
      <w:proofErr w:type="spellEnd"/>
      <w:r w:rsidRPr="00B24C40">
        <w:rPr>
          <w:rFonts w:ascii="Arial" w:hAnsi="Arial" w:cs="Arial"/>
          <w:sz w:val="20"/>
        </w:rPr>
        <w:t xml:space="preserve"> </w:t>
      </w:r>
      <w:proofErr w:type="spellStart"/>
      <w:r w:rsidRPr="00B24C40">
        <w:rPr>
          <w:rFonts w:ascii="Arial" w:hAnsi="Arial" w:cs="Arial"/>
          <w:sz w:val="20"/>
        </w:rPr>
        <w:t>Route</w:t>
      </w:r>
      <w:proofErr w:type="spellEnd"/>
      <w:r w:rsidRPr="00B24C40">
        <w:rPr>
          <w:rFonts w:ascii="Arial" w:hAnsi="Arial" w:cs="Arial"/>
          <w:sz w:val="20"/>
        </w:rPr>
        <w:t xml:space="preserve"> </w:t>
      </w:r>
      <w:proofErr w:type="spellStart"/>
      <w:r w:rsidRPr="00B24C40">
        <w:rPr>
          <w:rFonts w:ascii="Arial" w:hAnsi="Arial" w:cs="Arial"/>
          <w:sz w:val="20"/>
        </w:rPr>
        <w:t>Tracks</w:t>
      </w:r>
      <w:proofErr w:type="spellEnd"/>
      <w:r w:rsidRPr="00B24C40">
        <w:rPr>
          <w:rFonts w:ascii="Arial" w:hAnsi="Arial" w:cs="Arial"/>
          <w:sz w:val="20"/>
        </w:rPr>
        <w:t>) za poljubno izbran segment ali cestni odsek;</w:t>
      </w:r>
    </w:p>
    <w:p w14:paraId="1DEB2CEA" w14:textId="77777777" w:rsidR="003F3488" w:rsidRPr="002529BC" w:rsidRDefault="003F3488" w:rsidP="003D3ADB">
      <w:pPr>
        <w:pStyle w:val="Odstavekseznama"/>
        <w:numPr>
          <w:ilvl w:val="0"/>
          <w:numId w:val="40"/>
        </w:numPr>
        <w:spacing w:after="160" w:line="259" w:lineRule="auto"/>
        <w:contextualSpacing/>
        <w:jc w:val="both"/>
        <w:rPr>
          <w:rFonts w:ascii="Arial" w:hAnsi="Arial" w:cs="Arial"/>
          <w:sz w:val="20"/>
          <w:szCs w:val="20"/>
        </w:rPr>
      </w:pPr>
      <w:r w:rsidRPr="00B24C40">
        <w:rPr>
          <w:rFonts w:ascii="Arial" w:hAnsi="Arial" w:cs="Arial"/>
          <w:sz w:val="20"/>
        </w:rPr>
        <w:t xml:space="preserve">rešitev omogoča javni dostop do prometnih podatkov ali informacij v smislu </w:t>
      </w:r>
      <w:r w:rsidRPr="002529BC">
        <w:rPr>
          <w:rFonts w:ascii="Arial" w:hAnsi="Arial" w:cs="Arial"/>
          <w:sz w:val="20"/>
        </w:rPr>
        <w:t>DATEXII in TPEG publikacij in DATEXII profilov;</w:t>
      </w:r>
    </w:p>
    <w:p w14:paraId="6226DF5A" w14:textId="432FBB19" w:rsidR="003F3488" w:rsidRPr="002529BC" w:rsidRDefault="003F3488" w:rsidP="003D3ADB">
      <w:pPr>
        <w:pStyle w:val="Odstavekseznama"/>
        <w:widowControl w:val="0"/>
        <w:numPr>
          <w:ilvl w:val="0"/>
          <w:numId w:val="40"/>
        </w:numPr>
        <w:tabs>
          <w:tab w:val="left" w:pos="346"/>
        </w:tabs>
        <w:spacing w:before="60" w:after="60" w:line="260" w:lineRule="atLeast"/>
        <w:contextualSpacing/>
        <w:jc w:val="both"/>
        <w:rPr>
          <w:rFonts w:ascii="Arial" w:hAnsi="Arial" w:cs="Arial"/>
          <w:sz w:val="20"/>
        </w:rPr>
      </w:pPr>
      <w:r w:rsidRPr="002529BC">
        <w:rPr>
          <w:rFonts w:ascii="Arial" w:hAnsi="Arial" w:cs="Arial"/>
          <w:sz w:val="20"/>
        </w:rPr>
        <w:t>rešitev uporablja</w:t>
      </w:r>
      <w:r w:rsidR="00C51AA1">
        <w:rPr>
          <w:rFonts w:ascii="Arial" w:hAnsi="Arial" w:cs="Arial"/>
          <w:sz w:val="20"/>
        </w:rPr>
        <w:t xml:space="preserve"> </w:t>
      </w:r>
      <w:r w:rsidR="00C51AA1">
        <w:rPr>
          <w:rFonts w:ascii="Arial" w:hAnsi="Arial" w:cs="Arial"/>
          <w:color w:val="FF0000"/>
          <w:sz w:val="20"/>
        </w:rPr>
        <w:t>lastniške ali</w:t>
      </w:r>
      <w:r w:rsidRPr="002529BC">
        <w:rPr>
          <w:rFonts w:ascii="Arial" w:hAnsi="Arial" w:cs="Arial"/>
          <w:sz w:val="20"/>
        </w:rPr>
        <w:t xml:space="preserve"> odprtokodne zemljevide (</w:t>
      </w:r>
      <w:proofErr w:type="spellStart"/>
      <w:r w:rsidRPr="002529BC">
        <w:rPr>
          <w:rFonts w:ascii="Arial" w:hAnsi="Arial" w:cs="Arial"/>
          <w:sz w:val="20"/>
        </w:rPr>
        <w:t>OpenStreetMap</w:t>
      </w:r>
      <w:proofErr w:type="spellEnd"/>
      <w:r w:rsidRPr="002529BC">
        <w:rPr>
          <w:rFonts w:ascii="Arial" w:hAnsi="Arial" w:cs="Arial"/>
          <w:sz w:val="20"/>
        </w:rPr>
        <w:t xml:space="preserve"> ali INSPIRE) za vizualizacijo prometnega omrežja na klientih s prikazom stanja po segmentih do dolžine največ 100 metrov</w:t>
      </w:r>
      <w:r w:rsidR="007E59C9">
        <w:rPr>
          <w:rFonts w:ascii="Arial" w:hAnsi="Arial" w:cs="Arial"/>
          <w:sz w:val="20"/>
        </w:rPr>
        <w:t>;</w:t>
      </w:r>
    </w:p>
    <w:p w14:paraId="08537171" w14:textId="77777777" w:rsidR="003F3488" w:rsidRPr="002529BC" w:rsidRDefault="003F3488" w:rsidP="003D3ADB">
      <w:pPr>
        <w:pStyle w:val="Odstavekseznama"/>
        <w:widowControl w:val="0"/>
        <w:numPr>
          <w:ilvl w:val="0"/>
          <w:numId w:val="40"/>
        </w:numPr>
        <w:tabs>
          <w:tab w:val="left" w:pos="346"/>
        </w:tabs>
        <w:spacing w:before="60" w:after="60" w:line="260" w:lineRule="atLeast"/>
        <w:contextualSpacing/>
        <w:jc w:val="both"/>
        <w:rPr>
          <w:rFonts w:ascii="Arial" w:hAnsi="Arial" w:cs="Arial"/>
          <w:sz w:val="20"/>
        </w:rPr>
      </w:pPr>
      <w:r w:rsidRPr="002529BC">
        <w:rPr>
          <w:rFonts w:ascii="Arial" w:hAnsi="Arial" w:cs="Arial"/>
          <w:sz w:val="20"/>
        </w:rPr>
        <w:t>rešitev uporablja prometni zemljevid, državno cestno omrežje in podatke, vezane na prometno infrastrukturo (npr. banka cestnih podatkov oziroma ang. »</w:t>
      </w:r>
      <w:proofErr w:type="spellStart"/>
      <w:r w:rsidRPr="002529BC">
        <w:rPr>
          <w:rFonts w:ascii="Arial" w:hAnsi="Arial" w:cs="Arial"/>
          <w:sz w:val="20"/>
        </w:rPr>
        <w:t>road</w:t>
      </w:r>
      <w:proofErr w:type="spellEnd"/>
      <w:r w:rsidRPr="002529BC">
        <w:rPr>
          <w:rFonts w:ascii="Arial" w:hAnsi="Arial" w:cs="Arial"/>
          <w:sz w:val="20"/>
        </w:rPr>
        <w:t xml:space="preserve"> data bank«) ter funkcionalnost določevanja optimalnih poti;</w:t>
      </w:r>
    </w:p>
    <w:p w14:paraId="0433A531" w14:textId="77777777" w:rsidR="003F3488" w:rsidRPr="002529BC" w:rsidRDefault="003F3488" w:rsidP="003D3ADB">
      <w:pPr>
        <w:pStyle w:val="Odstavekseznama"/>
        <w:widowControl w:val="0"/>
        <w:numPr>
          <w:ilvl w:val="0"/>
          <w:numId w:val="40"/>
        </w:numPr>
        <w:tabs>
          <w:tab w:val="left" w:pos="346"/>
        </w:tabs>
        <w:spacing w:before="60" w:after="60" w:line="260" w:lineRule="atLeast"/>
        <w:contextualSpacing/>
        <w:jc w:val="both"/>
        <w:rPr>
          <w:rFonts w:ascii="Arial" w:hAnsi="Arial" w:cs="Arial"/>
          <w:sz w:val="20"/>
        </w:rPr>
      </w:pPr>
      <w:r w:rsidRPr="002529BC">
        <w:rPr>
          <w:rFonts w:ascii="Arial" w:hAnsi="Arial" w:cs="Arial"/>
          <w:sz w:val="20"/>
        </w:rPr>
        <w:t>rešitev uporablja TMC lokacijsko tabelo na javnem cestnem omrežju (JCO) in so na voljo dogodkovne tabele za to omrežje kot informacijska storitev;</w:t>
      </w:r>
    </w:p>
    <w:p w14:paraId="4C54F190" w14:textId="77777777" w:rsidR="003F3488" w:rsidRPr="002529BC" w:rsidRDefault="003F3488" w:rsidP="003D3ADB">
      <w:pPr>
        <w:pStyle w:val="Odstavekseznama"/>
        <w:widowControl w:val="0"/>
        <w:numPr>
          <w:ilvl w:val="0"/>
          <w:numId w:val="40"/>
        </w:numPr>
        <w:tabs>
          <w:tab w:val="left" w:pos="346"/>
        </w:tabs>
        <w:spacing w:before="60" w:after="60" w:line="260" w:lineRule="atLeast"/>
        <w:contextualSpacing/>
        <w:jc w:val="both"/>
        <w:rPr>
          <w:rFonts w:ascii="Arial" w:hAnsi="Arial" w:cs="Arial"/>
          <w:sz w:val="20"/>
        </w:rPr>
      </w:pPr>
      <w:r w:rsidRPr="002529BC">
        <w:rPr>
          <w:rFonts w:ascii="Arial" w:hAnsi="Arial" w:cs="Arial"/>
          <w:sz w:val="20"/>
        </w:rPr>
        <w:t xml:space="preserve">rešitev obsega operativno implementacijo izmenjave podatkov po protokolu DATEXII na mednarodni ali </w:t>
      </w:r>
      <w:proofErr w:type="spellStart"/>
      <w:r w:rsidRPr="002529BC">
        <w:rPr>
          <w:rFonts w:ascii="Arial" w:hAnsi="Arial" w:cs="Arial"/>
          <w:sz w:val="20"/>
        </w:rPr>
        <w:t>medregionalni</w:t>
      </w:r>
      <w:proofErr w:type="spellEnd"/>
      <w:r w:rsidRPr="002529BC">
        <w:rPr>
          <w:rFonts w:ascii="Arial" w:hAnsi="Arial" w:cs="Arial"/>
          <w:sz w:val="20"/>
        </w:rPr>
        <w:t xml:space="preserve"> ravni;</w:t>
      </w:r>
    </w:p>
    <w:p w14:paraId="71C3F3F5" w14:textId="57191EE1" w:rsidR="003F3488" w:rsidRPr="002529BC" w:rsidRDefault="003F3488" w:rsidP="003D3ADB">
      <w:pPr>
        <w:pStyle w:val="Odstavekseznama"/>
        <w:widowControl w:val="0"/>
        <w:numPr>
          <w:ilvl w:val="0"/>
          <w:numId w:val="40"/>
        </w:numPr>
        <w:tabs>
          <w:tab w:val="left" w:pos="346"/>
        </w:tabs>
        <w:spacing w:before="60" w:after="60" w:line="260" w:lineRule="atLeast"/>
        <w:contextualSpacing/>
        <w:jc w:val="both"/>
        <w:rPr>
          <w:rFonts w:ascii="Arial" w:hAnsi="Arial" w:cs="Arial"/>
          <w:sz w:val="20"/>
        </w:rPr>
      </w:pPr>
      <w:r w:rsidRPr="002529BC">
        <w:rPr>
          <w:rFonts w:ascii="Arial" w:hAnsi="Arial" w:cs="Arial"/>
          <w:sz w:val="20"/>
        </w:rPr>
        <w:t>rešitev omogoča operativno uporabo vsaj dveh izmed navedenih komunikacijskih kanalov: javni spletni portal, RES</w:t>
      </w:r>
      <w:r w:rsidR="007E59C9">
        <w:rPr>
          <w:rFonts w:ascii="Arial" w:hAnsi="Arial" w:cs="Arial"/>
          <w:sz w:val="20"/>
        </w:rPr>
        <w:t>T API, SOAP ali B2B integracija;</w:t>
      </w:r>
    </w:p>
    <w:p w14:paraId="0572E542" w14:textId="77777777" w:rsidR="003F3488" w:rsidRPr="002529BC" w:rsidRDefault="003F3488" w:rsidP="003D3ADB">
      <w:pPr>
        <w:pStyle w:val="Odstavekseznama"/>
        <w:numPr>
          <w:ilvl w:val="0"/>
          <w:numId w:val="40"/>
        </w:numPr>
        <w:spacing w:after="160" w:line="259" w:lineRule="auto"/>
        <w:contextualSpacing/>
        <w:jc w:val="both"/>
        <w:rPr>
          <w:rFonts w:ascii="Arial" w:hAnsi="Arial" w:cs="Arial"/>
          <w:sz w:val="20"/>
          <w:szCs w:val="20"/>
        </w:rPr>
      </w:pPr>
      <w:r w:rsidRPr="002529BC">
        <w:rPr>
          <w:rFonts w:ascii="Arial" w:hAnsi="Arial" w:cs="Arial"/>
          <w:sz w:val="20"/>
        </w:rPr>
        <w:t xml:space="preserve">rešitev omogoča lokacijsko </w:t>
      </w:r>
      <w:proofErr w:type="spellStart"/>
      <w:r w:rsidRPr="002529BC">
        <w:rPr>
          <w:rFonts w:ascii="Arial" w:hAnsi="Arial" w:cs="Arial"/>
          <w:sz w:val="20"/>
        </w:rPr>
        <w:t>referenciranje</w:t>
      </w:r>
      <w:proofErr w:type="spellEnd"/>
      <w:r w:rsidRPr="002529BC">
        <w:rPr>
          <w:rFonts w:ascii="Arial" w:hAnsi="Arial" w:cs="Arial"/>
          <w:sz w:val="20"/>
        </w:rPr>
        <w:t xml:space="preserve"> z:</w:t>
      </w:r>
    </w:p>
    <w:p w14:paraId="23D1D425" w14:textId="77777777" w:rsidR="003F3488" w:rsidRPr="00A1039B" w:rsidRDefault="003F3488" w:rsidP="003D3ADB">
      <w:pPr>
        <w:pStyle w:val="Odstavekseznama"/>
        <w:widowControl w:val="0"/>
        <w:numPr>
          <w:ilvl w:val="1"/>
          <w:numId w:val="41"/>
        </w:numPr>
        <w:tabs>
          <w:tab w:val="left" w:pos="346"/>
        </w:tabs>
        <w:spacing w:before="60" w:after="60" w:line="260" w:lineRule="atLeast"/>
        <w:contextualSpacing/>
        <w:jc w:val="both"/>
        <w:rPr>
          <w:rFonts w:ascii="Arial" w:hAnsi="Arial" w:cs="Arial"/>
          <w:sz w:val="20"/>
        </w:rPr>
      </w:pPr>
      <w:r w:rsidRPr="00A1039B">
        <w:rPr>
          <w:rFonts w:ascii="Arial" w:hAnsi="Arial" w:cs="Arial"/>
          <w:sz w:val="20"/>
        </w:rPr>
        <w:t xml:space="preserve">metodo linearnega </w:t>
      </w:r>
      <w:proofErr w:type="spellStart"/>
      <w:r w:rsidRPr="00A1039B">
        <w:rPr>
          <w:rFonts w:ascii="Arial" w:hAnsi="Arial" w:cs="Arial"/>
          <w:sz w:val="20"/>
        </w:rPr>
        <w:t>referenciranja</w:t>
      </w:r>
      <w:proofErr w:type="spellEnd"/>
      <w:r w:rsidRPr="00A1039B">
        <w:rPr>
          <w:rFonts w:ascii="Arial" w:hAnsi="Arial" w:cs="Arial"/>
          <w:sz w:val="20"/>
        </w:rPr>
        <w:t xml:space="preserve"> (odsek in </w:t>
      </w:r>
      <w:proofErr w:type="spellStart"/>
      <w:r w:rsidRPr="00A1039B">
        <w:rPr>
          <w:rFonts w:ascii="Arial" w:hAnsi="Arial" w:cs="Arial"/>
          <w:sz w:val="20"/>
        </w:rPr>
        <w:t>stacionaža</w:t>
      </w:r>
      <w:proofErr w:type="spellEnd"/>
      <w:r w:rsidRPr="00A1039B">
        <w:rPr>
          <w:rFonts w:ascii="Arial" w:hAnsi="Arial" w:cs="Arial"/>
          <w:sz w:val="20"/>
        </w:rPr>
        <w:t>),</w:t>
      </w:r>
    </w:p>
    <w:p w14:paraId="43C447A3" w14:textId="77777777" w:rsidR="003F3488" w:rsidRPr="00A1039B" w:rsidRDefault="003F3488" w:rsidP="003D3ADB">
      <w:pPr>
        <w:pStyle w:val="Odstavekseznama"/>
        <w:widowControl w:val="0"/>
        <w:numPr>
          <w:ilvl w:val="1"/>
          <w:numId w:val="41"/>
        </w:numPr>
        <w:tabs>
          <w:tab w:val="left" w:pos="346"/>
        </w:tabs>
        <w:spacing w:before="60" w:after="60" w:line="260" w:lineRule="atLeast"/>
        <w:contextualSpacing/>
        <w:jc w:val="both"/>
        <w:rPr>
          <w:rFonts w:ascii="Arial" w:hAnsi="Arial" w:cs="Arial"/>
          <w:sz w:val="20"/>
        </w:rPr>
      </w:pPr>
      <w:r w:rsidRPr="00A1039B">
        <w:rPr>
          <w:rFonts w:ascii="Arial" w:hAnsi="Arial" w:cs="Arial"/>
          <w:sz w:val="20"/>
        </w:rPr>
        <w:t xml:space="preserve">metodo </w:t>
      </w:r>
      <w:proofErr w:type="spellStart"/>
      <w:r w:rsidRPr="00A1039B">
        <w:rPr>
          <w:rFonts w:ascii="Arial" w:hAnsi="Arial" w:cs="Arial"/>
          <w:sz w:val="20"/>
        </w:rPr>
        <w:t>AlertC</w:t>
      </w:r>
      <w:proofErr w:type="spellEnd"/>
      <w:r w:rsidRPr="00A1039B">
        <w:rPr>
          <w:rFonts w:ascii="Arial" w:hAnsi="Arial" w:cs="Arial"/>
          <w:sz w:val="20"/>
        </w:rPr>
        <w:t>,</w:t>
      </w:r>
    </w:p>
    <w:p w14:paraId="5BFD1AE5" w14:textId="77777777" w:rsidR="003F3488" w:rsidRPr="00A1039B" w:rsidRDefault="003F3488" w:rsidP="003D3ADB">
      <w:pPr>
        <w:pStyle w:val="Odstavekseznama"/>
        <w:widowControl w:val="0"/>
        <w:numPr>
          <w:ilvl w:val="1"/>
          <w:numId w:val="41"/>
        </w:numPr>
        <w:tabs>
          <w:tab w:val="left" w:pos="346"/>
        </w:tabs>
        <w:spacing w:before="60" w:after="60" w:line="260" w:lineRule="atLeast"/>
        <w:contextualSpacing/>
        <w:jc w:val="both"/>
        <w:rPr>
          <w:rFonts w:ascii="Arial" w:hAnsi="Arial" w:cs="Arial"/>
          <w:sz w:val="20"/>
        </w:rPr>
      </w:pPr>
      <w:r w:rsidRPr="00A1039B">
        <w:rPr>
          <w:rFonts w:ascii="Arial" w:hAnsi="Arial" w:cs="Arial"/>
          <w:sz w:val="20"/>
        </w:rPr>
        <w:t xml:space="preserve">metodo </w:t>
      </w:r>
      <w:proofErr w:type="spellStart"/>
      <w:r w:rsidRPr="00A1039B">
        <w:rPr>
          <w:rFonts w:ascii="Arial" w:hAnsi="Arial" w:cs="Arial"/>
          <w:sz w:val="20"/>
        </w:rPr>
        <w:t>OpenLR</w:t>
      </w:r>
      <w:proofErr w:type="spellEnd"/>
      <w:r w:rsidRPr="00A1039B">
        <w:rPr>
          <w:rFonts w:ascii="Arial" w:hAnsi="Arial" w:cs="Arial"/>
          <w:sz w:val="20"/>
        </w:rPr>
        <w:t>,</w:t>
      </w:r>
    </w:p>
    <w:p w14:paraId="17FDA580" w14:textId="77777777" w:rsidR="003F3488" w:rsidRPr="00A1039B" w:rsidRDefault="003F3488" w:rsidP="003D3ADB">
      <w:pPr>
        <w:pStyle w:val="Odstavekseznama"/>
        <w:widowControl w:val="0"/>
        <w:numPr>
          <w:ilvl w:val="1"/>
          <w:numId w:val="41"/>
        </w:numPr>
        <w:tabs>
          <w:tab w:val="left" w:pos="346"/>
        </w:tabs>
        <w:spacing w:before="60" w:after="60" w:line="260" w:lineRule="atLeast"/>
        <w:contextualSpacing/>
        <w:jc w:val="both"/>
        <w:rPr>
          <w:rFonts w:ascii="Arial" w:hAnsi="Arial" w:cs="Arial"/>
          <w:sz w:val="20"/>
        </w:rPr>
      </w:pPr>
      <w:r w:rsidRPr="00A1039B">
        <w:rPr>
          <w:rFonts w:ascii="Arial" w:hAnsi="Arial" w:cs="Arial"/>
          <w:sz w:val="20"/>
        </w:rPr>
        <w:t>s koordinatami skladno z WGS84 koordinatnim sistemom,</w:t>
      </w:r>
    </w:p>
    <w:p w14:paraId="78C2DEF6" w14:textId="7E130570" w:rsidR="003F3488" w:rsidRDefault="003F3488" w:rsidP="003D3ADB">
      <w:pPr>
        <w:pStyle w:val="Odstavekseznama"/>
        <w:widowControl w:val="0"/>
        <w:numPr>
          <w:ilvl w:val="1"/>
          <w:numId w:val="41"/>
        </w:numPr>
        <w:tabs>
          <w:tab w:val="left" w:pos="346"/>
        </w:tabs>
        <w:spacing w:before="60" w:after="60" w:line="260" w:lineRule="atLeast"/>
        <w:contextualSpacing/>
        <w:jc w:val="both"/>
        <w:rPr>
          <w:rFonts w:ascii="Arial" w:hAnsi="Arial" w:cs="Arial"/>
          <w:sz w:val="20"/>
        </w:rPr>
      </w:pPr>
      <w:r w:rsidRPr="00A1039B">
        <w:rPr>
          <w:rFonts w:ascii="Arial" w:hAnsi="Arial" w:cs="Arial"/>
          <w:sz w:val="20"/>
        </w:rPr>
        <w:t xml:space="preserve">s koordinatami skladni z D48 </w:t>
      </w:r>
      <w:r w:rsidR="00130159" w:rsidRPr="00130159">
        <w:rPr>
          <w:rFonts w:ascii="Arial" w:hAnsi="Arial" w:cs="Arial"/>
          <w:color w:val="FF0000"/>
          <w:sz w:val="20"/>
        </w:rPr>
        <w:t>ali</w:t>
      </w:r>
      <w:r w:rsidRPr="00A1039B">
        <w:rPr>
          <w:rFonts w:ascii="Arial" w:hAnsi="Arial" w:cs="Arial"/>
          <w:sz w:val="20"/>
        </w:rPr>
        <w:t xml:space="preserve"> D96</w:t>
      </w:r>
      <w:r w:rsidR="007E59C9">
        <w:rPr>
          <w:rFonts w:ascii="Arial" w:hAnsi="Arial" w:cs="Arial"/>
          <w:sz w:val="20"/>
        </w:rPr>
        <w:t xml:space="preserve"> državnim koordinatnim sistemom.</w:t>
      </w:r>
    </w:p>
    <w:p w14:paraId="441A5E64" w14:textId="77777777" w:rsidR="003F3488" w:rsidRDefault="003F3488" w:rsidP="003F3488">
      <w:pPr>
        <w:autoSpaceDE w:val="0"/>
        <w:autoSpaceDN w:val="0"/>
        <w:adjustRightInd w:val="0"/>
        <w:spacing w:line="260" w:lineRule="atLeast"/>
        <w:jc w:val="both"/>
        <w:rPr>
          <w:rFonts w:ascii="Arial" w:eastAsia="Calibri" w:hAnsi="Arial" w:cs="Arial"/>
          <w:sz w:val="20"/>
          <w:szCs w:val="20"/>
        </w:rPr>
      </w:pPr>
    </w:p>
    <w:p w14:paraId="09BFED4A" w14:textId="0407AFC8" w:rsidR="00DF2523" w:rsidRPr="00DF2523" w:rsidRDefault="00DF2523" w:rsidP="003F3488">
      <w:pPr>
        <w:autoSpaceDE w:val="0"/>
        <w:autoSpaceDN w:val="0"/>
        <w:adjustRightInd w:val="0"/>
        <w:spacing w:line="260" w:lineRule="atLeast"/>
        <w:jc w:val="both"/>
        <w:rPr>
          <w:rFonts w:ascii="Arial" w:eastAsia="Calibri" w:hAnsi="Arial" w:cs="Arial"/>
          <w:color w:val="FF0000"/>
          <w:sz w:val="20"/>
          <w:szCs w:val="20"/>
        </w:rPr>
      </w:pPr>
      <w:r w:rsidRPr="00DF2523">
        <w:rPr>
          <w:rFonts w:ascii="Arial" w:eastAsia="Calibri" w:hAnsi="Arial" w:cs="Arial"/>
          <w:color w:val="FF0000"/>
          <w:sz w:val="20"/>
          <w:szCs w:val="20"/>
        </w:rPr>
        <w:t>Ponudnik lahko izkaže izpolnjevanje referenčne zahteve z eno referenco, ki izpolnjuje vse zahtevane pogoje ali z več referencami, ki skupaj izpolnjujejo zahtevane pogoje.</w:t>
      </w:r>
    </w:p>
    <w:p w14:paraId="5AE3903C" w14:textId="77777777" w:rsidR="00DF2523" w:rsidRDefault="00DF2523" w:rsidP="003F3488">
      <w:pPr>
        <w:autoSpaceDE w:val="0"/>
        <w:autoSpaceDN w:val="0"/>
        <w:adjustRightInd w:val="0"/>
        <w:spacing w:line="260" w:lineRule="atLeast"/>
        <w:jc w:val="both"/>
        <w:rPr>
          <w:rFonts w:ascii="Arial" w:eastAsia="Calibri" w:hAnsi="Arial" w:cs="Arial"/>
          <w:sz w:val="20"/>
          <w:szCs w:val="20"/>
        </w:rPr>
      </w:pPr>
    </w:p>
    <w:p w14:paraId="66F07DCC" w14:textId="4A7A8F98" w:rsidR="003F3488" w:rsidRDefault="003F3488" w:rsidP="003F3488">
      <w:pPr>
        <w:autoSpaceDE w:val="0"/>
        <w:autoSpaceDN w:val="0"/>
        <w:adjustRightInd w:val="0"/>
        <w:spacing w:line="260" w:lineRule="atLeast"/>
        <w:jc w:val="both"/>
        <w:rPr>
          <w:rFonts w:ascii="Arial" w:eastAsia="Calibri" w:hAnsi="Arial" w:cs="Arial"/>
          <w:sz w:val="20"/>
          <w:szCs w:val="20"/>
        </w:rPr>
      </w:pPr>
      <w:r w:rsidRPr="0090406B">
        <w:rPr>
          <w:rFonts w:ascii="Arial" w:eastAsia="Calibri" w:hAnsi="Arial" w:cs="Arial"/>
          <w:sz w:val="20"/>
          <w:szCs w:val="20"/>
        </w:rPr>
        <w:t xml:space="preserve">Kot zaključen projekt se šteje projekt, za katerega je bil pridobljen uraden </w:t>
      </w:r>
      <w:r w:rsidR="00A2392A">
        <w:rPr>
          <w:rFonts w:ascii="Arial" w:eastAsia="Calibri" w:hAnsi="Arial" w:cs="Arial"/>
          <w:sz w:val="20"/>
          <w:szCs w:val="20"/>
        </w:rPr>
        <w:t xml:space="preserve">končni </w:t>
      </w:r>
      <w:r w:rsidRPr="0090406B">
        <w:rPr>
          <w:rFonts w:ascii="Arial" w:eastAsia="Calibri" w:hAnsi="Arial" w:cs="Arial"/>
          <w:sz w:val="20"/>
          <w:szCs w:val="20"/>
        </w:rPr>
        <w:t xml:space="preserve">zapisnik o </w:t>
      </w:r>
      <w:r w:rsidR="00A2392A">
        <w:rPr>
          <w:rFonts w:ascii="Arial" w:eastAsia="Calibri" w:hAnsi="Arial" w:cs="Arial"/>
          <w:sz w:val="20"/>
          <w:szCs w:val="20"/>
        </w:rPr>
        <w:t xml:space="preserve">uspešnem vzdrževanju </w:t>
      </w:r>
      <w:r w:rsidRPr="0090406B">
        <w:rPr>
          <w:rFonts w:ascii="Arial" w:eastAsia="Calibri" w:hAnsi="Arial" w:cs="Arial"/>
          <w:sz w:val="20"/>
          <w:szCs w:val="20"/>
        </w:rPr>
        <w:t xml:space="preserve">ali izjava naročnika o produkcijskem delovanju rešitve </w:t>
      </w:r>
      <w:r w:rsidR="00A2392A">
        <w:rPr>
          <w:rFonts w:ascii="Arial" w:eastAsia="Calibri" w:hAnsi="Arial" w:cs="Arial"/>
          <w:sz w:val="20"/>
          <w:szCs w:val="20"/>
        </w:rPr>
        <w:t>po zaključku vzdrževanja</w:t>
      </w:r>
      <w:r w:rsidRPr="0090406B">
        <w:rPr>
          <w:rFonts w:ascii="Arial" w:eastAsia="Calibri" w:hAnsi="Arial" w:cs="Arial"/>
          <w:sz w:val="20"/>
          <w:szCs w:val="20"/>
        </w:rPr>
        <w:t>.</w:t>
      </w:r>
    </w:p>
    <w:p w14:paraId="6092616E" w14:textId="561556BE" w:rsidR="003F3488" w:rsidRPr="0090406B" w:rsidRDefault="003F3488" w:rsidP="003F3488">
      <w:pPr>
        <w:autoSpaceDE w:val="0"/>
        <w:autoSpaceDN w:val="0"/>
        <w:adjustRightInd w:val="0"/>
        <w:spacing w:line="260" w:lineRule="atLeast"/>
        <w:jc w:val="both"/>
        <w:rPr>
          <w:rFonts w:ascii="Arial" w:eastAsia="Calibri" w:hAnsi="Arial" w:cs="Arial"/>
          <w:sz w:val="20"/>
          <w:szCs w:val="20"/>
        </w:rPr>
      </w:pPr>
    </w:p>
    <w:p w14:paraId="3316F3D2" w14:textId="39D452E9" w:rsidR="003F3488" w:rsidRDefault="003F3488" w:rsidP="003F3488">
      <w:pPr>
        <w:autoSpaceDE w:val="0"/>
        <w:autoSpaceDN w:val="0"/>
        <w:adjustRightInd w:val="0"/>
        <w:spacing w:line="260" w:lineRule="atLeast"/>
        <w:jc w:val="both"/>
        <w:rPr>
          <w:rFonts w:ascii="Arial" w:eastAsia="Calibri" w:hAnsi="Arial" w:cs="Arial"/>
          <w:sz w:val="20"/>
          <w:szCs w:val="20"/>
        </w:rPr>
      </w:pPr>
      <w:r w:rsidRPr="0090406B">
        <w:rPr>
          <w:rFonts w:ascii="Arial" w:eastAsia="Calibri" w:hAnsi="Arial" w:cs="Arial"/>
          <w:sz w:val="20"/>
          <w:szCs w:val="20"/>
        </w:rPr>
        <w:t>Vse obstoječe rešitve pri naročniku so implementirane na osnovi Microsoft-</w:t>
      </w:r>
      <w:proofErr w:type="spellStart"/>
      <w:r w:rsidRPr="0090406B">
        <w:rPr>
          <w:rFonts w:ascii="Arial" w:eastAsia="Calibri" w:hAnsi="Arial" w:cs="Arial"/>
          <w:sz w:val="20"/>
          <w:szCs w:val="20"/>
        </w:rPr>
        <w:t>ovih</w:t>
      </w:r>
      <w:proofErr w:type="spellEnd"/>
      <w:r w:rsidRPr="0090406B">
        <w:rPr>
          <w:rFonts w:ascii="Arial" w:eastAsia="Calibri" w:hAnsi="Arial" w:cs="Arial"/>
          <w:sz w:val="20"/>
          <w:szCs w:val="20"/>
        </w:rPr>
        <w:t xml:space="preserve"> tehnologij (.NET </w:t>
      </w:r>
      <w:proofErr w:type="spellStart"/>
      <w:r w:rsidRPr="0090406B">
        <w:rPr>
          <w:rFonts w:ascii="Arial" w:eastAsia="Calibri" w:hAnsi="Arial" w:cs="Arial"/>
          <w:sz w:val="20"/>
          <w:szCs w:val="20"/>
        </w:rPr>
        <w:t>Framework</w:t>
      </w:r>
      <w:proofErr w:type="spellEnd"/>
      <w:r w:rsidRPr="0090406B">
        <w:rPr>
          <w:rFonts w:ascii="Arial" w:eastAsia="Calibri" w:hAnsi="Arial" w:cs="Arial"/>
          <w:sz w:val="20"/>
          <w:szCs w:val="20"/>
        </w:rPr>
        <w:t>, MS SQL server, Windows Server...)</w:t>
      </w:r>
      <w:r>
        <w:rPr>
          <w:rFonts w:ascii="Arial" w:eastAsia="Calibri" w:hAnsi="Arial" w:cs="Arial"/>
          <w:sz w:val="20"/>
          <w:szCs w:val="20"/>
        </w:rPr>
        <w:t>, zato se od ponudnika pričakuje ustrezno obvladovanje teh tehnologij</w:t>
      </w:r>
      <w:r w:rsidRPr="0090406B">
        <w:rPr>
          <w:rFonts w:ascii="Arial" w:eastAsia="Calibri" w:hAnsi="Arial" w:cs="Arial"/>
          <w:sz w:val="20"/>
          <w:szCs w:val="20"/>
        </w:rPr>
        <w:t>.</w:t>
      </w:r>
    </w:p>
    <w:p w14:paraId="217D821F" w14:textId="77777777" w:rsidR="003F3488" w:rsidRPr="0090406B" w:rsidRDefault="003F3488" w:rsidP="003F3488">
      <w:pPr>
        <w:autoSpaceDE w:val="0"/>
        <w:autoSpaceDN w:val="0"/>
        <w:adjustRightInd w:val="0"/>
        <w:spacing w:line="260" w:lineRule="atLeast"/>
        <w:jc w:val="both"/>
        <w:rPr>
          <w:rFonts w:ascii="Arial" w:eastAsia="Calibri" w:hAnsi="Arial" w:cs="Arial"/>
          <w:sz w:val="20"/>
          <w:szCs w:val="20"/>
        </w:rPr>
      </w:pPr>
    </w:p>
    <w:p w14:paraId="12948AAC" w14:textId="77777777" w:rsidR="003F3488" w:rsidRPr="00123D0B" w:rsidRDefault="003F3488" w:rsidP="003F3488">
      <w:pPr>
        <w:autoSpaceDE w:val="0"/>
        <w:autoSpaceDN w:val="0"/>
        <w:adjustRightInd w:val="0"/>
        <w:spacing w:line="260" w:lineRule="atLeast"/>
        <w:jc w:val="both"/>
        <w:rPr>
          <w:rFonts w:ascii="Arial" w:eastAsia="Calibri" w:hAnsi="Arial" w:cs="Arial"/>
          <w:sz w:val="20"/>
          <w:szCs w:val="20"/>
        </w:rPr>
      </w:pPr>
      <w:r w:rsidRPr="0090406B">
        <w:rPr>
          <w:rFonts w:ascii="Arial" w:eastAsia="Calibri" w:hAnsi="Arial" w:cs="Arial"/>
          <w:sz w:val="20"/>
          <w:szCs w:val="20"/>
        </w:rPr>
        <w:t xml:space="preserve">Ponudnik lahko zahtevane reference izpolnjuje sam, s partnerji ali s podizvajalci. Gospodarski subjekt, ki referenco predloži, </w:t>
      </w:r>
      <w:r w:rsidRPr="003234C0">
        <w:rPr>
          <w:rFonts w:ascii="Arial" w:eastAsia="Calibri" w:hAnsi="Arial" w:cs="Arial"/>
          <w:sz w:val="20"/>
          <w:szCs w:val="20"/>
        </w:rPr>
        <w:t xml:space="preserve">mora izvesti </w:t>
      </w:r>
      <w:r>
        <w:rPr>
          <w:rFonts w:ascii="Arial" w:eastAsia="Calibri" w:hAnsi="Arial" w:cs="Arial"/>
          <w:sz w:val="20"/>
          <w:szCs w:val="20"/>
        </w:rPr>
        <w:t xml:space="preserve">pretežni del </w:t>
      </w:r>
      <w:r w:rsidRPr="003234C0">
        <w:rPr>
          <w:rFonts w:ascii="Arial" w:eastAsia="Calibri" w:hAnsi="Arial" w:cs="Arial"/>
          <w:sz w:val="20"/>
          <w:szCs w:val="20"/>
        </w:rPr>
        <w:t xml:space="preserve">pogodbenih </w:t>
      </w:r>
      <w:r>
        <w:rPr>
          <w:rFonts w:ascii="Arial" w:eastAsia="Calibri" w:hAnsi="Arial" w:cs="Arial"/>
          <w:sz w:val="20"/>
          <w:szCs w:val="20"/>
        </w:rPr>
        <w:t>obveznosti</w:t>
      </w:r>
      <w:r w:rsidRPr="003234C0">
        <w:rPr>
          <w:rFonts w:ascii="Arial" w:eastAsia="Calibri" w:hAnsi="Arial" w:cs="Arial"/>
          <w:sz w:val="20"/>
          <w:szCs w:val="20"/>
        </w:rPr>
        <w:t>.</w:t>
      </w:r>
    </w:p>
    <w:p w14:paraId="41D0A723" w14:textId="69B4F9C2" w:rsidR="001E6F36" w:rsidRDefault="001E6F36" w:rsidP="00BB1FC7">
      <w:pPr>
        <w:autoSpaceDE w:val="0"/>
        <w:autoSpaceDN w:val="0"/>
        <w:adjustRightInd w:val="0"/>
        <w:spacing w:line="260" w:lineRule="atLeast"/>
        <w:jc w:val="both"/>
        <w:rPr>
          <w:rFonts w:ascii="Arial" w:eastAsia="Calibri" w:hAnsi="Arial" w:cs="Arial"/>
          <w:sz w:val="20"/>
          <w:szCs w:val="20"/>
        </w:rPr>
      </w:pPr>
    </w:p>
    <w:p w14:paraId="7CA8B0BE" w14:textId="77777777" w:rsidR="00762308" w:rsidRPr="00CE1C02"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DOKAZILO</w:t>
      </w:r>
      <w:r w:rsidRPr="003234C0">
        <w:rPr>
          <w:rFonts w:ascii="Arial" w:hAnsi="Arial" w:cs="Arial"/>
          <w:b/>
          <w:sz w:val="20"/>
          <w:lang w:eastAsia="en-US"/>
        </w:rPr>
        <w:t xml:space="preserve">: </w:t>
      </w:r>
      <w:r w:rsidRPr="003234C0">
        <w:rPr>
          <w:rFonts w:ascii="Arial" w:hAnsi="Arial" w:cs="Arial"/>
          <w:sz w:val="20"/>
          <w:lang w:eastAsia="en-US"/>
        </w:rPr>
        <w:t>obrazec 2</w:t>
      </w:r>
    </w:p>
    <w:p w14:paraId="3E414C16" w14:textId="6E5BC7F7" w:rsidR="008E009A" w:rsidRDefault="008E009A" w:rsidP="00BB1FC7">
      <w:pPr>
        <w:autoSpaceDE w:val="0"/>
        <w:autoSpaceDN w:val="0"/>
        <w:adjustRightInd w:val="0"/>
        <w:spacing w:line="260" w:lineRule="atLeast"/>
        <w:jc w:val="both"/>
        <w:rPr>
          <w:rFonts w:ascii="Arial" w:hAnsi="Arial" w:cs="Arial"/>
          <w:b/>
          <w:color w:val="000000"/>
          <w:sz w:val="20"/>
          <w:szCs w:val="20"/>
        </w:rPr>
      </w:pPr>
    </w:p>
    <w:p w14:paraId="5C9E1AE2" w14:textId="0D48D5DE" w:rsidR="00BB1FC7" w:rsidRPr="00BB1FC7" w:rsidRDefault="00BB1FC7" w:rsidP="00BB1FC7">
      <w:pPr>
        <w:autoSpaceDE w:val="0"/>
        <w:autoSpaceDN w:val="0"/>
        <w:adjustRightInd w:val="0"/>
        <w:spacing w:line="260" w:lineRule="atLeast"/>
        <w:jc w:val="both"/>
        <w:rPr>
          <w:rFonts w:ascii="Arial" w:hAnsi="Arial" w:cs="Arial"/>
          <w:b/>
          <w:color w:val="000000"/>
          <w:sz w:val="20"/>
          <w:szCs w:val="20"/>
        </w:rPr>
      </w:pPr>
      <w:r w:rsidRPr="009E685E">
        <w:rPr>
          <w:rFonts w:ascii="Arial" w:hAnsi="Arial" w:cs="Arial"/>
          <w:b/>
          <w:color w:val="000000"/>
          <w:sz w:val="20"/>
          <w:szCs w:val="20"/>
        </w:rPr>
        <w:t>3.2.3.2 Kadrovska sposobnost</w:t>
      </w:r>
    </w:p>
    <w:p w14:paraId="387A3A6D" w14:textId="77777777" w:rsidR="00D95ED7" w:rsidRDefault="00D95ED7" w:rsidP="00D95ED7">
      <w:pPr>
        <w:autoSpaceDE w:val="0"/>
        <w:autoSpaceDN w:val="0"/>
        <w:adjustRightInd w:val="0"/>
        <w:spacing w:line="260" w:lineRule="atLeast"/>
        <w:jc w:val="both"/>
        <w:rPr>
          <w:rFonts w:ascii="Arial" w:hAnsi="Arial" w:cs="Arial"/>
          <w:color w:val="000000"/>
          <w:sz w:val="20"/>
          <w:szCs w:val="20"/>
        </w:rPr>
      </w:pPr>
    </w:p>
    <w:p w14:paraId="442037C5" w14:textId="4B133609" w:rsidR="00121348" w:rsidRDefault="00121348" w:rsidP="00121348">
      <w:pPr>
        <w:autoSpaceDE w:val="0"/>
        <w:autoSpaceDN w:val="0"/>
        <w:adjustRightInd w:val="0"/>
        <w:spacing w:line="260" w:lineRule="atLeast"/>
        <w:jc w:val="both"/>
        <w:rPr>
          <w:rFonts w:ascii="Arial" w:eastAsia="Calibri" w:hAnsi="Arial" w:cs="Arial"/>
          <w:color w:val="000000"/>
          <w:sz w:val="20"/>
          <w:szCs w:val="20"/>
        </w:rPr>
      </w:pPr>
      <w:r w:rsidRPr="00121348">
        <w:rPr>
          <w:rFonts w:ascii="Arial" w:eastAsia="Calibri" w:hAnsi="Arial" w:cs="Arial"/>
          <w:color w:val="000000"/>
          <w:sz w:val="20"/>
          <w:szCs w:val="20"/>
        </w:rPr>
        <w:t xml:space="preserve">Ponudnik mora zagotoviti naslednje kadre (strokovnjake) in izkazati njihovo usposobljenost: </w:t>
      </w:r>
    </w:p>
    <w:p w14:paraId="3B0CC63F" w14:textId="24D2AED0" w:rsidR="00364FA7" w:rsidRDefault="00364FA7" w:rsidP="00121348">
      <w:pPr>
        <w:autoSpaceDE w:val="0"/>
        <w:autoSpaceDN w:val="0"/>
        <w:adjustRightInd w:val="0"/>
        <w:spacing w:line="260" w:lineRule="atLeast"/>
        <w:jc w:val="both"/>
        <w:rPr>
          <w:rFonts w:ascii="Arial" w:eastAsia="Calibri" w:hAnsi="Arial" w:cs="Arial"/>
          <w:color w:val="000000"/>
          <w:sz w:val="20"/>
          <w:szCs w:val="20"/>
        </w:rPr>
      </w:pPr>
    </w:p>
    <w:p w14:paraId="3B777333" w14:textId="77777777" w:rsidR="00364FA7" w:rsidRPr="00364FA7" w:rsidRDefault="00364FA7" w:rsidP="00364FA7">
      <w:pPr>
        <w:autoSpaceDE w:val="0"/>
        <w:autoSpaceDN w:val="0"/>
        <w:adjustRightInd w:val="0"/>
        <w:spacing w:after="200" w:line="260" w:lineRule="atLeast"/>
        <w:jc w:val="both"/>
        <w:rPr>
          <w:rFonts w:ascii="Arial" w:eastAsia="Calibri" w:hAnsi="Arial" w:cs="Arial"/>
          <w:color w:val="000000"/>
          <w:sz w:val="20"/>
          <w:szCs w:val="20"/>
          <w:lang w:eastAsia="en-US"/>
        </w:rPr>
      </w:pPr>
      <w:r w:rsidRPr="00364FA7">
        <w:rPr>
          <w:rFonts w:ascii="Arial" w:eastAsia="Calibri" w:hAnsi="Arial" w:cs="Arial"/>
          <w:b/>
          <w:color w:val="000000"/>
          <w:sz w:val="20"/>
          <w:szCs w:val="20"/>
          <w:lang w:eastAsia="en-US"/>
        </w:rPr>
        <w:t>1. ODGOVORNI IN TEHNIČNI VODJA (1 kader)</w:t>
      </w:r>
      <w:r w:rsidRPr="00364FA7">
        <w:rPr>
          <w:rFonts w:ascii="Arial" w:eastAsia="Calibri" w:hAnsi="Arial" w:cs="Arial"/>
          <w:color w:val="000000"/>
          <w:sz w:val="20"/>
          <w:szCs w:val="20"/>
          <w:lang w:eastAsia="en-US"/>
        </w:rPr>
        <w:t xml:space="preserve"> mora izpolnjevati vse naslednje pogoje:</w:t>
      </w:r>
    </w:p>
    <w:p w14:paraId="708B473D" w14:textId="77777777"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ima izobrazbo najmanj raven 8 po SOK (univerzitetni program ali specializacija po visokošolskih programih po »</w:t>
      </w:r>
      <w:proofErr w:type="spellStart"/>
      <w:r w:rsidRPr="00364FA7">
        <w:rPr>
          <w:rFonts w:ascii="Arial" w:eastAsia="Calibri" w:hAnsi="Arial" w:cs="Arial"/>
          <w:color w:val="000000"/>
          <w:sz w:val="20"/>
          <w:szCs w:val="20"/>
          <w:lang w:eastAsia="en-US"/>
        </w:rPr>
        <w:t>predbolonjskih</w:t>
      </w:r>
      <w:proofErr w:type="spellEnd"/>
      <w:r w:rsidRPr="00364FA7">
        <w:rPr>
          <w:rFonts w:ascii="Arial" w:eastAsia="Calibri" w:hAnsi="Arial" w:cs="Arial"/>
          <w:color w:val="000000"/>
          <w:sz w:val="20"/>
          <w:szCs w:val="20"/>
          <w:lang w:eastAsia="en-US"/>
        </w:rPr>
        <w:t>« programih ali magisterij stroke – 2. bolonjska stopnja po bolonjskih programih) naravoslovno-tehnične ali informacijske smeri;</w:t>
      </w:r>
    </w:p>
    <w:p w14:paraId="2A38D597" w14:textId="77777777"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ima vsaj pet (5) let delovnih izkušenj vodenja projektov s področja informacijskih sistemov;</w:t>
      </w:r>
    </w:p>
    <w:p w14:paraId="6166C105" w14:textId="77777777"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xml:space="preserve">- je redno zaposlen pri ponudniku, </w:t>
      </w:r>
      <w:proofErr w:type="spellStart"/>
      <w:r w:rsidRPr="00364FA7">
        <w:rPr>
          <w:rFonts w:ascii="Arial" w:eastAsia="Calibri" w:hAnsi="Arial" w:cs="Arial"/>
          <w:color w:val="000000"/>
          <w:sz w:val="20"/>
          <w:szCs w:val="20"/>
          <w:lang w:eastAsia="en-US"/>
        </w:rPr>
        <w:t>soponudniku</w:t>
      </w:r>
      <w:proofErr w:type="spellEnd"/>
      <w:r w:rsidRPr="00364FA7">
        <w:rPr>
          <w:rFonts w:ascii="Arial" w:eastAsia="Calibri" w:hAnsi="Arial" w:cs="Arial"/>
          <w:color w:val="000000"/>
          <w:sz w:val="20"/>
          <w:szCs w:val="20"/>
          <w:lang w:eastAsia="en-US"/>
        </w:rPr>
        <w:t xml:space="preserve"> ali podizvajalcu;</w:t>
      </w:r>
    </w:p>
    <w:p w14:paraId="3E07BB60" w14:textId="51E246CB"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xml:space="preserve">- v zadnjih petih (5) letih, šteto od dneva objave tega javnega naročila je vodil najmanj en (1) zaključen projekt </w:t>
      </w:r>
      <w:r w:rsidR="002F0DB7">
        <w:rPr>
          <w:rFonts w:ascii="Arial" w:eastAsia="Calibri" w:hAnsi="Arial" w:cs="Arial"/>
          <w:color w:val="000000"/>
          <w:sz w:val="20"/>
          <w:szCs w:val="20"/>
          <w:lang w:eastAsia="en-US"/>
        </w:rPr>
        <w:t xml:space="preserve">(vzpostavitev ali vzdrževanje sistemov) </w:t>
      </w:r>
      <w:r w:rsidRPr="00364FA7">
        <w:rPr>
          <w:rFonts w:ascii="Arial" w:eastAsia="Calibri" w:hAnsi="Arial" w:cs="Arial"/>
          <w:color w:val="000000"/>
          <w:sz w:val="20"/>
          <w:szCs w:val="20"/>
          <w:lang w:eastAsia="en-US"/>
        </w:rPr>
        <w:t>s področja informacijskih sistemov na področju ITS (inteligentni transportni sistemi, kot so definirani z Direktivo 2010/40/EU). V vlogi vodje projekta je bil neprekinjeno vsaj 12 mesecev;</w:t>
      </w:r>
    </w:p>
    <w:p w14:paraId="49AC348E" w14:textId="6512ED54" w:rsidR="00364FA7" w:rsidRPr="00364FA7" w:rsidRDefault="00543228" w:rsidP="00364FA7">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00093D3E">
        <w:rPr>
          <w:rFonts w:ascii="Arial" w:eastAsia="Calibri" w:hAnsi="Arial" w:cs="Arial"/>
          <w:color w:val="000000"/>
          <w:sz w:val="20"/>
          <w:szCs w:val="20"/>
          <w:lang w:eastAsia="en-US"/>
        </w:rPr>
        <w:t>v zadnjih petih (5) letih</w:t>
      </w:r>
      <w:r w:rsidR="00364FA7" w:rsidRPr="00364FA7">
        <w:rPr>
          <w:rFonts w:ascii="Arial" w:eastAsia="Calibri" w:hAnsi="Arial" w:cs="Arial"/>
          <w:color w:val="000000"/>
          <w:sz w:val="20"/>
          <w:szCs w:val="20"/>
          <w:lang w:eastAsia="en-US"/>
        </w:rPr>
        <w:t xml:space="preserve"> </w:t>
      </w:r>
      <w:r w:rsidRPr="00543228">
        <w:rPr>
          <w:rFonts w:ascii="Arial" w:eastAsia="Calibri" w:hAnsi="Arial" w:cs="Arial"/>
          <w:color w:val="000000"/>
          <w:sz w:val="20"/>
          <w:szCs w:val="20"/>
          <w:lang w:eastAsia="en-US"/>
        </w:rPr>
        <w:t>šteto od dneva objave tega javnega naročila</w:t>
      </w:r>
      <w:r>
        <w:rPr>
          <w:rFonts w:ascii="Arial" w:eastAsia="Calibri" w:hAnsi="Arial" w:cs="Arial"/>
          <w:color w:val="000000"/>
          <w:sz w:val="20"/>
          <w:szCs w:val="20"/>
          <w:lang w:eastAsia="en-US"/>
        </w:rPr>
        <w:t xml:space="preserve">, je </w:t>
      </w:r>
      <w:r w:rsidR="00364FA7" w:rsidRPr="00364FA7">
        <w:rPr>
          <w:rFonts w:ascii="Arial" w:eastAsia="Calibri" w:hAnsi="Arial" w:cs="Arial"/>
          <w:color w:val="000000"/>
          <w:sz w:val="20"/>
          <w:szCs w:val="20"/>
          <w:lang w:eastAsia="en-US"/>
        </w:rPr>
        <w:t>bil vodja referenčnega projekta, ki izpolnjuje vsaj sedem (7) zahtev, navedenih v točki 3.2.3.1</w:t>
      </w:r>
      <w:r w:rsidR="00516F2A">
        <w:rPr>
          <w:rFonts w:ascii="Arial" w:eastAsia="Calibri" w:hAnsi="Arial" w:cs="Arial"/>
          <w:color w:val="000000"/>
          <w:sz w:val="20"/>
          <w:szCs w:val="20"/>
          <w:lang w:eastAsia="en-US"/>
        </w:rPr>
        <w:t>.</w:t>
      </w:r>
      <w:r w:rsidR="00364FA7" w:rsidRPr="00364FA7">
        <w:rPr>
          <w:rFonts w:ascii="Arial" w:eastAsia="Calibri" w:hAnsi="Arial" w:cs="Arial"/>
          <w:color w:val="000000"/>
          <w:sz w:val="20"/>
          <w:szCs w:val="20"/>
          <w:lang w:eastAsia="en-US"/>
        </w:rPr>
        <w:t xml:space="preserve"> </w:t>
      </w:r>
    </w:p>
    <w:p w14:paraId="6E690DE4" w14:textId="77777777"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p>
    <w:p w14:paraId="4F46C9A8" w14:textId="77777777" w:rsidR="00364FA7" w:rsidRPr="00364FA7" w:rsidRDefault="00364FA7" w:rsidP="00364FA7">
      <w:pPr>
        <w:autoSpaceDE w:val="0"/>
        <w:autoSpaceDN w:val="0"/>
        <w:adjustRightInd w:val="0"/>
        <w:spacing w:after="200" w:line="260" w:lineRule="atLeast"/>
        <w:jc w:val="both"/>
        <w:rPr>
          <w:rFonts w:ascii="Arial" w:eastAsia="Calibri" w:hAnsi="Arial" w:cs="Arial"/>
          <w:color w:val="000000"/>
          <w:sz w:val="20"/>
          <w:szCs w:val="20"/>
          <w:lang w:eastAsia="en-US"/>
        </w:rPr>
      </w:pPr>
      <w:r w:rsidRPr="00364FA7">
        <w:rPr>
          <w:rFonts w:ascii="Arial" w:eastAsia="Calibri" w:hAnsi="Arial" w:cs="Arial"/>
          <w:b/>
          <w:color w:val="000000"/>
          <w:sz w:val="20"/>
          <w:szCs w:val="20"/>
          <w:lang w:eastAsia="en-US"/>
        </w:rPr>
        <w:lastRenderedPageBreak/>
        <w:t>2. RAZVIJALEC (vsaj 5 kadrov),</w:t>
      </w:r>
      <w:r w:rsidRPr="00364FA7">
        <w:rPr>
          <w:rFonts w:ascii="Arial" w:eastAsia="Calibri" w:hAnsi="Arial" w:cs="Arial"/>
          <w:color w:val="000000"/>
          <w:sz w:val="20"/>
          <w:szCs w:val="20"/>
          <w:lang w:eastAsia="en-US"/>
        </w:rPr>
        <w:t xml:space="preserve"> pri čemer mora vsak izpolnjevati naslednje pogoje:</w:t>
      </w:r>
    </w:p>
    <w:p w14:paraId="69B3062C" w14:textId="77777777"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xml:space="preserve">- je redno zaposlen pri ponudniku, </w:t>
      </w:r>
      <w:proofErr w:type="spellStart"/>
      <w:r w:rsidRPr="00364FA7">
        <w:rPr>
          <w:rFonts w:ascii="Arial" w:eastAsia="Calibri" w:hAnsi="Arial" w:cs="Arial"/>
          <w:color w:val="000000"/>
          <w:sz w:val="20"/>
          <w:szCs w:val="20"/>
          <w:lang w:eastAsia="en-US"/>
        </w:rPr>
        <w:t>soponudniku</w:t>
      </w:r>
      <w:proofErr w:type="spellEnd"/>
      <w:r w:rsidRPr="00364FA7">
        <w:rPr>
          <w:rFonts w:ascii="Arial" w:eastAsia="Calibri" w:hAnsi="Arial" w:cs="Arial"/>
          <w:color w:val="000000"/>
          <w:sz w:val="20"/>
          <w:szCs w:val="20"/>
          <w:lang w:eastAsia="en-US"/>
        </w:rPr>
        <w:t xml:space="preserve"> ali podizvajalcu;</w:t>
      </w:r>
    </w:p>
    <w:p w14:paraId="1400C584" w14:textId="77777777"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imeti mora izobrazbo najmanj raven 6 po SOK (višješolski strokovni programi po »</w:t>
      </w:r>
      <w:proofErr w:type="spellStart"/>
      <w:r w:rsidRPr="00364FA7">
        <w:rPr>
          <w:rFonts w:ascii="Arial" w:eastAsia="Calibri" w:hAnsi="Arial" w:cs="Arial"/>
          <w:color w:val="000000"/>
          <w:sz w:val="20"/>
          <w:szCs w:val="20"/>
          <w:lang w:eastAsia="en-US"/>
        </w:rPr>
        <w:t>predbolonjskih</w:t>
      </w:r>
      <w:proofErr w:type="spellEnd"/>
      <w:r w:rsidRPr="00364FA7">
        <w:rPr>
          <w:rFonts w:ascii="Arial" w:eastAsia="Calibri" w:hAnsi="Arial" w:cs="Arial"/>
          <w:color w:val="000000"/>
          <w:sz w:val="20"/>
          <w:szCs w:val="20"/>
          <w:lang w:eastAsia="en-US"/>
        </w:rPr>
        <w:t>» programih) naravoslovne ali tehnične smeri;</w:t>
      </w:r>
    </w:p>
    <w:p w14:paraId="7CA61245" w14:textId="3D4C0BD0"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ima vsaj eno (1) leto delovnih izkušenj na področju razvijanja IT rešitev</w:t>
      </w:r>
      <w:r>
        <w:rPr>
          <w:rFonts w:ascii="Arial" w:eastAsia="Calibri" w:hAnsi="Arial" w:cs="Arial"/>
          <w:color w:val="000000"/>
          <w:sz w:val="20"/>
          <w:szCs w:val="20"/>
          <w:lang w:eastAsia="en-US"/>
        </w:rPr>
        <w:t>.</w:t>
      </w:r>
      <w:r w:rsidRPr="00364FA7">
        <w:rPr>
          <w:rFonts w:ascii="Arial" w:eastAsia="Calibri" w:hAnsi="Arial" w:cs="Arial"/>
          <w:color w:val="000000"/>
          <w:sz w:val="20"/>
          <w:szCs w:val="20"/>
          <w:lang w:eastAsia="en-US"/>
        </w:rPr>
        <w:t xml:space="preserve"> </w:t>
      </w:r>
    </w:p>
    <w:p w14:paraId="0A521018" w14:textId="77777777" w:rsid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p>
    <w:p w14:paraId="44DCA26F" w14:textId="18FBC4D4" w:rsid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Dodatni pogoji za razvijalce:</w:t>
      </w:r>
    </w:p>
    <w:p w14:paraId="0A17DF8D" w14:textId="11354D21"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vsaj trije (3) kadri imajo najmanj 3 leta delovnih izkušenj na področju razvijanja IT rešitev;</w:t>
      </w:r>
    </w:p>
    <w:p w14:paraId="50E7C8B6" w14:textId="6A2F26DB"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vsaj trije (3) kadri so v zadnjih 5 letih, šteto od dneva objave tega javnega naročila, uspešno vzdrževali programsko kodo pri zaključenem referenčnem projektu, ki izpolnjuje vsaj sedem (7) za</w:t>
      </w:r>
      <w:r w:rsidR="00516F2A">
        <w:rPr>
          <w:rFonts w:ascii="Arial" w:eastAsia="Calibri" w:hAnsi="Arial" w:cs="Arial"/>
          <w:color w:val="000000"/>
          <w:sz w:val="20"/>
          <w:szCs w:val="20"/>
          <w:lang w:eastAsia="en-US"/>
        </w:rPr>
        <w:t>htev, navedenih v točki 3.2.3.1;</w:t>
      </w:r>
    </w:p>
    <w:p w14:paraId="670BD990" w14:textId="31AC7D9D" w:rsidR="00364FA7" w:rsidRPr="00543228" w:rsidRDefault="00364FA7" w:rsidP="00364FA7">
      <w:pPr>
        <w:autoSpaceDE w:val="0"/>
        <w:autoSpaceDN w:val="0"/>
        <w:adjustRightInd w:val="0"/>
        <w:spacing w:line="260" w:lineRule="atLeast"/>
        <w:jc w:val="both"/>
        <w:rPr>
          <w:rFonts w:ascii="Arial" w:eastAsia="Calibri" w:hAnsi="Arial" w:cs="Arial"/>
          <w:sz w:val="20"/>
          <w:szCs w:val="20"/>
          <w:lang w:eastAsia="en-US"/>
        </w:rPr>
      </w:pPr>
      <w:r w:rsidRPr="00543228">
        <w:rPr>
          <w:rFonts w:ascii="Arial" w:eastAsia="Calibri" w:hAnsi="Arial" w:cs="Arial"/>
          <w:color w:val="000000"/>
          <w:sz w:val="20"/>
          <w:szCs w:val="20"/>
          <w:lang w:eastAsia="en-US"/>
        </w:rPr>
        <w:t xml:space="preserve">- </w:t>
      </w:r>
      <w:r w:rsidRPr="00543228">
        <w:rPr>
          <w:rFonts w:ascii="Arial" w:eastAsia="Calibri" w:hAnsi="Arial" w:cs="Arial"/>
          <w:sz w:val="20"/>
          <w:szCs w:val="20"/>
          <w:lang w:eastAsia="en-US"/>
        </w:rPr>
        <w:t xml:space="preserve">vsaj eden (1), </w:t>
      </w:r>
      <w:r w:rsidR="00AD6DE0" w:rsidRPr="00543228">
        <w:rPr>
          <w:rFonts w:ascii="Arial" w:eastAsia="Calibri" w:hAnsi="Arial" w:cs="Arial"/>
          <w:sz w:val="20"/>
          <w:szCs w:val="20"/>
          <w:lang w:eastAsia="en-US"/>
        </w:rPr>
        <w:t xml:space="preserve">je </w:t>
      </w:r>
      <w:r w:rsidR="00D72761" w:rsidRPr="00543228">
        <w:rPr>
          <w:rFonts w:ascii="Arial" w:eastAsia="Calibri" w:hAnsi="Arial" w:cs="Arial"/>
          <w:sz w:val="20"/>
          <w:szCs w:val="20"/>
          <w:lang w:eastAsia="en-US"/>
        </w:rPr>
        <w:t>v</w:t>
      </w:r>
      <w:r w:rsidRPr="00543228">
        <w:rPr>
          <w:rFonts w:ascii="Arial" w:eastAsia="Calibri" w:hAnsi="Arial" w:cs="Arial"/>
          <w:sz w:val="20"/>
          <w:szCs w:val="20"/>
          <w:lang w:eastAsia="en-US"/>
        </w:rPr>
        <w:t xml:space="preserve"> </w:t>
      </w:r>
      <w:r w:rsidR="00D72761" w:rsidRPr="00543228">
        <w:rPr>
          <w:rFonts w:ascii="Arial" w:eastAsia="Calibri" w:hAnsi="Arial" w:cs="Arial"/>
          <w:color w:val="000000"/>
          <w:sz w:val="20"/>
          <w:szCs w:val="20"/>
          <w:lang w:eastAsia="en-US"/>
        </w:rPr>
        <w:t>zadnjih 5 letih, šteto od dneva objave tega javnega naročila,</w:t>
      </w:r>
      <w:r w:rsidR="00D72761" w:rsidRPr="00543228">
        <w:rPr>
          <w:rFonts w:ascii="Arial" w:eastAsia="Calibri" w:hAnsi="Arial" w:cs="Arial"/>
          <w:sz w:val="20"/>
          <w:szCs w:val="20"/>
          <w:lang w:eastAsia="en-US"/>
        </w:rPr>
        <w:t xml:space="preserve"> </w:t>
      </w:r>
      <w:r w:rsidR="00AD6DE0" w:rsidRPr="00543228">
        <w:rPr>
          <w:rFonts w:ascii="Arial" w:eastAsia="Calibri" w:hAnsi="Arial" w:cs="Arial"/>
          <w:sz w:val="20"/>
          <w:szCs w:val="20"/>
          <w:lang w:eastAsia="en-US"/>
        </w:rPr>
        <w:t>sodeloval pri projektu</w:t>
      </w:r>
      <w:r w:rsidRPr="00543228">
        <w:rPr>
          <w:rFonts w:ascii="Arial" w:eastAsia="Calibri" w:hAnsi="Arial" w:cs="Arial"/>
          <w:sz w:val="20"/>
          <w:szCs w:val="20"/>
          <w:lang w:eastAsia="en-US"/>
        </w:rPr>
        <w:t xml:space="preserve"> implementacij</w:t>
      </w:r>
      <w:r w:rsidR="00AD6DE0" w:rsidRPr="00543228">
        <w:rPr>
          <w:rFonts w:ascii="Arial" w:eastAsia="Calibri" w:hAnsi="Arial" w:cs="Arial"/>
          <w:sz w:val="20"/>
          <w:szCs w:val="20"/>
          <w:lang w:eastAsia="en-US"/>
        </w:rPr>
        <w:t>e</w:t>
      </w:r>
      <w:r w:rsidR="005B0386" w:rsidRPr="00543228">
        <w:rPr>
          <w:rFonts w:ascii="Arial" w:eastAsia="Calibri" w:hAnsi="Arial" w:cs="Arial"/>
          <w:sz w:val="20"/>
          <w:szCs w:val="20"/>
          <w:lang w:eastAsia="en-US"/>
        </w:rPr>
        <w:t xml:space="preserve"> </w:t>
      </w:r>
      <w:r w:rsidR="00AD6DE0" w:rsidRPr="00543228">
        <w:rPr>
          <w:rFonts w:ascii="Arial" w:eastAsia="Calibri" w:hAnsi="Arial" w:cs="Arial"/>
          <w:sz w:val="20"/>
          <w:szCs w:val="20"/>
          <w:lang w:eastAsia="en-US"/>
        </w:rPr>
        <w:t>ali</w:t>
      </w:r>
      <w:r w:rsidR="005B0386" w:rsidRPr="00543228">
        <w:rPr>
          <w:rFonts w:ascii="Arial" w:eastAsia="Calibri" w:hAnsi="Arial" w:cs="Arial"/>
          <w:sz w:val="20"/>
          <w:szCs w:val="20"/>
          <w:lang w:eastAsia="en-US"/>
        </w:rPr>
        <w:t xml:space="preserve"> posodabljanj</w:t>
      </w:r>
      <w:r w:rsidR="00AD6DE0" w:rsidRPr="00543228">
        <w:rPr>
          <w:rFonts w:ascii="Arial" w:eastAsia="Calibri" w:hAnsi="Arial" w:cs="Arial"/>
          <w:sz w:val="20"/>
          <w:szCs w:val="20"/>
          <w:lang w:eastAsia="en-US"/>
        </w:rPr>
        <w:t>a</w:t>
      </w:r>
      <w:r w:rsidRPr="00543228">
        <w:rPr>
          <w:rFonts w:ascii="Arial" w:eastAsia="Calibri" w:hAnsi="Arial" w:cs="Arial"/>
          <w:sz w:val="20"/>
          <w:szCs w:val="20"/>
          <w:lang w:eastAsia="en-US"/>
        </w:rPr>
        <w:t xml:space="preserve"> protokola DATEXII ;</w:t>
      </w:r>
    </w:p>
    <w:p w14:paraId="4CA65549" w14:textId="074C28B7" w:rsidR="00364FA7" w:rsidRPr="00543228" w:rsidRDefault="00364FA7" w:rsidP="00364FA7">
      <w:pPr>
        <w:autoSpaceDE w:val="0"/>
        <w:autoSpaceDN w:val="0"/>
        <w:adjustRightInd w:val="0"/>
        <w:spacing w:line="260" w:lineRule="atLeast"/>
        <w:jc w:val="both"/>
        <w:rPr>
          <w:rFonts w:ascii="Arial" w:eastAsia="Calibri" w:hAnsi="Arial" w:cs="Arial"/>
          <w:sz w:val="20"/>
          <w:szCs w:val="20"/>
          <w:lang w:eastAsia="en-US"/>
        </w:rPr>
      </w:pPr>
      <w:r w:rsidRPr="00543228">
        <w:rPr>
          <w:rFonts w:ascii="Arial" w:eastAsia="Calibri" w:hAnsi="Arial" w:cs="Arial"/>
          <w:sz w:val="20"/>
          <w:szCs w:val="20"/>
          <w:lang w:eastAsia="en-US"/>
        </w:rPr>
        <w:t xml:space="preserve">- vsaj eden (1), ki </w:t>
      </w:r>
      <w:r w:rsidR="00AD6DE0" w:rsidRPr="00543228">
        <w:rPr>
          <w:rFonts w:ascii="Arial" w:eastAsia="Calibri" w:hAnsi="Arial" w:cs="Arial"/>
          <w:sz w:val="20"/>
          <w:szCs w:val="20"/>
          <w:lang w:eastAsia="en-US"/>
        </w:rPr>
        <w:t xml:space="preserve">je </w:t>
      </w:r>
      <w:r w:rsidR="00D72761" w:rsidRPr="00543228">
        <w:rPr>
          <w:rFonts w:ascii="Arial" w:eastAsia="Calibri" w:hAnsi="Arial" w:cs="Arial"/>
          <w:sz w:val="20"/>
          <w:szCs w:val="20"/>
          <w:lang w:eastAsia="en-US"/>
        </w:rPr>
        <w:t xml:space="preserve">v </w:t>
      </w:r>
      <w:r w:rsidR="00D72761" w:rsidRPr="00543228">
        <w:rPr>
          <w:rFonts w:ascii="Arial" w:eastAsia="Calibri" w:hAnsi="Arial" w:cs="Arial"/>
          <w:color w:val="000000"/>
          <w:sz w:val="20"/>
          <w:szCs w:val="20"/>
          <w:lang w:eastAsia="en-US"/>
        </w:rPr>
        <w:t>zadnjih 5 letih, šteto od dneva objave tega javnega naročila,</w:t>
      </w:r>
      <w:r w:rsidRPr="00543228">
        <w:rPr>
          <w:rFonts w:ascii="Arial" w:eastAsia="Calibri" w:hAnsi="Arial" w:cs="Arial"/>
          <w:sz w:val="20"/>
          <w:szCs w:val="20"/>
          <w:lang w:eastAsia="en-US"/>
        </w:rPr>
        <w:t xml:space="preserve"> </w:t>
      </w:r>
      <w:r w:rsidR="00AD6DE0" w:rsidRPr="00543228">
        <w:rPr>
          <w:rFonts w:ascii="Arial" w:eastAsia="Calibri" w:hAnsi="Arial" w:cs="Arial"/>
          <w:sz w:val="20"/>
          <w:szCs w:val="20"/>
          <w:lang w:eastAsia="en-US"/>
        </w:rPr>
        <w:t xml:space="preserve">sodeloval </w:t>
      </w:r>
      <w:r w:rsidRPr="00543228">
        <w:rPr>
          <w:rFonts w:ascii="Arial" w:eastAsia="Calibri" w:hAnsi="Arial" w:cs="Arial"/>
          <w:sz w:val="20"/>
          <w:szCs w:val="20"/>
          <w:lang w:eastAsia="en-US"/>
        </w:rPr>
        <w:t xml:space="preserve">pri implementaciji </w:t>
      </w:r>
      <w:r w:rsidR="00AD6DE0" w:rsidRPr="00543228">
        <w:rPr>
          <w:rFonts w:ascii="Arial" w:eastAsia="Calibri" w:hAnsi="Arial" w:cs="Arial"/>
          <w:sz w:val="20"/>
          <w:szCs w:val="20"/>
          <w:lang w:eastAsia="en-US"/>
        </w:rPr>
        <w:t>ali</w:t>
      </w:r>
      <w:r w:rsidR="005B0386" w:rsidRPr="00543228">
        <w:rPr>
          <w:rFonts w:ascii="Arial" w:eastAsia="Calibri" w:hAnsi="Arial" w:cs="Arial"/>
          <w:sz w:val="20"/>
          <w:szCs w:val="20"/>
          <w:lang w:eastAsia="en-US"/>
        </w:rPr>
        <w:t xml:space="preserve"> posodabljanju </w:t>
      </w:r>
      <w:r w:rsidRPr="00543228">
        <w:rPr>
          <w:rFonts w:ascii="Arial" w:eastAsia="Calibri" w:hAnsi="Arial" w:cs="Arial"/>
          <w:sz w:val="20"/>
          <w:szCs w:val="20"/>
          <w:lang w:eastAsia="en-US"/>
        </w:rPr>
        <w:t>TMC lokacijske tabele ;</w:t>
      </w:r>
    </w:p>
    <w:p w14:paraId="2422A18C" w14:textId="72B32886" w:rsidR="00364FA7" w:rsidRPr="00543228" w:rsidRDefault="00364FA7" w:rsidP="00364FA7">
      <w:pPr>
        <w:autoSpaceDE w:val="0"/>
        <w:autoSpaceDN w:val="0"/>
        <w:adjustRightInd w:val="0"/>
        <w:spacing w:line="260" w:lineRule="atLeast"/>
        <w:jc w:val="both"/>
        <w:rPr>
          <w:rFonts w:ascii="Arial" w:eastAsia="Calibri" w:hAnsi="Arial" w:cs="Arial"/>
          <w:sz w:val="20"/>
          <w:szCs w:val="20"/>
          <w:lang w:eastAsia="en-US"/>
        </w:rPr>
      </w:pPr>
      <w:r w:rsidRPr="00543228">
        <w:rPr>
          <w:rFonts w:ascii="Arial" w:eastAsia="Calibri" w:hAnsi="Arial" w:cs="Arial"/>
          <w:sz w:val="20"/>
          <w:szCs w:val="20"/>
          <w:lang w:eastAsia="en-US"/>
        </w:rPr>
        <w:t xml:space="preserve">- vsaj eden (1), ki </w:t>
      </w:r>
      <w:r w:rsidR="00AD6DE0" w:rsidRPr="00543228">
        <w:rPr>
          <w:rFonts w:ascii="Arial" w:eastAsia="Calibri" w:hAnsi="Arial" w:cs="Arial"/>
          <w:sz w:val="20"/>
          <w:szCs w:val="20"/>
          <w:lang w:eastAsia="en-US"/>
        </w:rPr>
        <w:t xml:space="preserve">je </w:t>
      </w:r>
      <w:r w:rsidR="00D72761" w:rsidRPr="00543228">
        <w:rPr>
          <w:rFonts w:ascii="Arial" w:eastAsia="Calibri" w:hAnsi="Arial" w:cs="Arial"/>
          <w:sz w:val="20"/>
          <w:szCs w:val="20"/>
          <w:lang w:eastAsia="en-US"/>
        </w:rPr>
        <w:t xml:space="preserve">v </w:t>
      </w:r>
      <w:r w:rsidR="00D72761" w:rsidRPr="00543228">
        <w:rPr>
          <w:rFonts w:ascii="Arial" w:eastAsia="Calibri" w:hAnsi="Arial" w:cs="Arial"/>
          <w:color w:val="000000"/>
          <w:sz w:val="20"/>
          <w:szCs w:val="20"/>
          <w:lang w:eastAsia="en-US"/>
        </w:rPr>
        <w:t>zadnjih 5 letih, šteto od dneva objave tega javnega naročila,</w:t>
      </w:r>
      <w:r w:rsidRPr="00543228">
        <w:rPr>
          <w:rFonts w:ascii="Arial" w:eastAsia="Calibri" w:hAnsi="Arial" w:cs="Arial"/>
          <w:sz w:val="20"/>
          <w:szCs w:val="20"/>
          <w:lang w:eastAsia="en-US"/>
        </w:rPr>
        <w:t xml:space="preserve"> </w:t>
      </w:r>
      <w:r w:rsidR="00AD6DE0" w:rsidRPr="00543228">
        <w:rPr>
          <w:rFonts w:ascii="Arial" w:eastAsia="Calibri" w:hAnsi="Arial" w:cs="Arial"/>
          <w:sz w:val="20"/>
          <w:szCs w:val="20"/>
          <w:lang w:eastAsia="en-US"/>
        </w:rPr>
        <w:t xml:space="preserve">sodeloval </w:t>
      </w:r>
      <w:r w:rsidRPr="00543228">
        <w:rPr>
          <w:rFonts w:ascii="Arial" w:eastAsia="Calibri" w:hAnsi="Arial" w:cs="Arial"/>
          <w:sz w:val="20"/>
          <w:szCs w:val="20"/>
          <w:lang w:eastAsia="en-US"/>
        </w:rPr>
        <w:t>pri implementaciji</w:t>
      </w:r>
      <w:r w:rsidR="005B0386" w:rsidRPr="00543228">
        <w:rPr>
          <w:rFonts w:ascii="Arial" w:eastAsia="Calibri" w:hAnsi="Arial" w:cs="Arial"/>
          <w:sz w:val="20"/>
          <w:szCs w:val="20"/>
          <w:lang w:eastAsia="en-US"/>
        </w:rPr>
        <w:t xml:space="preserve"> </w:t>
      </w:r>
      <w:r w:rsidR="00AD6DE0" w:rsidRPr="00543228">
        <w:rPr>
          <w:rFonts w:ascii="Arial" w:eastAsia="Calibri" w:hAnsi="Arial" w:cs="Arial"/>
          <w:sz w:val="20"/>
          <w:szCs w:val="20"/>
          <w:lang w:eastAsia="en-US"/>
        </w:rPr>
        <w:t xml:space="preserve">ali </w:t>
      </w:r>
      <w:r w:rsidR="005B0386" w:rsidRPr="00543228">
        <w:rPr>
          <w:rFonts w:ascii="Arial" w:eastAsia="Calibri" w:hAnsi="Arial" w:cs="Arial"/>
          <w:sz w:val="20"/>
          <w:szCs w:val="20"/>
          <w:lang w:eastAsia="en-US"/>
        </w:rPr>
        <w:t>posodabljanju</w:t>
      </w:r>
      <w:r w:rsidRPr="00543228">
        <w:rPr>
          <w:rFonts w:ascii="Arial" w:eastAsia="Calibri" w:hAnsi="Arial" w:cs="Arial"/>
          <w:sz w:val="20"/>
          <w:szCs w:val="20"/>
          <w:lang w:eastAsia="en-US"/>
        </w:rPr>
        <w:t xml:space="preserve"> odprtokodnih digitalnih zemljevidov v različnih formatih;</w:t>
      </w:r>
    </w:p>
    <w:p w14:paraId="5F9C2B09" w14:textId="31E41B50" w:rsidR="00364FA7" w:rsidRPr="00543228" w:rsidRDefault="00364FA7" w:rsidP="00364FA7">
      <w:pPr>
        <w:autoSpaceDE w:val="0"/>
        <w:autoSpaceDN w:val="0"/>
        <w:adjustRightInd w:val="0"/>
        <w:spacing w:line="260" w:lineRule="atLeast"/>
        <w:jc w:val="both"/>
        <w:rPr>
          <w:rFonts w:ascii="Arial" w:eastAsia="Calibri" w:hAnsi="Arial" w:cs="Arial"/>
          <w:sz w:val="20"/>
          <w:szCs w:val="20"/>
          <w:lang w:eastAsia="en-US"/>
        </w:rPr>
      </w:pPr>
      <w:r w:rsidRPr="00543228">
        <w:rPr>
          <w:rFonts w:ascii="Arial" w:eastAsia="Calibri" w:hAnsi="Arial" w:cs="Arial"/>
          <w:sz w:val="20"/>
          <w:szCs w:val="20"/>
          <w:lang w:eastAsia="en-US"/>
        </w:rPr>
        <w:t xml:space="preserve">- vsaj eden (1), ki </w:t>
      </w:r>
      <w:r w:rsidR="00AD6DE0" w:rsidRPr="00543228">
        <w:rPr>
          <w:rFonts w:ascii="Arial" w:eastAsia="Calibri" w:hAnsi="Arial" w:cs="Arial"/>
          <w:sz w:val="20"/>
          <w:szCs w:val="20"/>
          <w:lang w:eastAsia="en-US"/>
        </w:rPr>
        <w:t xml:space="preserve">je </w:t>
      </w:r>
      <w:r w:rsidR="00F462AE" w:rsidRPr="00543228">
        <w:rPr>
          <w:rFonts w:ascii="Arial" w:eastAsia="Calibri" w:hAnsi="Arial" w:cs="Arial"/>
          <w:sz w:val="20"/>
          <w:szCs w:val="20"/>
          <w:lang w:eastAsia="en-US"/>
        </w:rPr>
        <w:t xml:space="preserve">v </w:t>
      </w:r>
      <w:r w:rsidR="00F462AE" w:rsidRPr="00543228">
        <w:rPr>
          <w:rFonts w:ascii="Arial" w:eastAsia="Calibri" w:hAnsi="Arial" w:cs="Arial"/>
          <w:color w:val="000000"/>
          <w:sz w:val="20"/>
          <w:szCs w:val="20"/>
          <w:lang w:eastAsia="en-US"/>
        </w:rPr>
        <w:t>zadnjih 5 letih, šteto od dneva objave tega javnega naročila,</w:t>
      </w:r>
      <w:r w:rsidRPr="00543228">
        <w:rPr>
          <w:rFonts w:ascii="Arial" w:eastAsia="Calibri" w:hAnsi="Arial" w:cs="Arial"/>
          <w:sz w:val="20"/>
          <w:szCs w:val="20"/>
          <w:lang w:eastAsia="en-US"/>
        </w:rPr>
        <w:t xml:space="preserve"> </w:t>
      </w:r>
      <w:r w:rsidR="00AD6DE0" w:rsidRPr="00543228">
        <w:rPr>
          <w:rFonts w:ascii="Arial" w:eastAsia="Calibri" w:hAnsi="Arial" w:cs="Arial"/>
          <w:sz w:val="20"/>
          <w:szCs w:val="20"/>
          <w:lang w:eastAsia="en-US"/>
        </w:rPr>
        <w:t xml:space="preserve">sodeloval </w:t>
      </w:r>
      <w:r w:rsidRPr="00543228">
        <w:rPr>
          <w:rFonts w:ascii="Arial" w:eastAsia="Calibri" w:hAnsi="Arial" w:cs="Arial"/>
          <w:sz w:val="20"/>
          <w:szCs w:val="20"/>
          <w:lang w:eastAsia="en-US"/>
        </w:rPr>
        <w:t xml:space="preserve">pri implementaciji </w:t>
      </w:r>
      <w:r w:rsidR="00AD6DE0" w:rsidRPr="00543228">
        <w:rPr>
          <w:rFonts w:ascii="Arial" w:eastAsia="Calibri" w:hAnsi="Arial" w:cs="Arial"/>
          <w:sz w:val="20"/>
          <w:szCs w:val="20"/>
          <w:lang w:eastAsia="en-US"/>
        </w:rPr>
        <w:t xml:space="preserve">in integraciji </w:t>
      </w:r>
      <w:r w:rsidRPr="00543228">
        <w:rPr>
          <w:rFonts w:ascii="Arial" w:eastAsia="Calibri" w:hAnsi="Arial" w:cs="Arial"/>
          <w:sz w:val="20"/>
          <w:szCs w:val="20"/>
          <w:lang w:eastAsia="en-US"/>
        </w:rPr>
        <w:t>FCD</w:t>
      </w:r>
      <w:r w:rsidR="00AD6DE0" w:rsidRPr="00543228">
        <w:rPr>
          <w:rFonts w:ascii="Arial" w:eastAsia="Calibri" w:hAnsi="Arial" w:cs="Arial"/>
          <w:sz w:val="20"/>
          <w:szCs w:val="20"/>
          <w:lang w:eastAsia="en-US"/>
        </w:rPr>
        <w:t xml:space="preserve"> (»</w:t>
      </w:r>
      <w:proofErr w:type="spellStart"/>
      <w:r w:rsidR="00AD6DE0" w:rsidRPr="00543228">
        <w:rPr>
          <w:rFonts w:ascii="Arial" w:eastAsia="Calibri" w:hAnsi="Arial" w:cs="Arial"/>
          <w:sz w:val="20"/>
          <w:szCs w:val="20"/>
          <w:lang w:eastAsia="en-US"/>
        </w:rPr>
        <w:t>Floating</w:t>
      </w:r>
      <w:proofErr w:type="spellEnd"/>
      <w:r w:rsidR="00AD6DE0" w:rsidRPr="00543228">
        <w:rPr>
          <w:rFonts w:ascii="Arial" w:eastAsia="Calibri" w:hAnsi="Arial" w:cs="Arial"/>
          <w:sz w:val="20"/>
          <w:szCs w:val="20"/>
          <w:lang w:eastAsia="en-US"/>
        </w:rPr>
        <w:t xml:space="preserve"> Car Data« - masovni podatki o premikanju vozil)</w:t>
      </w:r>
      <w:r w:rsidRPr="00543228">
        <w:rPr>
          <w:rFonts w:ascii="Arial" w:eastAsia="Calibri" w:hAnsi="Arial" w:cs="Arial"/>
          <w:sz w:val="20"/>
          <w:szCs w:val="20"/>
          <w:lang w:eastAsia="en-US"/>
        </w:rPr>
        <w:t xml:space="preserve"> podatkov;</w:t>
      </w:r>
    </w:p>
    <w:p w14:paraId="68C60377" w14:textId="565945DC" w:rsidR="00364FA7" w:rsidRPr="002529BC" w:rsidRDefault="00364FA7" w:rsidP="00364FA7">
      <w:pPr>
        <w:autoSpaceDE w:val="0"/>
        <w:autoSpaceDN w:val="0"/>
        <w:adjustRightInd w:val="0"/>
        <w:spacing w:line="260" w:lineRule="atLeast"/>
        <w:jc w:val="both"/>
        <w:rPr>
          <w:rFonts w:ascii="Arial" w:eastAsia="Calibri" w:hAnsi="Arial" w:cs="Arial"/>
          <w:sz w:val="20"/>
          <w:szCs w:val="20"/>
          <w:lang w:eastAsia="en-US"/>
        </w:rPr>
      </w:pPr>
      <w:r w:rsidRPr="00543228">
        <w:rPr>
          <w:rFonts w:ascii="Arial" w:eastAsia="Calibri" w:hAnsi="Arial" w:cs="Arial"/>
          <w:sz w:val="20"/>
          <w:szCs w:val="20"/>
          <w:lang w:eastAsia="en-US"/>
        </w:rPr>
        <w:t xml:space="preserve">- vsaj eden (1), ki </w:t>
      </w:r>
      <w:r w:rsidR="00AD6DE0" w:rsidRPr="00543228">
        <w:rPr>
          <w:rFonts w:ascii="Arial" w:eastAsia="Calibri" w:hAnsi="Arial" w:cs="Arial"/>
          <w:sz w:val="20"/>
          <w:szCs w:val="20"/>
          <w:lang w:eastAsia="en-US"/>
        </w:rPr>
        <w:t xml:space="preserve">je </w:t>
      </w:r>
      <w:r w:rsidR="002F0DB7" w:rsidRPr="00543228">
        <w:rPr>
          <w:rFonts w:ascii="Arial" w:eastAsia="Calibri" w:hAnsi="Arial" w:cs="Arial"/>
          <w:sz w:val="20"/>
          <w:szCs w:val="20"/>
          <w:lang w:eastAsia="en-US"/>
        </w:rPr>
        <w:t xml:space="preserve">v </w:t>
      </w:r>
      <w:r w:rsidR="002F0DB7" w:rsidRPr="00543228">
        <w:rPr>
          <w:rFonts w:ascii="Arial" w:eastAsia="Calibri" w:hAnsi="Arial" w:cs="Arial"/>
          <w:color w:val="000000"/>
          <w:sz w:val="20"/>
          <w:szCs w:val="20"/>
          <w:lang w:eastAsia="en-US"/>
        </w:rPr>
        <w:t>zadnjih 5 letih, šteto od dneva objave tega javnega naročila,</w:t>
      </w:r>
      <w:r w:rsidR="002F0DB7" w:rsidRPr="00543228">
        <w:rPr>
          <w:rFonts w:ascii="Arial" w:eastAsia="Calibri" w:hAnsi="Arial" w:cs="Arial"/>
          <w:sz w:val="20"/>
          <w:szCs w:val="20"/>
          <w:lang w:eastAsia="en-US"/>
        </w:rPr>
        <w:t xml:space="preserve"> </w:t>
      </w:r>
      <w:r w:rsidR="00AD6DE0" w:rsidRPr="00543228">
        <w:rPr>
          <w:rFonts w:ascii="Arial" w:eastAsia="Calibri" w:hAnsi="Arial" w:cs="Arial"/>
          <w:sz w:val="20"/>
          <w:szCs w:val="20"/>
          <w:lang w:eastAsia="en-US"/>
        </w:rPr>
        <w:t xml:space="preserve">sodeloval </w:t>
      </w:r>
      <w:r w:rsidRPr="00543228">
        <w:rPr>
          <w:rFonts w:ascii="Arial" w:eastAsia="Calibri" w:hAnsi="Arial" w:cs="Arial"/>
          <w:sz w:val="20"/>
          <w:szCs w:val="20"/>
          <w:lang w:eastAsia="en-US"/>
        </w:rPr>
        <w:t xml:space="preserve">pri implementaciji lokacijskega </w:t>
      </w:r>
      <w:proofErr w:type="spellStart"/>
      <w:r w:rsidRPr="00543228">
        <w:rPr>
          <w:rFonts w:ascii="Arial" w:eastAsia="Calibri" w:hAnsi="Arial" w:cs="Arial"/>
          <w:sz w:val="20"/>
          <w:szCs w:val="20"/>
          <w:lang w:eastAsia="en-US"/>
        </w:rPr>
        <w:t>referenciranja</w:t>
      </w:r>
      <w:proofErr w:type="spellEnd"/>
      <w:r w:rsidRPr="00543228">
        <w:rPr>
          <w:rFonts w:ascii="Arial" w:eastAsia="Calibri" w:hAnsi="Arial" w:cs="Arial"/>
          <w:sz w:val="20"/>
          <w:szCs w:val="20"/>
          <w:lang w:eastAsia="en-US"/>
        </w:rPr>
        <w:t xml:space="preserve"> po metodi </w:t>
      </w:r>
      <w:proofErr w:type="spellStart"/>
      <w:r w:rsidRPr="00543228">
        <w:rPr>
          <w:rFonts w:ascii="Arial" w:eastAsia="Calibri" w:hAnsi="Arial" w:cs="Arial"/>
          <w:sz w:val="20"/>
          <w:szCs w:val="20"/>
          <w:lang w:eastAsia="en-US"/>
        </w:rPr>
        <w:t>Alert</w:t>
      </w:r>
      <w:proofErr w:type="spellEnd"/>
      <w:r w:rsidRPr="00543228">
        <w:rPr>
          <w:rFonts w:ascii="Arial" w:eastAsia="Calibri" w:hAnsi="Arial" w:cs="Arial"/>
          <w:sz w:val="20"/>
          <w:szCs w:val="20"/>
          <w:lang w:eastAsia="en-US"/>
        </w:rPr>
        <w:t xml:space="preserve">-C ali </w:t>
      </w:r>
      <w:proofErr w:type="spellStart"/>
      <w:r w:rsidRPr="00543228">
        <w:rPr>
          <w:rFonts w:ascii="Arial" w:eastAsia="Calibri" w:hAnsi="Arial" w:cs="Arial"/>
          <w:sz w:val="20"/>
          <w:szCs w:val="20"/>
          <w:lang w:eastAsia="en-US"/>
        </w:rPr>
        <w:t>OpenLR</w:t>
      </w:r>
      <w:proofErr w:type="spellEnd"/>
      <w:r w:rsidR="002529BC" w:rsidRPr="00543228">
        <w:rPr>
          <w:rFonts w:ascii="Arial" w:eastAsia="Calibri" w:hAnsi="Arial" w:cs="Arial"/>
          <w:sz w:val="20"/>
          <w:szCs w:val="20"/>
          <w:lang w:eastAsia="en-US"/>
        </w:rPr>
        <w:t>.</w:t>
      </w:r>
    </w:p>
    <w:p w14:paraId="0F7FEC70" w14:textId="77777777" w:rsidR="00364FA7" w:rsidRPr="00364FA7" w:rsidRDefault="00364FA7" w:rsidP="00364FA7">
      <w:pPr>
        <w:autoSpaceDE w:val="0"/>
        <w:autoSpaceDN w:val="0"/>
        <w:adjustRightInd w:val="0"/>
        <w:spacing w:line="260" w:lineRule="atLeast"/>
        <w:jc w:val="both"/>
        <w:rPr>
          <w:rFonts w:ascii="Arial" w:eastAsia="Calibri" w:hAnsi="Arial" w:cs="Arial"/>
          <w:color w:val="000000"/>
          <w:sz w:val="20"/>
          <w:szCs w:val="20"/>
          <w:highlight w:val="yellow"/>
          <w:lang w:eastAsia="en-US"/>
        </w:rPr>
      </w:pPr>
    </w:p>
    <w:p w14:paraId="399E2FFF" w14:textId="7BBA4E5D" w:rsidR="00364FA7" w:rsidRPr="00364FA7" w:rsidRDefault="00364FA7" w:rsidP="00364FA7">
      <w:pPr>
        <w:autoSpaceDE w:val="0"/>
        <w:autoSpaceDN w:val="0"/>
        <w:adjustRightInd w:val="0"/>
        <w:spacing w:after="200" w:line="260" w:lineRule="atLeast"/>
        <w:jc w:val="both"/>
        <w:rPr>
          <w:rFonts w:ascii="Arial" w:eastAsia="Calibri" w:hAnsi="Arial" w:cs="Arial"/>
          <w:sz w:val="20"/>
          <w:szCs w:val="20"/>
          <w:lang w:eastAsia="en-US"/>
        </w:rPr>
      </w:pPr>
      <w:r w:rsidRPr="00364FA7">
        <w:rPr>
          <w:rFonts w:ascii="Arial" w:eastAsia="Calibri" w:hAnsi="Arial" w:cs="Arial"/>
          <w:sz w:val="20"/>
          <w:szCs w:val="20"/>
          <w:lang w:eastAsia="en-US"/>
        </w:rPr>
        <w:t xml:space="preserve">Kot zaključen projekt se šteje projekt, za katerega je bil pridobljen uraden </w:t>
      </w:r>
      <w:r w:rsidR="002F0DB7">
        <w:rPr>
          <w:rFonts w:ascii="Arial" w:eastAsia="Calibri" w:hAnsi="Arial" w:cs="Arial"/>
          <w:sz w:val="20"/>
          <w:szCs w:val="20"/>
        </w:rPr>
        <w:t xml:space="preserve">končni </w:t>
      </w:r>
      <w:r w:rsidR="002F0DB7" w:rsidRPr="0090406B">
        <w:rPr>
          <w:rFonts w:ascii="Arial" w:eastAsia="Calibri" w:hAnsi="Arial" w:cs="Arial"/>
          <w:sz w:val="20"/>
          <w:szCs w:val="20"/>
        </w:rPr>
        <w:t xml:space="preserve">zapisnik o </w:t>
      </w:r>
      <w:r w:rsidR="002F0DB7">
        <w:rPr>
          <w:rFonts w:ascii="Arial" w:eastAsia="Calibri" w:hAnsi="Arial" w:cs="Arial"/>
          <w:sz w:val="20"/>
          <w:szCs w:val="20"/>
        </w:rPr>
        <w:t xml:space="preserve">uspešnem vzdrževanju </w:t>
      </w:r>
      <w:r w:rsidR="002F0DB7" w:rsidRPr="0090406B">
        <w:rPr>
          <w:rFonts w:ascii="Arial" w:eastAsia="Calibri" w:hAnsi="Arial" w:cs="Arial"/>
          <w:sz w:val="20"/>
          <w:szCs w:val="20"/>
        </w:rPr>
        <w:t xml:space="preserve">ali izjava naročnika o produkcijskem delovanju rešitve </w:t>
      </w:r>
      <w:r w:rsidR="002F0DB7">
        <w:rPr>
          <w:rFonts w:ascii="Arial" w:eastAsia="Calibri" w:hAnsi="Arial" w:cs="Arial"/>
          <w:sz w:val="20"/>
          <w:szCs w:val="20"/>
        </w:rPr>
        <w:t>po zaključku vzdrževanja</w:t>
      </w:r>
      <w:r w:rsidRPr="00364FA7">
        <w:rPr>
          <w:rFonts w:ascii="Arial" w:eastAsia="Calibri" w:hAnsi="Arial" w:cs="Arial"/>
          <w:sz w:val="20"/>
          <w:szCs w:val="20"/>
          <w:lang w:eastAsia="en-US"/>
        </w:rPr>
        <w:t>.</w:t>
      </w:r>
    </w:p>
    <w:p w14:paraId="6D44FE51" w14:textId="79607938" w:rsidR="00364FA7" w:rsidRPr="00364FA7" w:rsidRDefault="00364FA7" w:rsidP="00364FA7">
      <w:pPr>
        <w:autoSpaceDE w:val="0"/>
        <w:autoSpaceDN w:val="0"/>
        <w:adjustRightInd w:val="0"/>
        <w:spacing w:after="200"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364FA7">
        <w:rPr>
          <w:rFonts w:ascii="Arial" w:eastAsia="Calibri" w:hAnsi="Arial" w:cs="Arial"/>
          <w:color w:val="000000"/>
          <w:sz w:val="20"/>
          <w:szCs w:val="20"/>
          <w:lang w:eastAsia="en-US"/>
        </w:rPr>
        <w:t>soponudnika</w:t>
      </w:r>
      <w:proofErr w:type="spellEnd"/>
      <w:r w:rsidRPr="00364FA7">
        <w:rPr>
          <w:rFonts w:ascii="Arial" w:eastAsia="Calibri" w:hAnsi="Arial" w:cs="Arial"/>
          <w:color w:val="000000"/>
          <w:sz w:val="20"/>
          <w:szCs w:val="20"/>
          <w:lang w:eastAsia="en-US"/>
        </w:rPr>
        <w:t xml:space="preserve"> ali podizvajalca (in zanj predložiti ESPD).</w:t>
      </w:r>
    </w:p>
    <w:p w14:paraId="0ADD5BC5" w14:textId="77777777" w:rsidR="00364FA7" w:rsidRPr="00364FA7" w:rsidRDefault="00364FA7" w:rsidP="00364FA7">
      <w:pPr>
        <w:autoSpaceDE w:val="0"/>
        <w:autoSpaceDN w:val="0"/>
        <w:adjustRightInd w:val="0"/>
        <w:spacing w:after="200"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Izvajalec je dolžan ves čas trajanja projekta zagotavljati kader, ki ga je navedel z referencami v ponudbi. 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višje kvalifikacije.</w:t>
      </w:r>
    </w:p>
    <w:p w14:paraId="69164F3C" w14:textId="77777777" w:rsidR="00364FA7" w:rsidRPr="00364FA7" w:rsidRDefault="00364FA7" w:rsidP="00364FA7">
      <w:pPr>
        <w:autoSpaceDE w:val="0"/>
        <w:autoSpaceDN w:val="0"/>
        <w:adjustRightInd w:val="0"/>
        <w:spacing w:after="200"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Strokovni kader, ki izkazuje strokovno usposobljenost za določeno področje oziroma predloži zahtevano referenco iz določenega področja, mora dela s tega področja v pretežnem delu tudi dejansko izvajati.</w:t>
      </w:r>
    </w:p>
    <w:p w14:paraId="2308680B" w14:textId="57E926EF" w:rsidR="00121348" w:rsidRPr="00121348" w:rsidRDefault="00364FA7" w:rsidP="005669C4">
      <w:pPr>
        <w:autoSpaceDE w:val="0"/>
        <w:autoSpaceDN w:val="0"/>
        <w:adjustRightInd w:val="0"/>
        <w:spacing w:after="200"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V primeru skupne ponudbe ali če ponudnik vključi podizvajalce, se referenčni projekti in kadrovska struktura seštevajo.</w:t>
      </w:r>
    </w:p>
    <w:p w14:paraId="3026E676" w14:textId="77777777" w:rsidR="00095528" w:rsidRPr="004D416A"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p>
    <w:p w14:paraId="5F64083E" w14:textId="77777777" w:rsidR="00BB1FC7" w:rsidRPr="005163E1" w:rsidRDefault="00095528"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Pr>
          <w:rFonts w:ascii="Arial" w:hAnsi="Arial" w:cs="Arial"/>
          <w:sz w:val="20"/>
          <w:lang w:eastAsia="en-US"/>
        </w:rPr>
        <w:t>-</w:t>
      </w:r>
      <w:r w:rsidR="00BB1FC7" w:rsidRPr="00161C6E">
        <w:rPr>
          <w:rFonts w:ascii="Arial" w:hAnsi="Arial" w:cs="Arial"/>
          <w:sz w:val="20"/>
          <w:lang w:eastAsia="en-US"/>
        </w:rPr>
        <w:t xml:space="preserve"> </w:t>
      </w:r>
      <w:r w:rsidR="00BB1FC7" w:rsidRPr="003F1CB5">
        <w:rPr>
          <w:rFonts w:ascii="Arial" w:hAnsi="Arial" w:cs="Arial"/>
          <w:sz w:val="20"/>
          <w:lang w:eastAsia="en-US"/>
        </w:rPr>
        <w:t xml:space="preserve">obrazec </w:t>
      </w:r>
      <w:r w:rsidR="006E2A7E">
        <w:rPr>
          <w:rFonts w:ascii="Arial" w:hAnsi="Arial" w:cs="Arial"/>
          <w:sz w:val="20"/>
          <w:lang w:eastAsia="en-US"/>
        </w:rPr>
        <w:t>3</w:t>
      </w:r>
      <w:r>
        <w:rPr>
          <w:rFonts w:ascii="Arial" w:hAnsi="Arial" w:cs="Arial"/>
          <w:sz w:val="20"/>
          <w:lang w:eastAsia="en-US"/>
        </w:rPr>
        <w:t xml:space="preserve"> </w:t>
      </w:r>
    </w:p>
    <w:p w14:paraId="1B9D2863" w14:textId="77777777" w:rsidR="00BB1FC7" w:rsidRPr="00751AA6" w:rsidRDefault="00BB1FC7" w:rsidP="00751AA6">
      <w:pPr>
        <w:autoSpaceDE w:val="0"/>
        <w:autoSpaceDN w:val="0"/>
        <w:adjustRightInd w:val="0"/>
        <w:spacing w:line="260" w:lineRule="atLeast"/>
        <w:jc w:val="both"/>
        <w:rPr>
          <w:rFonts w:ascii="Arial" w:hAnsi="Arial" w:cs="Arial"/>
          <w:color w:val="000000"/>
          <w:sz w:val="20"/>
          <w:szCs w:val="20"/>
          <w:highlight w:val="yellow"/>
        </w:rPr>
      </w:pPr>
    </w:p>
    <w:p w14:paraId="77232D16" w14:textId="77777777" w:rsidR="00080D62"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4D416A">
        <w:rPr>
          <w:rFonts w:ascii="Arial" w:hAnsi="Arial" w:cs="Arial"/>
          <w:b/>
          <w:sz w:val="20"/>
          <w:szCs w:val="20"/>
          <w:lang w:eastAsia="en-US"/>
        </w:rPr>
        <w:t>POMEMBNO:</w:t>
      </w:r>
      <w:r w:rsidR="003C3FE7">
        <w:rPr>
          <w:rFonts w:ascii="Arial" w:hAnsi="Arial" w:cs="Arial"/>
          <w:b/>
          <w:sz w:val="20"/>
          <w:szCs w:val="20"/>
          <w:lang w:eastAsia="en-US"/>
        </w:rPr>
        <w:t xml:space="preserve"> </w:t>
      </w:r>
    </w:p>
    <w:p w14:paraId="1B859E01"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Referenčnih potrdil naročnikov referenčnih del (za gospodarski subjekt in kadre) v ponudbi ni potrebno prilagati, jih pa naročnik lahko zahteva v fazi preverjanja ponudbe. Prav tako si naročnik pridržuje pravico, da lahko zahteva še druga dokazila.</w:t>
      </w:r>
    </w:p>
    <w:p w14:paraId="700B4D53"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CA2557F"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 (ponudnik lahko uporabi obrazec 5) predloži že v ponudbi.</w:t>
      </w:r>
    </w:p>
    <w:p w14:paraId="7AB6DC26"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5428971D"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 projekti za gospodarski subjekt in kadre bodo morali biti potrjeni s strani naročnika referenčnega dela,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343A105F"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292E860" w14:textId="4515FB29"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Pri dokazovanju referenc za kadre je še posebej pomembno, da bo iz referenčnega potrdila izhajalo, da je pri opravljanju del res sodeloval navedeni kader in v kakšni vlogi (vodja projekta, </w:t>
      </w:r>
      <w:r>
        <w:rPr>
          <w:rFonts w:ascii="Arial" w:hAnsi="Arial" w:cs="Arial"/>
          <w:sz w:val="20"/>
          <w:szCs w:val="20"/>
          <w:lang w:eastAsia="en-US"/>
        </w:rPr>
        <w:t>vzdrževalec).</w:t>
      </w:r>
      <w:r w:rsidRPr="003001BE">
        <w:rPr>
          <w:rFonts w:ascii="Arial" w:hAnsi="Arial" w:cs="Arial"/>
          <w:b/>
          <w:sz w:val="20"/>
          <w:szCs w:val="20"/>
          <w:lang w:eastAsia="en-US"/>
        </w:rPr>
        <w:t xml:space="preserve">       </w:t>
      </w:r>
    </w:p>
    <w:p w14:paraId="48E978E0" w14:textId="77777777" w:rsidR="00095528" w:rsidRDefault="0054343B" w:rsidP="00FB7DD3">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3FCF0696" w14:textId="77777777"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043C80D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20274B24" w14:textId="77777777" w:rsidR="0075039D" w:rsidRPr="0070139D" w:rsidRDefault="0075039D" w:rsidP="00FB7DD3">
      <w:pPr>
        <w:spacing w:line="260" w:lineRule="atLeast"/>
        <w:jc w:val="both"/>
        <w:rPr>
          <w:rFonts w:ascii="Arial" w:hAnsi="Arial" w:cs="Arial"/>
          <w:sz w:val="20"/>
          <w:szCs w:val="20"/>
          <w:lang w:eastAsia="en-US"/>
        </w:rPr>
      </w:pPr>
    </w:p>
    <w:p w14:paraId="1E7A5CCD"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5746EB34" w14:textId="77777777" w:rsidR="007F7FA8"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navesti vse podizvajalce ter vsak del javnega naročila, ki ga namerava oddati v </w:t>
      </w:r>
      <w:proofErr w:type="spellStart"/>
      <w:r w:rsidRPr="004B06EF">
        <w:rPr>
          <w:rFonts w:ascii="Arial" w:hAnsi="Arial" w:cs="Arial"/>
          <w:sz w:val="20"/>
          <w:szCs w:val="20"/>
          <w:lang w:eastAsia="en-US"/>
        </w:rPr>
        <w:t>podizvajanje</w:t>
      </w:r>
      <w:proofErr w:type="spellEnd"/>
      <w:r w:rsidRPr="004B06EF">
        <w:rPr>
          <w:rFonts w:ascii="Arial" w:hAnsi="Arial" w:cs="Arial"/>
          <w:sz w:val="20"/>
          <w:szCs w:val="20"/>
          <w:lang w:eastAsia="en-US"/>
        </w:rPr>
        <w:t>,</w:t>
      </w:r>
    </w:p>
    <w:p w14:paraId="56BA15B6" w14:textId="77777777" w:rsidR="007F7FA8"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3BDFCF91" w14:textId="77777777" w:rsidR="007F7FA8"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142ACF76"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496596EB" w14:textId="77777777" w:rsidR="0075039D" w:rsidRPr="0070139D" w:rsidRDefault="0075039D" w:rsidP="00FB7DD3">
      <w:pPr>
        <w:spacing w:line="260" w:lineRule="atLeast"/>
        <w:jc w:val="both"/>
        <w:rPr>
          <w:rFonts w:ascii="Arial" w:hAnsi="Arial" w:cs="Arial"/>
          <w:sz w:val="20"/>
          <w:szCs w:val="20"/>
          <w:lang w:eastAsia="en-US"/>
        </w:rPr>
      </w:pPr>
    </w:p>
    <w:p w14:paraId="595B7FE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64776AC" w14:textId="77777777" w:rsidR="00CC28F6" w:rsidRPr="0070139D" w:rsidRDefault="00CC28F6" w:rsidP="00FB7DD3">
      <w:pPr>
        <w:spacing w:line="260" w:lineRule="atLeast"/>
        <w:jc w:val="both"/>
        <w:rPr>
          <w:rFonts w:ascii="Arial" w:hAnsi="Arial" w:cs="Arial"/>
          <w:sz w:val="20"/>
          <w:szCs w:val="20"/>
          <w:lang w:eastAsia="en-US"/>
        </w:rPr>
      </w:pPr>
    </w:p>
    <w:p w14:paraId="1EA07A9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0D8B4E4B"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34475482"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2F81E116"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24A4C503" w14:textId="77777777" w:rsidR="0075039D" w:rsidRPr="0070139D" w:rsidRDefault="0075039D" w:rsidP="00FB7DD3">
      <w:pPr>
        <w:spacing w:line="260" w:lineRule="atLeast"/>
        <w:jc w:val="both"/>
        <w:rPr>
          <w:rFonts w:ascii="Arial" w:hAnsi="Arial" w:cs="Arial"/>
          <w:sz w:val="20"/>
          <w:szCs w:val="20"/>
          <w:lang w:eastAsia="en-US"/>
        </w:rPr>
      </w:pPr>
    </w:p>
    <w:p w14:paraId="6026CA8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4B3446A1"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2F866110"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51465CBB"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13605B70" w14:textId="77777777" w:rsidR="00490066" w:rsidRDefault="00490066" w:rsidP="00FB7DD3">
      <w:pPr>
        <w:spacing w:line="260" w:lineRule="atLeast"/>
        <w:jc w:val="both"/>
        <w:rPr>
          <w:rFonts w:ascii="Arial" w:hAnsi="Arial" w:cs="Arial"/>
          <w:sz w:val="20"/>
          <w:szCs w:val="20"/>
          <w:lang w:eastAsia="en-US"/>
        </w:rPr>
      </w:pPr>
    </w:p>
    <w:p w14:paraId="72A08192"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1297AC7D" w14:textId="77777777" w:rsidR="00E74A6D" w:rsidRPr="0070139D" w:rsidRDefault="00E74A6D" w:rsidP="00FB7DD3">
      <w:pPr>
        <w:spacing w:line="260" w:lineRule="atLeast"/>
        <w:jc w:val="both"/>
        <w:rPr>
          <w:rFonts w:ascii="Arial" w:hAnsi="Arial" w:cs="Arial"/>
          <w:sz w:val="20"/>
          <w:szCs w:val="20"/>
          <w:lang w:eastAsia="en-US"/>
        </w:rPr>
      </w:pPr>
    </w:p>
    <w:p w14:paraId="5FC0E0FE"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05846936"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43C4F689"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7632CF44"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16465A51"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3" w:name="_Toc130197575"/>
      <w:bookmarkStart w:id="124" w:name="_Toc130198076"/>
      <w:bookmarkStart w:id="125" w:name="_Toc130198136"/>
      <w:bookmarkStart w:id="126" w:name="_Toc130799597"/>
      <w:bookmarkStart w:id="127" w:name="_Toc132106368"/>
      <w:bookmarkStart w:id="128" w:name="_Toc132424982"/>
      <w:bookmarkStart w:id="129" w:name="_Toc132432231"/>
      <w:bookmarkStart w:id="130" w:name="_Toc156997259"/>
    </w:p>
    <w:p w14:paraId="24039D95" w14:textId="77777777"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3"/>
      <w:bookmarkEnd w:id="124"/>
      <w:bookmarkEnd w:id="125"/>
      <w:bookmarkEnd w:id="126"/>
      <w:bookmarkEnd w:id="127"/>
      <w:bookmarkEnd w:id="128"/>
      <w:bookmarkEnd w:id="129"/>
      <w:bookmarkEnd w:id="130"/>
      <w:r w:rsidR="00B160F6">
        <w:rPr>
          <w:rFonts w:ascii="Arial" w:hAnsi="Arial" w:cs="Arial"/>
          <w:b/>
          <w:bCs/>
          <w:sz w:val="20"/>
          <w:szCs w:val="20"/>
          <w:lang w:eastAsia="en-US"/>
        </w:rPr>
        <w:t xml:space="preserve"> </w:t>
      </w:r>
    </w:p>
    <w:p w14:paraId="39C133E6"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43F0BF11"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05DED814"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1143621"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p>
    <w:p w14:paraId="0F6D790B" w14:textId="77777777" w:rsidR="003F323B" w:rsidRDefault="00400770" w:rsidP="001B5312">
      <w:pPr>
        <w:numPr>
          <w:ilvl w:val="0"/>
          <w:numId w:val="23"/>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lastRenderedPageBreak/>
        <w:t xml:space="preserve">delež partnerjev v % in področje dela, ki ga bodo izvedli, </w:t>
      </w:r>
    </w:p>
    <w:p w14:paraId="75C9416E" w14:textId="77777777" w:rsidR="00400770" w:rsidRPr="003F323B" w:rsidRDefault="00400770" w:rsidP="001B5312">
      <w:pPr>
        <w:numPr>
          <w:ilvl w:val="0"/>
          <w:numId w:val="23"/>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 ter</w:t>
      </w:r>
    </w:p>
    <w:p w14:paraId="44E02022"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navedbo oseb, ki bodo odgovorne za izvedbo predmetnega naročila, za vsakega partnerja posebej.</w:t>
      </w:r>
    </w:p>
    <w:p w14:paraId="653D85E7" w14:textId="77777777" w:rsidR="00400770" w:rsidRPr="00400770" w:rsidRDefault="00400770" w:rsidP="00400770">
      <w:pPr>
        <w:suppressAutoHyphens/>
        <w:spacing w:line="260" w:lineRule="atLeast"/>
        <w:jc w:val="both"/>
        <w:rPr>
          <w:rFonts w:ascii="Arial" w:hAnsi="Arial" w:cs="Arial"/>
          <w:sz w:val="20"/>
          <w:szCs w:val="20"/>
          <w:lang w:eastAsia="ar-SA"/>
        </w:rPr>
      </w:pPr>
    </w:p>
    <w:p w14:paraId="0446C8B0" w14:textId="7777777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2A8DAC48" w14:textId="77777777" w:rsidR="008A0916" w:rsidRPr="00400770" w:rsidRDefault="008A0916" w:rsidP="00400770">
      <w:pPr>
        <w:suppressAutoHyphens/>
        <w:spacing w:line="260" w:lineRule="atLeast"/>
        <w:jc w:val="both"/>
        <w:rPr>
          <w:rFonts w:ascii="Arial" w:hAnsi="Arial" w:cs="Arial"/>
          <w:sz w:val="20"/>
          <w:szCs w:val="20"/>
          <w:lang w:eastAsia="ar-SA"/>
        </w:rPr>
      </w:pPr>
    </w:p>
    <w:p w14:paraId="1816FD4E" w14:textId="7777777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Za ugotavljanje tehnične in/ali kadrovske sposobnosti pa bo naročnik upošteval usposobljenost od katerega koli partnerja v skupni ponudbi</w:t>
      </w:r>
      <w:r w:rsidR="00C01E7C">
        <w:rPr>
          <w:rFonts w:ascii="Arial" w:hAnsi="Arial" w:cs="Arial"/>
          <w:sz w:val="20"/>
          <w:szCs w:val="20"/>
          <w:lang w:eastAsia="ar-SA"/>
        </w:rPr>
        <w:t>.</w:t>
      </w:r>
      <w:r w:rsidRPr="00400770">
        <w:rPr>
          <w:rFonts w:ascii="Arial" w:hAnsi="Arial" w:cs="Arial"/>
          <w:sz w:val="20"/>
          <w:szCs w:val="20"/>
          <w:lang w:eastAsia="ar-SA"/>
        </w:rPr>
        <w:t xml:space="preserve"> </w:t>
      </w:r>
    </w:p>
    <w:p w14:paraId="3B836BB6" w14:textId="584CEF04" w:rsidR="0098413D" w:rsidRDefault="0098413D" w:rsidP="00400770">
      <w:pPr>
        <w:suppressAutoHyphens/>
        <w:spacing w:line="260" w:lineRule="atLeast"/>
        <w:jc w:val="both"/>
        <w:rPr>
          <w:rFonts w:ascii="Arial" w:hAnsi="Arial" w:cs="Arial"/>
          <w:sz w:val="20"/>
          <w:szCs w:val="20"/>
          <w:lang w:eastAsia="ar-SA"/>
        </w:rPr>
      </w:pPr>
    </w:p>
    <w:p w14:paraId="3BC805B3" w14:textId="77777777" w:rsidR="0098413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038F830A" w14:textId="77777777" w:rsidR="0098413D" w:rsidRPr="0070139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Pr="0098413D">
        <w:rPr>
          <w:rFonts w:ascii="Arial" w:hAnsi="Arial" w:cs="Arial"/>
          <w:sz w:val="20"/>
          <w:lang w:eastAsia="en-US"/>
        </w:rPr>
        <w:t>akt o skupnem nast</w:t>
      </w:r>
      <w:r>
        <w:rPr>
          <w:rFonts w:ascii="Arial" w:hAnsi="Arial" w:cs="Arial"/>
          <w:sz w:val="20"/>
          <w:lang w:eastAsia="en-US"/>
        </w:rPr>
        <w:t>opu oz. skupni izvedbi naročila</w:t>
      </w:r>
    </w:p>
    <w:p w14:paraId="33A2D666" w14:textId="77777777" w:rsidR="0098413D" w:rsidRDefault="0098413D" w:rsidP="0098413D">
      <w:pPr>
        <w:keepNext/>
        <w:spacing w:line="260" w:lineRule="atLeast"/>
        <w:jc w:val="both"/>
        <w:outlineLvl w:val="2"/>
        <w:rPr>
          <w:rFonts w:ascii="Arial" w:hAnsi="Arial" w:cs="Arial"/>
          <w:b/>
          <w:bCs/>
          <w:sz w:val="20"/>
          <w:szCs w:val="20"/>
          <w:lang w:eastAsia="en-US"/>
        </w:rPr>
      </w:pPr>
    </w:p>
    <w:p w14:paraId="0907D0A3" w14:textId="77777777" w:rsidR="0098413D" w:rsidRPr="00400770" w:rsidRDefault="0098413D" w:rsidP="00400770">
      <w:pPr>
        <w:suppressAutoHyphens/>
        <w:spacing w:line="260" w:lineRule="atLeast"/>
        <w:jc w:val="both"/>
        <w:rPr>
          <w:rFonts w:ascii="Arial" w:hAnsi="Arial" w:cs="Arial"/>
          <w:sz w:val="20"/>
          <w:szCs w:val="20"/>
          <w:lang w:eastAsia="ar-SA"/>
        </w:rPr>
      </w:pPr>
    </w:p>
    <w:p w14:paraId="0BDBBEEE" w14:textId="77777777" w:rsidR="0075039D" w:rsidRPr="00FA5478" w:rsidRDefault="00FA5478" w:rsidP="0075039D">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3"/>
      <w:r w:rsidR="0075039D" w:rsidRPr="0082255A">
        <w:rPr>
          <w:rFonts w:ascii="Arial" w:hAnsi="Arial" w:cs="Arial"/>
          <w:b/>
          <w:sz w:val="20"/>
          <w:szCs w:val="20"/>
          <w:lang w:eastAsia="en-US"/>
        </w:rPr>
        <w:lastRenderedPageBreak/>
        <w:t>P</w:t>
      </w:r>
      <w:r w:rsidR="00E74A6D" w:rsidRPr="0082255A">
        <w:rPr>
          <w:rFonts w:ascii="Arial" w:hAnsi="Arial" w:cs="Arial"/>
          <w:b/>
          <w:sz w:val="20"/>
          <w:szCs w:val="20"/>
          <w:lang w:eastAsia="en-US"/>
        </w:rPr>
        <w:t>OGLAVJE</w:t>
      </w:r>
      <w:r w:rsidR="0075039D" w:rsidRPr="0082255A">
        <w:rPr>
          <w:rFonts w:ascii="Arial" w:hAnsi="Arial" w:cs="Arial"/>
          <w:b/>
          <w:sz w:val="20"/>
          <w:szCs w:val="20"/>
          <w:lang w:eastAsia="en-US"/>
        </w:rPr>
        <w:t xml:space="preserve"> 4: </w:t>
      </w:r>
      <w:r w:rsidR="0075039D" w:rsidRPr="001C6EFC">
        <w:rPr>
          <w:rFonts w:ascii="Arial" w:hAnsi="Arial" w:cs="Arial"/>
          <w:b/>
          <w:sz w:val="20"/>
          <w:szCs w:val="20"/>
          <w:lang w:eastAsia="en-US"/>
        </w:rPr>
        <w:t>OBRAZCI</w:t>
      </w:r>
      <w:r w:rsidR="0075039D" w:rsidRPr="009B26E4">
        <w:rPr>
          <w:rFonts w:ascii="Arial" w:hAnsi="Arial" w:cs="Arial"/>
          <w:b/>
          <w:sz w:val="20"/>
          <w:szCs w:val="20"/>
          <w:lang w:eastAsia="en-US"/>
        </w:rPr>
        <w:t xml:space="preserve"> NAROČNIKA</w:t>
      </w:r>
    </w:p>
    <w:bookmarkEnd w:id="3"/>
    <w:bookmarkEnd w:id="4"/>
    <w:bookmarkEnd w:id="5"/>
    <w:bookmarkEnd w:id="6"/>
    <w:bookmarkEnd w:id="7"/>
    <w:bookmarkEnd w:id="8"/>
    <w:bookmarkEnd w:id="9"/>
    <w:bookmarkEnd w:id="10"/>
    <w:p w14:paraId="08386F68" w14:textId="77777777" w:rsidR="00E74A6D" w:rsidRPr="00161C6E" w:rsidRDefault="00E74A6D" w:rsidP="00E74A6D">
      <w:pPr>
        <w:spacing w:line="260" w:lineRule="atLeast"/>
        <w:jc w:val="both"/>
        <w:rPr>
          <w:rFonts w:ascii="Arial" w:hAnsi="Arial" w:cs="Arial"/>
          <w:b/>
          <w:sz w:val="20"/>
          <w:szCs w:val="20"/>
          <w:lang w:eastAsia="en-US"/>
        </w:rPr>
      </w:pPr>
    </w:p>
    <w:p w14:paraId="78168C12"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14087D96" w14:textId="77777777" w:rsidR="004A25D5" w:rsidRDefault="004A25D5" w:rsidP="004A25D5">
      <w:pPr>
        <w:spacing w:line="260" w:lineRule="atLeast"/>
        <w:jc w:val="both"/>
        <w:rPr>
          <w:rFonts w:ascii="Arial" w:hAnsi="Arial" w:cs="Arial"/>
          <w:b/>
          <w:sz w:val="20"/>
          <w:szCs w:val="20"/>
          <w:lang w:eastAsia="en-US"/>
        </w:rPr>
      </w:pPr>
    </w:p>
    <w:p w14:paraId="24C69E76" w14:textId="77777777" w:rsidR="005722D3" w:rsidRPr="00161C6E" w:rsidRDefault="005722D3" w:rsidP="005722D3">
      <w:pPr>
        <w:spacing w:line="260" w:lineRule="atLeast"/>
        <w:jc w:val="both"/>
        <w:rPr>
          <w:rFonts w:ascii="Arial" w:hAnsi="Arial" w:cs="Arial"/>
          <w:b/>
          <w:sz w:val="20"/>
          <w:szCs w:val="20"/>
          <w:lang w:eastAsia="en-US"/>
        </w:rPr>
      </w:pPr>
    </w:p>
    <w:p w14:paraId="72B9ECD5" w14:textId="77777777" w:rsidR="005722D3" w:rsidRPr="00161C6E" w:rsidRDefault="005722D3" w:rsidP="001B5312">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61BF8AA8" w14:textId="77777777" w:rsidR="005722D3" w:rsidRPr="00161C6E" w:rsidRDefault="005722D3" w:rsidP="001B5312">
      <w:pPr>
        <w:numPr>
          <w:ilvl w:val="0"/>
          <w:numId w:val="10"/>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0C3742CD" w14:textId="11826820" w:rsidR="005722D3" w:rsidRPr="00161C6E" w:rsidRDefault="0024478B" w:rsidP="001B5312">
      <w:pPr>
        <w:numPr>
          <w:ilvl w:val="0"/>
          <w:numId w:val="10"/>
        </w:numPr>
        <w:spacing w:line="260" w:lineRule="atLeast"/>
        <w:jc w:val="both"/>
        <w:rPr>
          <w:rFonts w:ascii="Arial" w:hAnsi="Arial" w:cs="Arial"/>
          <w:sz w:val="20"/>
          <w:szCs w:val="20"/>
        </w:rPr>
      </w:pPr>
      <w:r>
        <w:rPr>
          <w:rFonts w:ascii="Arial" w:hAnsi="Arial" w:cs="Arial"/>
          <w:sz w:val="20"/>
          <w:szCs w:val="20"/>
        </w:rPr>
        <w:t>Akt</w:t>
      </w:r>
      <w:r w:rsidR="005722D3" w:rsidRPr="00161C6E">
        <w:rPr>
          <w:rFonts w:ascii="Arial" w:hAnsi="Arial" w:cs="Arial"/>
          <w:sz w:val="20"/>
          <w:szCs w:val="20"/>
        </w:rPr>
        <w:t xml:space="preserve"> o skupnem nastopu v primeru skupnega nastopa ponudnikov</w:t>
      </w:r>
      <w:r w:rsidR="005722D3">
        <w:rPr>
          <w:rFonts w:ascii="Arial" w:hAnsi="Arial" w:cs="Arial"/>
          <w:sz w:val="20"/>
          <w:szCs w:val="20"/>
        </w:rPr>
        <w:t>,</w:t>
      </w:r>
    </w:p>
    <w:p w14:paraId="3F0A57F0" w14:textId="77777777" w:rsidR="005722D3" w:rsidRPr="00161C6E" w:rsidRDefault="005722D3" w:rsidP="001B5312">
      <w:pPr>
        <w:numPr>
          <w:ilvl w:val="0"/>
          <w:numId w:val="10"/>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0ADC6523" w14:textId="77777777" w:rsidR="005722D3" w:rsidRPr="00161C6E" w:rsidRDefault="005722D3" w:rsidP="00783281">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r>
        <w:rPr>
          <w:rFonts w:ascii="Arial" w:hAnsi="Arial" w:cs="Arial"/>
          <w:sz w:val="20"/>
          <w:szCs w:val="20"/>
          <w:lang w:eastAsia="en-US"/>
        </w:rPr>
        <w:t>,</w:t>
      </w:r>
    </w:p>
    <w:p w14:paraId="4420A61D" w14:textId="77777777" w:rsidR="005722D3" w:rsidRPr="00161C6E" w:rsidRDefault="005722D3" w:rsidP="00783281">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r>
        <w:rPr>
          <w:rFonts w:ascii="Arial" w:hAnsi="Arial" w:cs="Arial"/>
          <w:sz w:val="20"/>
          <w:szCs w:val="20"/>
          <w:lang w:eastAsia="en-US"/>
        </w:rPr>
        <w:t>,</w:t>
      </w:r>
    </w:p>
    <w:p w14:paraId="33917B6E" w14:textId="77777777" w:rsidR="005722D3" w:rsidRDefault="005722D3" w:rsidP="001C6EFC">
      <w:pPr>
        <w:numPr>
          <w:ilvl w:val="0"/>
          <w:numId w:val="11"/>
        </w:numPr>
        <w:spacing w:line="260" w:lineRule="atLeast"/>
        <w:jc w:val="both"/>
        <w:rPr>
          <w:rFonts w:ascii="Arial" w:hAnsi="Arial" w:cs="Arial"/>
          <w:sz w:val="20"/>
          <w:szCs w:val="20"/>
        </w:rPr>
      </w:pPr>
      <w:r w:rsidRPr="00602BE1">
        <w:rPr>
          <w:rFonts w:ascii="Arial" w:hAnsi="Arial" w:cs="Arial"/>
          <w:sz w:val="20"/>
          <w:szCs w:val="20"/>
          <w:lang w:eastAsia="en-US"/>
        </w:rPr>
        <w:t xml:space="preserve">Obrazec 2: </w:t>
      </w:r>
      <w:r w:rsidR="001C6EFC" w:rsidRPr="001C6EFC">
        <w:rPr>
          <w:rFonts w:ascii="Arial" w:hAnsi="Arial" w:cs="Arial"/>
          <w:sz w:val="20"/>
          <w:szCs w:val="20"/>
          <w:lang w:eastAsia="en-US"/>
        </w:rPr>
        <w:t>Seznam referenčnih projektov (izpolnjevanje pogojev iz poglavja 3.2.3.1),</w:t>
      </w:r>
    </w:p>
    <w:p w14:paraId="6F38FD14" w14:textId="77777777" w:rsidR="005722D3" w:rsidRDefault="005722D3" w:rsidP="001B5312">
      <w:pPr>
        <w:numPr>
          <w:ilvl w:val="0"/>
          <w:numId w:val="11"/>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3.2.3.2.)</w:t>
      </w:r>
      <w:r>
        <w:rPr>
          <w:rFonts w:ascii="Arial" w:hAnsi="Arial" w:cs="Arial"/>
          <w:sz w:val="20"/>
          <w:szCs w:val="20"/>
        </w:rPr>
        <w:t>,</w:t>
      </w:r>
      <w:r w:rsidRPr="00233122">
        <w:rPr>
          <w:rFonts w:ascii="Arial" w:hAnsi="Arial" w:cs="Arial"/>
          <w:sz w:val="20"/>
          <w:szCs w:val="20"/>
        </w:rPr>
        <w:t xml:space="preserve"> </w:t>
      </w:r>
    </w:p>
    <w:p w14:paraId="7851EB76" w14:textId="77777777" w:rsidR="00167323" w:rsidRDefault="00167323" w:rsidP="001C6EFC">
      <w:pPr>
        <w:numPr>
          <w:ilvl w:val="0"/>
          <w:numId w:val="11"/>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Obrazec 4: </w:t>
      </w:r>
      <w:r w:rsidR="001C6EFC" w:rsidRPr="001C6EFC">
        <w:rPr>
          <w:rFonts w:ascii="Arial" w:hAnsi="Arial" w:cs="Arial"/>
          <w:sz w:val="20"/>
          <w:szCs w:val="20"/>
          <w:lang w:eastAsia="en-US"/>
        </w:rPr>
        <w:t>Seznam kadra (merilo)</w:t>
      </w:r>
      <w:r w:rsidR="001C6EFC">
        <w:rPr>
          <w:rFonts w:ascii="Arial" w:hAnsi="Arial" w:cs="Arial"/>
          <w:sz w:val="20"/>
          <w:szCs w:val="20"/>
          <w:lang w:eastAsia="en-US"/>
        </w:rPr>
        <w:t>,</w:t>
      </w:r>
    </w:p>
    <w:p w14:paraId="79C3102A" w14:textId="77777777" w:rsidR="00E24521" w:rsidRDefault="00E24521" w:rsidP="001B5312">
      <w:pPr>
        <w:numPr>
          <w:ilvl w:val="0"/>
          <w:numId w:val="11"/>
        </w:numPr>
        <w:spacing w:line="260" w:lineRule="atLeast"/>
        <w:jc w:val="both"/>
        <w:rPr>
          <w:rFonts w:ascii="Arial" w:hAnsi="Arial" w:cs="Arial"/>
          <w:sz w:val="20"/>
          <w:szCs w:val="20"/>
          <w:lang w:eastAsia="en-US"/>
        </w:rPr>
      </w:pPr>
      <w:r w:rsidRPr="00E24521">
        <w:rPr>
          <w:rFonts w:ascii="Arial" w:hAnsi="Arial" w:cs="Arial"/>
          <w:sz w:val="20"/>
          <w:szCs w:val="20"/>
          <w:lang w:eastAsia="en-US"/>
        </w:rPr>
        <w:t>Obrazec 5: Izjava referenčnega naročnika – reference kadra,</w:t>
      </w:r>
    </w:p>
    <w:p w14:paraId="4B5016AA" w14:textId="77777777" w:rsidR="00EF0DAB" w:rsidRPr="00EF0DAB" w:rsidRDefault="00EF0DAB" w:rsidP="00EF0DAB">
      <w:pPr>
        <w:pStyle w:val="Odstavekseznama"/>
        <w:numPr>
          <w:ilvl w:val="0"/>
          <w:numId w:val="11"/>
        </w:numPr>
        <w:rPr>
          <w:rFonts w:ascii="Arial" w:hAnsi="Arial" w:cs="Arial"/>
          <w:sz w:val="20"/>
          <w:szCs w:val="20"/>
          <w:lang w:eastAsia="en-US"/>
        </w:rPr>
      </w:pPr>
      <w:r w:rsidRPr="00EF0DAB">
        <w:rPr>
          <w:rFonts w:ascii="Arial" w:hAnsi="Arial" w:cs="Arial"/>
          <w:sz w:val="20"/>
          <w:szCs w:val="20"/>
          <w:lang w:eastAsia="en-US"/>
        </w:rPr>
        <w:t>Obrazec 6: Certifikati za merila</w:t>
      </w:r>
    </w:p>
    <w:p w14:paraId="5A8257E4" w14:textId="77777777" w:rsidR="005722D3" w:rsidRPr="00EF0DAB" w:rsidRDefault="005722D3" w:rsidP="00EF0DAB">
      <w:pPr>
        <w:numPr>
          <w:ilvl w:val="0"/>
          <w:numId w:val="11"/>
        </w:numPr>
        <w:spacing w:line="260" w:lineRule="atLeast"/>
        <w:jc w:val="both"/>
        <w:rPr>
          <w:rFonts w:ascii="Arial" w:hAnsi="Arial" w:cs="Arial"/>
          <w:sz w:val="20"/>
          <w:szCs w:val="20"/>
          <w:lang w:eastAsia="en-US"/>
        </w:rPr>
      </w:pPr>
      <w:r w:rsidRPr="00EF0DAB">
        <w:rPr>
          <w:rFonts w:ascii="Arial" w:hAnsi="Arial" w:cs="Arial"/>
          <w:sz w:val="20"/>
          <w:szCs w:val="20"/>
        </w:rPr>
        <w:t xml:space="preserve">Obrazec </w:t>
      </w:r>
      <w:r w:rsidR="00EF0DAB">
        <w:rPr>
          <w:rFonts w:ascii="Arial" w:hAnsi="Arial" w:cs="Arial"/>
          <w:sz w:val="20"/>
          <w:szCs w:val="20"/>
        </w:rPr>
        <w:t>7</w:t>
      </w:r>
      <w:r w:rsidRPr="00EF0DAB">
        <w:rPr>
          <w:rFonts w:ascii="Arial" w:hAnsi="Arial" w:cs="Arial"/>
          <w:sz w:val="20"/>
          <w:szCs w:val="20"/>
        </w:rPr>
        <w:t>: Vzorec pogodbe  o izvedbi javnega naročila</w:t>
      </w:r>
      <w:r w:rsidRPr="00EF0DAB">
        <w:rPr>
          <w:rFonts w:ascii="Arial" w:hAnsi="Arial" w:cs="Arial"/>
          <w:sz w:val="20"/>
          <w:szCs w:val="20"/>
          <w:lang w:eastAsia="en-US"/>
        </w:rPr>
        <w:t xml:space="preserve">; ponudbi je potrebno priložiti izpolnjen obrazec </w:t>
      </w:r>
      <w:r w:rsidR="00EF0DAB">
        <w:rPr>
          <w:rFonts w:ascii="Arial" w:hAnsi="Arial" w:cs="Arial"/>
          <w:sz w:val="20"/>
          <w:szCs w:val="20"/>
          <w:lang w:eastAsia="en-US"/>
        </w:rPr>
        <w:t>7</w:t>
      </w:r>
      <w:r w:rsidRPr="00EF0DAB">
        <w:rPr>
          <w:rFonts w:ascii="Arial" w:hAnsi="Arial" w:cs="Arial"/>
          <w:sz w:val="20"/>
          <w:szCs w:val="20"/>
          <w:lang w:eastAsia="en-US"/>
        </w:rPr>
        <w:t>,</w:t>
      </w:r>
    </w:p>
    <w:p w14:paraId="5572A164" w14:textId="77777777" w:rsidR="005722D3" w:rsidRDefault="005722D3" w:rsidP="001B5312">
      <w:pPr>
        <w:numPr>
          <w:ilvl w:val="0"/>
          <w:numId w:val="11"/>
        </w:numPr>
        <w:spacing w:line="260" w:lineRule="atLeast"/>
        <w:jc w:val="both"/>
        <w:rPr>
          <w:rFonts w:ascii="Arial" w:hAnsi="Arial" w:cs="Arial"/>
          <w:sz w:val="20"/>
          <w:szCs w:val="20"/>
        </w:rPr>
      </w:pPr>
      <w:r>
        <w:rPr>
          <w:rFonts w:ascii="Arial" w:hAnsi="Arial" w:cs="Arial"/>
          <w:sz w:val="20"/>
          <w:szCs w:val="20"/>
          <w:lang w:eastAsia="en-US"/>
        </w:rPr>
        <w:t xml:space="preserve">Obrazec </w:t>
      </w:r>
      <w:r w:rsidR="00EF0DAB">
        <w:rPr>
          <w:rFonts w:ascii="Arial" w:hAnsi="Arial" w:cs="Arial"/>
          <w:sz w:val="20"/>
          <w:szCs w:val="20"/>
          <w:lang w:eastAsia="en-US"/>
        </w:rPr>
        <w:t>8</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r w:rsidR="009E685E">
        <w:rPr>
          <w:rFonts w:ascii="Arial" w:hAnsi="Arial" w:cs="Arial"/>
          <w:sz w:val="20"/>
          <w:szCs w:val="20"/>
          <w:lang w:eastAsia="en-US"/>
        </w:rPr>
        <w:t>,</w:t>
      </w:r>
    </w:p>
    <w:p w14:paraId="29A651D2" w14:textId="77777777" w:rsidR="005722D3" w:rsidRDefault="005722D3" w:rsidP="001B5312">
      <w:pPr>
        <w:numPr>
          <w:ilvl w:val="0"/>
          <w:numId w:val="12"/>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EF0DAB">
        <w:rPr>
          <w:rFonts w:ascii="Arial" w:hAnsi="Arial" w:cs="Arial"/>
          <w:sz w:val="20"/>
          <w:szCs w:val="20"/>
          <w:lang w:eastAsia="en-US"/>
        </w:rPr>
        <w:t>8</w:t>
      </w:r>
      <w:r>
        <w:rPr>
          <w:rFonts w:ascii="Arial" w:hAnsi="Arial" w:cs="Arial"/>
          <w:sz w:val="20"/>
          <w:szCs w:val="20"/>
          <w:lang w:eastAsia="en-US"/>
        </w:rPr>
        <w:t>.2</w:t>
      </w:r>
      <w:r w:rsidRPr="00161C6E">
        <w:rPr>
          <w:rFonts w:ascii="Arial" w:hAnsi="Arial" w:cs="Arial"/>
          <w:sz w:val="20"/>
          <w:szCs w:val="20"/>
          <w:lang w:eastAsia="en-US"/>
        </w:rPr>
        <w:t>: Zavarovanje za dobro izvedbo pogodbenih obveznosti (v ponudbi je potrebno predložiti samo s strani ponudnika oziroma v primeru skupne ponudbe s strani tistega ponudnika, ki bo</w:t>
      </w:r>
      <w:r>
        <w:rPr>
          <w:rFonts w:ascii="Arial" w:hAnsi="Arial" w:cs="Arial"/>
          <w:sz w:val="20"/>
          <w:szCs w:val="20"/>
          <w:lang w:eastAsia="en-US"/>
        </w:rPr>
        <w:t xml:space="preserve"> garancijo pridobil, </w:t>
      </w:r>
      <w:r w:rsidRPr="00161C6E">
        <w:rPr>
          <w:rFonts w:ascii="Arial" w:hAnsi="Arial" w:cs="Arial"/>
          <w:sz w:val="20"/>
          <w:szCs w:val="20"/>
          <w:lang w:eastAsia="en-US"/>
        </w:rPr>
        <w:t xml:space="preserve">parafiran obrazec </w:t>
      </w:r>
      <w:r w:rsidR="00EF0DAB">
        <w:rPr>
          <w:rFonts w:ascii="Arial" w:hAnsi="Arial" w:cs="Arial"/>
          <w:sz w:val="20"/>
          <w:szCs w:val="20"/>
          <w:lang w:eastAsia="en-US"/>
        </w:rPr>
        <w:t>8</w:t>
      </w:r>
      <w:r>
        <w:rPr>
          <w:rFonts w:ascii="Arial" w:hAnsi="Arial" w:cs="Arial"/>
          <w:sz w:val="20"/>
          <w:szCs w:val="20"/>
          <w:lang w:eastAsia="en-US"/>
        </w:rPr>
        <w:t>.2</w:t>
      </w:r>
      <w:r w:rsidRPr="00161C6E">
        <w:rPr>
          <w:rFonts w:ascii="Arial" w:hAnsi="Arial" w:cs="Arial"/>
          <w:sz w:val="20"/>
          <w:szCs w:val="20"/>
          <w:lang w:eastAsia="en-US"/>
        </w:rPr>
        <w:t>)</w:t>
      </w:r>
      <w:r w:rsidR="009E685E">
        <w:rPr>
          <w:rFonts w:ascii="Arial" w:hAnsi="Arial" w:cs="Arial"/>
          <w:sz w:val="20"/>
          <w:szCs w:val="20"/>
          <w:lang w:eastAsia="en-US"/>
        </w:rPr>
        <w:t>.</w:t>
      </w:r>
    </w:p>
    <w:p w14:paraId="6C9DAC9E" w14:textId="77777777" w:rsidR="005722D3" w:rsidRPr="00161C6E" w:rsidRDefault="005722D3" w:rsidP="00167323">
      <w:pPr>
        <w:spacing w:line="260" w:lineRule="atLeast"/>
        <w:jc w:val="both"/>
        <w:rPr>
          <w:rFonts w:ascii="Arial" w:hAnsi="Arial" w:cs="Arial"/>
          <w:b/>
          <w:sz w:val="20"/>
          <w:szCs w:val="20"/>
          <w:lang w:eastAsia="en-US"/>
        </w:rPr>
      </w:pPr>
    </w:p>
    <w:p w14:paraId="77F4269A" w14:textId="77777777" w:rsidR="005722D3" w:rsidRPr="00161C6E" w:rsidRDefault="005722D3" w:rsidP="001B5312">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6C79CFDD"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18283D1C" w14:textId="77777777" w:rsidR="005722D3" w:rsidRPr="00161C6E" w:rsidRDefault="005722D3" w:rsidP="005722D3">
      <w:pPr>
        <w:spacing w:line="260" w:lineRule="atLeast"/>
        <w:ind w:left="360"/>
        <w:jc w:val="both"/>
        <w:rPr>
          <w:rFonts w:ascii="Arial" w:hAnsi="Arial" w:cs="Arial"/>
          <w:sz w:val="20"/>
          <w:szCs w:val="20"/>
        </w:rPr>
      </w:pPr>
    </w:p>
    <w:p w14:paraId="5ABD1D55" w14:textId="77777777" w:rsidR="005722D3" w:rsidRDefault="005722D3" w:rsidP="001B5312">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241B2EA1" w14:textId="77777777" w:rsidR="005722D3" w:rsidRDefault="005722D3" w:rsidP="005722D3">
      <w:pPr>
        <w:pStyle w:val="Odstavekseznama"/>
        <w:spacing w:line="260" w:lineRule="atLeast"/>
        <w:jc w:val="both"/>
        <w:rPr>
          <w:rFonts w:ascii="Arial" w:hAnsi="Arial" w:cs="Arial"/>
          <w:b/>
          <w:sz w:val="20"/>
          <w:szCs w:val="20"/>
          <w:lang w:eastAsia="en-US"/>
        </w:rPr>
      </w:pPr>
    </w:p>
    <w:p w14:paraId="41D8ADC8" w14:textId="77777777" w:rsidR="005722D3" w:rsidRDefault="005722D3" w:rsidP="004A25D5">
      <w:pPr>
        <w:spacing w:line="260" w:lineRule="atLeast"/>
        <w:jc w:val="both"/>
        <w:rPr>
          <w:rFonts w:ascii="Arial" w:hAnsi="Arial" w:cs="Arial"/>
          <w:b/>
          <w:sz w:val="20"/>
          <w:szCs w:val="20"/>
          <w:lang w:eastAsia="en-US"/>
        </w:rPr>
      </w:pPr>
    </w:p>
    <w:p w14:paraId="308F9C96" w14:textId="77777777" w:rsidR="004A25D5" w:rsidRDefault="004A25D5" w:rsidP="004A25D5">
      <w:pPr>
        <w:spacing w:line="260" w:lineRule="atLeast"/>
        <w:jc w:val="both"/>
        <w:rPr>
          <w:rFonts w:ascii="Arial" w:hAnsi="Arial" w:cs="Arial"/>
          <w:b/>
          <w:sz w:val="20"/>
          <w:szCs w:val="20"/>
          <w:lang w:eastAsia="en-US"/>
        </w:rPr>
      </w:pPr>
    </w:p>
    <w:p w14:paraId="1076F28C" w14:textId="77777777" w:rsidR="004A25D5" w:rsidRDefault="004A25D5" w:rsidP="004A25D5">
      <w:pPr>
        <w:spacing w:line="260" w:lineRule="atLeast"/>
        <w:jc w:val="both"/>
        <w:rPr>
          <w:rFonts w:ascii="Arial" w:hAnsi="Arial" w:cs="Arial"/>
          <w:b/>
          <w:sz w:val="20"/>
          <w:szCs w:val="20"/>
          <w:lang w:eastAsia="en-US"/>
        </w:rPr>
      </w:pPr>
    </w:p>
    <w:p w14:paraId="3E43A659" w14:textId="77777777" w:rsidR="00955803" w:rsidRPr="004A25D5" w:rsidRDefault="00955803" w:rsidP="004A25D5">
      <w:pPr>
        <w:spacing w:line="260" w:lineRule="atLeast"/>
        <w:jc w:val="both"/>
        <w:rPr>
          <w:rFonts w:ascii="Arial" w:hAnsi="Arial" w:cs="Arial"/>
          <w:i/>
          <w:sz w:val="20"/>
          <w:szCs w:val="20"/>
          <w:lang w:eastAsia="en-US"/>
        </w:rPr>
      </w:pPr>
    </w:p>
    <w:p w14:paraId="445174BB" w14:textId="77777777" w:rsidR="00955803" w:rsidRDefault="00955803" w:rsidP="004A25D5">
      <w:pPr>
        <w:spacing w:line="260" w:lineRule="atLeast"/>
        <w:jc w:val="both"/>
        <w:rPr>
          <w:rFonts w:ascii="Arial" w:hAnsi="Arial" w:cs="Arial"/>
          <w:b/>
          <w:sz w:val="20"/>
          <w:szCs w:val="20"/>
          <w:lang w:eastAsia="en-US"/>
        </w:rPr>
      </w:pPr>
    </w:p>
    <w:p w14:paraId="03F7FFF5" w14:textId="77777777" w:rsidR="005722D3" w:rsidRDefault="005722D3" w:rsidP="004A25D5">
      <w:pPr>
        <w:spacing w:line="260" w:lineRule="atLeast"/>
        <w:jc w:val="both"/>
        <w:rPr>
          <w:rFonts w:ascii="Arial" w:hAnsi="Arial" w:cs="Arial"/>
          <w:b/>
          <w:sz w:val="20"/>
          <w:szCs w:val="20"/>
          <w:lang w:eastAsia="en-US"/>
        </w:rPr>
      </w:pPr>
    </w:p>
    <w:p w14:paraId="5C22FB32" w14:textId="77777777" w:rsidR="005722D3" w:rsidRDefault="005722D3" w:rsidP="004A25D5">
      <w:pPr>
        <w:spacing w:line="260" w:lineRule="atLeast"/>
        <w:jc w:val="both"/>
        <w:rPr>
          <w:rFonts w:ascii="Arial" w:hAnsi="Arial" w:cs="Arial"/>
          <w:b/>
          <w:sz w:val="20"/>
          <w:szCs w:val="20"/>
          <w:lang w:eastAsia="en-US"/>
        </w:rPr>
      </w:pPr>
    </w:p>
    <w:p w14:paraId="450B98E9" w14:textId="77777777" w:rsidR="005722D3" w:rsidRDefault="005722D3" w:rsidP="004A25D5">
      <w:pPr>
        <w:spacing w:line="260" w:lineRule="atLeast"/>
        <w:jc w:val="both"/>
        <w:rPr>
          <w:rFonts w:ascii="Arial" w:hAnsi="Arial" w:cs="Arial"/>
          <w:b/>
          <w:sz w:val="20"/>
          <w:szCs w:val="20"/>
          <w:lang w:eastAsia="en-US"/>
        </w:rPr>
      </w:pPr>
    </w:p>
    <w:p w14:paraId="68F60420" w14:textId="77777777" w:rsidR="005722D3" w:rsidRDefault="005722D3" w:rsidP="004A25D5">
      <w:pPr>
        <w:spacing w:line="260" w:lineRule="atLeast"/>
        <w:jc w:val="both"/>
        <w:rPr>
          <w:rFonts w:ascii="Arial" w:hAnsi="Arial" w:cs="Arial"/>
          <w:b/>
          <w:sz w:val="20"/>
          <w:szCs w:val="20"/>
          <w:lang w:eastAsia="en-US"/>
        </w:rPr>
      </w:pPr>
    </w:p>
    <w:p w14:paraId="41092587" w14:textId="77777777" w:rsidR="005722D3" w:rsidRDefault="005722D3" w:rsidP="004A25D5">
      <w:pPr>
        <w:spacing w:line="260" w:lineRule="atLeast"/>
        <w:jc w:val="both"/>
        <w:rPr>
          <w:rFonts w:ascii="Arial" w:hAnsi="Arial" w:cs="Arial"/>
          <w:b/>
          <w:sz w:val="20"/>
          <w:szCs w:val="20"/>
          <w:lang w:eastAsia="en-US"/>
        </w:rPr>
      </w:pPr>
    </w:p>
    <w:p w14:paraId="16F18715" w14:textId="77777777" w:rsidR="005722D3" w:rsidRDefault="005722D3" w:rsidP="004A25D5">
      <w:pPr>
        <w:spacing w:line="260" w:lineRule="atLeast"/>
        <w:jc w:val="both"/>
        <w:rPr>
          <w:rFonts w:ascii="Arial" w:hAnsi="Arial" w:cs="Arial"/>
          <w:b/>
          <w:sz w:val="20"/>
          <w:szCs w:val="20"/>
          <w:lang w:eastAsia="en-US"/>
        </w:rPr>
      </w:pPr>
    </w:p>
    <w:p w14:paraId="4AD7FEB4" w14:textId="77777777" w:rsidR="005722D3" w:rsidRDefault="005722D3" w:rsidP="004A25D5">
      <w:pPr>
        <w:spacing w:line="260" w:lineRule="atLeast"/>
        <w:jc w:val="both"/>
        <w:rPr>
          <w:rFonts w:ascii="Arial" w:hAnsi="Arial" w:cs="Arial"/>
          <w:b/>
          <w:sz w:val="20"/>
          <w:szCs w:val="20"/>
          <w:lang w:eastAsia="en-US"/>
        </w:rPr>
      </w:pPr>
    </w:p>
    <w:p w14:paraId="5B532392" w14:textId="77777777" w:rsidR="005722D3" w:rsidRDefault="005722D3" w:rsidP="004A25D5">
      <w:pPr>
        <w:spacing w:line="260" w:lineRule="atLeast"/>
        <w:jc w:val="both"/>
        <w:rPr>
          <w:rFonts w:ascii="Arial" w:hAnsi="Arial" w:cs="Arial"/>
          <w:b/>
          <w:sz w:val="20"/>
          <w:szCs w:val="20"/>
          <w:lang w:eastAsia="en-US"/>
        </w:rPr>
      </w:pPr>
    </w:p>
    <w:p w14:paraId="1F886C43" w14:textId="77777777" w:rsidR="005722D3" w:rsidRDefault="005722D3" w:rsidP="004A25D5">
      <w:pPr>
        <w:spacing w:line="260" w:lineRule="atLeast"/>
        <w:jc w:val="both"/>
        <w:rPr>
          <w:rFonts w:ascii="Arial" w:hAnsi="Arial" w:cs="Arial"/>
          <w:b/>
          <w:sz w:val="20"/>
          <w:szCs w:val="20"/>
          <w:lang w:eastAsia="en-US"/>
        </w:rPr>
      </w:pPr>
    </w:p>
    <w:p w14:paraId="4FAE001C" w14:textId="77777777" w:rsidR="005722D3" w:rsidRDefault="005722D3" w:rsidP="004A25D5">
      <w:pPr>
        <w:spacing w:line="260" w:lineRule="atLeast"/>
        <w:jc w:val="both"/>
        <w:rPr>
          <w:rFonts w:ascii="Arial" w:hAnsi="Arial" w:cs="Arial"/>
          <w:b/>
          <w:sz w:val="20"/>
          <w:szCs w:val="20"/>
          <w:lang w:eastAsia="en-US"/>
        </w:rPr>
      </w:pPr>
    </w:p>
    <w:p w14:paraId="61470DBC" w14:textId="77777777" w:rsidR="005722D3" w:rsidRDefault="005722D3" w:rsidP="004A25D5">
      <w:pPr>
        <w:spacing w:line="260" w:lineRule="atLeast"/>
        <w:jc w:val="both"/>
        <w:rPr>
          <w:rFonts w:ascii="Arial" w:hAnsi="Arial" w:cs="Arial"/>
          <w:b/>
          <w:sz w:val="20"/>
          <w:szCs w:val="20"/>
          <w:lang w:eastAsia="en-US"/>
        </w:rPr>
      </w:pPr>
    </w:p>
    <w:p w14:paraId="7DE6BDC9" w14:textId="77777777" w:rsidR="005722D3" w:rsidRDefault="005722D3" w:rsidP="004A25D5">
      <w:pPr>
        <w:spacing w:line="260" w:lineRule="atLeast"/>
        <w:jc w:val="both"/>
        <w:rPr>
          <w:rFonts w:ascii="Arial" w:hAnsi="Arial" w:cs="Arial"/>
          <w:b/>
          <w:sz w:val="20"/>
          <w:szCs w:val="20"/>
          <w:lang w:eastAsia="en-US"/>
        </w:rPr>
      </w:pPr>
    </w:p>
    <w:p w14:paraId="180BB5B8" w14:textId="77777777" w:rsidR="005722D3" w:rsidRDefault="005722D3" w:rsidP="004A25D5">
      <w:pPr>
        <w:spacing w:line="260" w:lineRule="atLeast"/>
        <w:jc w:val="both"/>
        <w:rPr>
          <w:rFonts w:ascii="Arial" w:hAnsi="Arial" w:cs="Arial"/>
          <w:b/>
          <w:sz w:val="20"/>
          <w:szCs w:val="20"/>
          <w:lang w:eastAsia="en-US"/>
        </w:rPr>
      </w:pPr>
    </w:p>
    <w:p w14:paraId="14470453" w14:textId="77777777" w:rsidR="005722D3" w:rsidRDefault="005722D3" w:rsidP="004A25D5">
      <w:pPr>
        <w:spacing w:line="260" w:lineRule="atLeast"/>
        <w:jc w:val="both"/>
        <w:rPr>
          <w:rFonts w:ascii="Arial" w:hAnsi="Arial" w:cs="Arial"/>
          <w:b/>
          <w:sz w:val="20"/>
          <w:szCs w:val="20"/>
          <w:lang w:eastAsia="en-US"/>
        </w:rPr>
      </w:pPr>
    </w:p>
    <w:p w14:paraId="037DABA3" w14:textId="77777777" w:rsidR="00C220D6" w:rsidRDefault="00C220D6" w:rsidP="004A25D5">
      <w:pPr>
        <w:spacing w:line="260" w:lineRule="atLeast"/>
        <w:jc w:val="both"/>
        <w:rPr>
          <w:rFonts w:ascii="Arial" w:hAnsi="Arial" w:cs="Arial"/>
          <w:b/>
          <w:sz w:val="20"/>
          <w:szCs w:val="20"/>
          <w:lang w:eastAsia="en-US"/>
        </w:rPr>
      </w:pPr>
    </w:p>
    <w:p w14:paraId="072E4AA2" w14:textId="77777777" w:rsidR="00C220D6" w:rsidRDefault="00C220D6" w:rsidP="004A25D5">
      <w:pPr>
        <w:spacing w:line="260" w:lineRule="atLeast"/>
        <w:jc w:val="both"/>
        <w:rPr>
          <w:rFonts w:ascii="Arial" w:hAnsi="Arial" w:cs="Arial"/>
          <w:b/>
          <w:sz w:val="20"/>
          <w:szCs w:val="20"/>
          <w:lang w:eastAsia="en-US"/>
        </w:rPr>
      </w:pPr>
    </w:p>
    <w:p w14:paraId="15F1E818" w14:textId="77777777" w:rsidR="005722D3" w:rsidRDefault="005722D3" w:rsidP="004A25D5">
      <w:pPr>
        <w:spacing w:line="260" w:lineRule="atLeast"/>
        <w:jc w:val="both"/>
        <w:rPr>
          <w:rFonts w:ascii="Arial" w:hAnsi="Arial" w:cs="Arial"/>
          <w:b/>
          <w:sz w:val="20"/>
          <w:szCs w:val="20"/>
          <w:lang w:eastAsia="en-US"/>
        </w:rPr>
      </w:pPr>
    </w:p>
    <w:p w14:paraId="7C619FE1" w14:textId="77777777" w:rsidR="00943809" w:rsidRDefault="00943809" w:rsidP="004A25D5">
      <w:pPr>
        <w:spacing w:line="260" w:lineRule="atLeast"/>
        <w:jc w:val="both"/>
        <w:rPr>
          <w:rFonts w:ascii="Arial" w:hAnsi="Arial" w:cs="Arial"/>
          <w:b/>
          <w:sz w:val="20"/>
          <w:szCs w:val="20"/>
          <w:lang w:eastAsia="en-US"/>
        </w:rPr>
      </w:pPr>
    </w:p>
    <w:p w14:paraId="483F7FA9" w14:textId="77777777" w:rsidR="005722D3" w:rsidRDefault="005722D3" w:rsidP="004A25D5">
      <w:pPr>
        <w:spacing w:line="260" w:lineRule="atLeast"/>
        <w:jc w:val="both"/>
        <w:rPr>
          <w:rFonts w:ascii="Arial" w:hAnsi="Arial" w:cs="Arial"/>
          <w:b/>
          <w:sz w:val="20"/>
          <w:szCs w:val="20"/>
          <w:lang w:eastAsia="en-US"/>
        </w:rPr>
      </w:pPr>
    </w:p>
    <w:p w14:paraId="4711593A" w14:textId="77777777" w:rsidR="003E04AA" w:rsidRPr="004A25D5" w:rsidRDefault="003E04AA" w:rsidP="004A25D5">
      <w:pPr>
        <w:spacing w:line="260" w:lineRule="atLeast"/>
        <w:jc w:val="both"/>
        <w:rPr>
          <w:rFonts w:ascii="Arial" w:hAnsi="Arial" w:cs="Arial"/>
          <w:b/>
          <w:sz w:val="20"/>
          <w:szCs w:val="20"/>
          <w:lang w:eastAsia="en-US"/>
        </w:rPr>
      </w:pPr>
    </w:p>
    <w:p w14:paraId="7F98CFF2" w14:textId="77777777" w:rsidR="00955803" w:rsidRDefault="00955803" w:rsidP="00955803">
      <w:pPr>
        <w:pStyle w:val="Odstavekseznama"/>
        <w:spacing w:line="260" w:lineRule="atLeast"/>
        <w:jc w:val="both"/>
        <w:rPr>
          <w:rFonts w:ascii="Arial" w:hAnsi="Arial" w:cs="Arial"/>
          <w:b/>
          <w:sz w:val="20"/>
          <w:szCs w:val="20"/>
          <w:lang w:eastAsia="en-US"/>
        </w:rPr>
      </w:pPr>
    </w:p>
    <w:p w14:paraId="3D6C452E" w14:textId="5B2CD565" w:rsidR="00955803" w:rsidRPr="00CC2DF6" w:rsidRDefault="00955803" w:rsidP="00CC2DF6">
      <w:pPr>
        <w:spacing w:line="260" w:lineRule="atLeast"/>
        <w:jc w:val="both"/>
        <w:rPr>
          <w:rFonts w:ascii="Arial" w:hAnsi="Arial" w:cs="Arial"/>
          <w:b/>
          <w:sz w:val="20"/>
          <w:szCs w:val="20"/>
          <w:lang w:eastAsia="en-US"/>
        </w:rPr>
      </w:pPr>
    </w:p>
    <w:p w14:paraId="7DA6C7D4" w14:textId="77777777" w:rsidR="00E74A6D" w:rsidRPr="00161C6E" w:rsidRDefault="00E74A6D" w:rsidP="00E74A6D">
      <w:pPr>
        <w:rPr>
          <w:rFonts w:ascii="Arial" w:hAnsi="Arial" w:cs="Arial"/>
          <w:b/>
          <w:sz w:val="20"/>
          <w:szCs w:val="20"/>
          <w:lang w:eastAsia="en-US"/>
        </w:rPr>
      </w:pPr>
    </w:p>
    <w:p w14:paraId="024D1338"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61E700EA" w14:textId="77777777" w:rsidR="00E74A6D" w:rsidRPr="00161C6E" w:rsidRDefault="00E74A6D" w:rsidP="00E74A6D">
      <w:pPr>
        <w:spacing w:line="260" w:lineRule="atLeast"/>
        <w:rPr>
          <w:rFonts w:ascii="Arial" w:hAnsi="Arial" w:cs="Arial"/>
          <w:b/>
          <w:sz w:val="20"/>
          <w:szCs w:val="20"/>
          <w:lang w:eastAsia="en-US"/>
        </w:rPr>
      </w:pPr>
    </w:p>
    <w:p w14:paraId="06B555B4" w14:textId="307BFAFD"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5669C4" w:rsidRPr="005669C4">
        <w:rPr>
          <w:rFonts w:ascii="Arial" w:hAnsi="Arial" w:cs="Arial"/>
          <w:b/>
          <w:sz w:val="20"/>
          <w:szCs w:val="20"/>
          <w:lang w:eastAsia="en-US"/>
        </w:rPr>
        <w:t>Vzdrževanje podatkovnih modelov prometnega IS NCUP</w:t>
      </w:r>
    </w:p>
    <w:p w14:paraId="1F587EAC" w14:textId="77777777" w:rsidR="005669C4" w:rsidRPr="00161C6E" w:rsidRDefault="005669C4" w:rsidP="005669C4">
      <w:pPr>
        <w:rPr>
          <w:rFonts w:ascii="Arial" w:hAnsi="Arial" w:cs="Arial"/>
          <w:b/>
          <w:sz w:val="20"/>
          <w:szCs w:val="20"/>
          <w:lang w:eastAsia="en-US"/>
        </w:rPr>
      </w:pPr>
    </w:p>
    <w:p w14:paraId="75A583AC"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69B960E8" w14:textId="77777777" w:rsidR="00E74A6D" w:rsidRPr="00161C6E" w:rsidRDefault="00E74A6D" w:rsidP="00E74A6D">
      <w:pPr>
        <w:spacing w:line="260" w:lineRule="atLeast"/>
        <w:rPr>
          <w:rFonts w:ascii="Arial" w:hAnsi="Arial" w:cs="Arial"/>
          <w:b/>
          <w:sz w:val="20"/>
          <w:szCs w:val="20"/>
          <w:lang w:eastAsia="en-US"/>
        </w:rPr>
      </w:pPr>
    </w:p>
    <w:p w14:paraId="07C79534"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0EB3951B"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0208F4A6" w14:textId="77777777" w:rsidTr="00E74A6D">
        <w:tc>
          <w:tcPr>
            <w:tcW w:w="2307" w:type="dxa"/>
            <w:shd w:val="clear" w:color="auto" w:fill="auto"/>
          </w:tcPr>
          <w:p w14:paraId="1A6BDC8A" w14:textId="77777777" w:rsidR="00E74A6D" w:rsidRPr="00161C6E" w:rsidRDefault="00E74A6D" w:rsidP="00E74A6D">
            <w:pPr>
              <w:spacing w:line="260" w:lineRule="atLeast"/>
              <w:rPr>
                <w:rFonts w:ascii="Arial" w:hAnsi="Arial" w:cs="Arial"/>
                <w:b/>
                <w:sz w:val="20"/>
                <w:szCs w:val="20"/>
                <w:lang w:eastAsia="en-US"/>
              </w:rPr>
            </w:pPr>
          </w:p>
          <w:p w14:paraId="36F868A9"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72D3DCA8"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44C4FAE3"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53D9B8FF"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629AE301" w14:textId="77777777" w:rsidR="00E74A6D" w:rsidRPr="00161C6E" w:rsidRDefault="00E74A6D" w:rsidP="00E74A6D">
            <w:pPr>
              <w:spacing w:line="260" w:lineRule="atLeast"/>
              <w:rPr>
                <w:rFonts w:ascii="Arial" w:hAnsi="Arial" w:cs="Arial"/>
                <w:b/>
                <w:sz w:val="20"/>
                <w:szCs w:val="20"/>
                <w:lang w:eastAsia="en-US"/>
              </w:rPr>
            </w:pPr>
          </w:p>
          <w:p w14:paraId="6B038B6E" w14:textId="77777777" w:rsidR="00E74A6D" w:rsidRPr="00161C6E" w:rsidRDefault="00E74A6D" w:rsidP="00E74A6D">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E74A6D" w:rsidRPr="00161C6E" w14:paraId="5C5B9276" w14:textId="77777777" w:rsidTr="00E74A6D">
        <w:tc>
          <w:tcPr>
            <w:tcW w:w="2307" w:type="dxa"/>
            <w:shd w:val="clear" w:color="auto" w:fill="auto"/>
          </w:tcPr>
          <w:p w14:paraId="2C9E372F"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4CB7C65D"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4141C8C8"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13C0892F"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11044CED" w14:textId="77777777" w:rsidTr="00E74A6D">
        <w:tc>
          <w:tcPr>
            <w:tcW w:w="2307" w:type="dxa"/>
            <w:shd w:val="clear" w:color="auto" w:fill="auto"/>
          </w:tcPr>
          <w:p w14:paraId="400E902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09BD3FD4"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C464DB5"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01FDA3D"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24E1E44" w14:textId="77777777" w:rsidTr="00E74A6D">
        <w:tc>
          <w:tcPr>
            <w:tcW w:w="2307" w:type="dxa"/>
            <w:shd w:val="clear" w:color="auto" w:fill="auto"/>
          </w:tcPr>
          <w:p w14:paraId="6D07CFD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5FBCC68A"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81983C2"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08B5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0DB86E7" w14:textId="77777777" w:rsidTr="00E74A6D">
        <w:tc>
          <w:tcPr>
            <w:tcW w:w="2307" w:type="dxa"/>
            <w:shd w:val="clear" w:color="auto" w:fill="auto"/>
          </w:tcPr>
          <w:p w14:paraId="09EBB6C7"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32CF99E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14F364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6E3164E"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D688120" w14:textId="77777777" w:rsidTr="00E74A6D">
        <w:tc>
          <w:tcPr>
            <w:tcW w:w="2307" w:type="dxa"/>
            <w:shd w:val="clear" w:color="auto" w:fill="auto"/>
          </w:tcPr>
          <w:p w14:paraId="40D31A38"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7DA1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DDFB90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ACA493D"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F54B358" w14:textId="77777777" w:rsidTr="00E74A6D">
        <w:tc>
          <w:tcPr>
            <w:tcW w:w="2307" w:type="dxa"/>
            <w:shd w:val="clear" w:color="auto" w:fill="auto"/>
          </w:tcPr>
          <w:p w14:paraId="3D2E8BE8"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3DBA109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61BF58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9A7397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D7E714A" w14:textId="77777777" w:rsidTr="00E74A6D">
        <w:tc>
          <w:tcPr>
            <w:tcW w:w="2307" w:type="dxa"/>
            <w:shd w:val="clear" w:color="auto" w:fill="auto"/>
          </w:tcPr>
          <w:p w14:paraId="2F710F63"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1F680955"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753AB67A"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87753CA"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4D654C2"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2E7121FB" w14:textId="77777777" w:rsidTr="00E74A6D">
        <w:tc>
          <w:tcPr>
            <w:tcW w:w="2307" w:type="dxa"/>
            <w:shd w:val="clear" w:color="auto" w:fill="auto"/>
          </w:tcPr>
          <w:p w14:paraId="26CD036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208EA2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B0AA7B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2CFF183" w14:textId="77777777" w:rsidR="00E74A6D" w:rsidRPr="00161C6E" w:rsidRDefault="00E74A6D" w:rsidP="00E74A6D">
            <w:pPr>
              <w:spacing w:line="260" w:lineRule="atLeast"/>
              <w:rPr>
                <w:rFonts w:ascii="Arial" w:hAnsi="Arial" w:cs="Arial"/>
                <w:sz w:val="20"/>
                <w:szCs w:val="20"/>
                <w:lang w:eastAsia="en-US"/>
              </w:rPr>
            </w:pPr>
          </w:p>
        </w:tc>
      </w:tr>
    </w:tbl>
    <w:p w14:paraId="45316988"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13AA6DF6"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0C492AE5" w14:textId="77777777" w:rsidR="00E74A6D" w:rsidRPr="00161C6E" w:rsidRDefault="00E74A6D" w:rsidP="00E74A6D">
      <w:pPr>
        <w:spacing w:line="260" w:lineRule="atLeast"/>
        <w:rPr>
          <w:rFonts w:ascii="Arial" w:hAnsi="Arial" w:cs="Arial"/>
          <w:bCs/>
          <w:sz w:val="20"/>
          <w:szCs w:val="20"/>
          <w:lang w:eastAsia="en-US"/>
        </w:rPr>
      </w:pPr>
    </w:p>
    <w:p w14:paraId="6DFF5354" w14:textId="77777777" w:rsidR="00E74A6D" w:rsidRPr="00161C6E" w:rsidRDefault="00E74A6D" w:rsidP="00E74A6D">
      <w:pPr>
        <w:spacing w:line="260" w:lineRule="atLeast"/>
        <w:rPr>
          <w:rFonts w:ascii="Arial" w:hAnsi="Arial" w:cs="Arial"/>
          <w:bCs/>
          <w:sz w:val="20"/>
          <w:szCs w:val="20"/>
          <w:lang w:eastAsia="en-US"/>
        </w:rPr>
      </w:pPr>
    </w:p>
    <w:p w14:paraId="772CA9EF" w14:textId="77777777" w:rsidR="00E74A6D" w:rsidRPr="00161C6E" w:rsidRDefault="00E74A6D" w:rsidP="00E74A6D">
      <w:pPr>
        <w:spacing w:line="260" w:lineRule="atLeast"/>
        <w:rPr>
          <w:rFonts w:ascii="Arial" w:hAnsi="Arial" w:cs="Arial"/>
          <w:bCs/>
          <w:sz w:val="20"/>
          <w:szCs w:val="20"/>
          <w:lang w:eastAsia="en-US"/>
        </w:rPr>
      </w:pPr>
    </w:p>
    <w:p w14:paraId="07802FBC" w14:textId="77777777" w:rsidR="00E74A6D" w:rsidRPr="00161C6E" w:rsidRDefault="00E74A6D" w:rsidP="00E74A6D">
      <w:pPr>
        <w:spacing w:line="260" w:lineRule="atLeast"/>
        <w:rPr>
          <w:rFonts w:ascii="Arial" w:hAnsi="Arial" w:cs="Arial"/>
          <w:bCs/>
          <w:sz w:val="20"/>
          <w:szCs w:val="20"/>
          <w:lang w:eastAsia="en-US"/>
        </w:rPr>
      </w:pPr>
    </w:p>
    <w:p w14:paraId="5BB40727" w14:textId="77777777" w:rsidR="00E74A6D" w:rsidRPr="00161C6E" w:rsidRDefault="00E74A6D" w:rsidP="00E74A6D">
      <w:pPr>
        <w:spacing w:line="260" w:lineRule="atLeast"/>
        <w:rPr>
          <w:rFonts w:ascii="Arial" w:hAnsi="Arial" w:cs="Arial"/>
          <w:bCs/>
          <w:sz w:val="20"/>
          <w:szCs w:val="20"/>
          <w:lang w:eastAsia="en-US"/>
        </w:rPr>
      </w:pPr>
    </w:p>
    <w:p w14:paraId="2483446D"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AE4DA98" w14:textId="77777777" w:rsidR="00E74A6D" w:rsidRPr="00161C6E" w:rsidRDefault="00E74A6D" w:rsidP="00E74A6D">
      <w:pPr>
        <w:spacing w:after="120"/>
        <w:jc w:val="both"/>
        <w:rPr>
          <w:rFonts w:ascii="Arial" w:hAnsi="Arial" w:cs="Arial"/>
          <w:sz w:val="20"/>
          <w:szCs w:val="20"/>
        </w:rPr>
      </w:pPr>
    </w:p>
    <w:p w14:paraId="18A2E09F" w14:textId="77777777" w:rsidR="00E74A6D" w:rsidRPr="00161C6E" w:rsidRDefault="00E74A6D" w:rsidP="00E74A6D">
      <w:pPr>
        <w:spacing w:after="120"/>
        <w:jc w:val="both"/>
        <w:rPr>
          <w:rFonts w:ascii="Arial" w:hAnsi="Arial" w:cs="Arial"/>
          <w:sz w:val="20"/>
          <w:szCs w:val="20"/>
        </w:rPr>
      </w:pPr>
    </w:p>
    <w:p w14:paraId="3B9000B7"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1E7834DD"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0490C799"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4145ECBB"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3297ABF5"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ACB0AA" w14:textId="77777777" w:rsidR="00E74A6D" w:rsidRPr="00161C6E" w:rsidRDefault="00E74A6D" w:rsidP="00E74A6D">
      <w:pPr>
        <w:spacing w:line="260" w:lineRule="atLeast"/>
        <w:jc w:val="both"/>
        <w:rPr>
          <w:rFonts w:ascii="Arial" w:hAnsi="Arial" w:cs="Arial"/>
          <w:b/>
          <w:sz w:val="20"/>
          <w:szCs w:val="20"/>
          <w:lang w:eastAsia="en-US"/>
        </w:rPr>
      </w:pPr>
    </w:p>
    <w:p w14:paraId="1F0261B8" w14:textId="68A3203E"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5669C4" w:rsidRPr="005669C4">
        <w:rPr>
          <w:rFonts w:ascii="Arial" w:hAnsi="Arial" w:cs="Arial"/>
          <w:b/>
          <w:sz w:val="20"/>
          <w:szCs w:val="20"/>
          <w:lang w:eastAsia="en-US"/>
        </w:rPr>
        <w:t>Vzdrževanje podatkovnih modelov prometnega IS NCUP</w:t>
      </w:r>
    </w:p>
    <w:p w14:paraId="396BA257" w14:textId="77777777" w:rsidR="00B31A65" w:rsidRPr="00161C6E" w:rsidRDefault="00B31A65" w:rsidP="00B31A65">
      <w:pPr>
        <w:spacing w:line="260" w:lineRule="atLeast"/>
        <w:jc w:val="both"/>
        <w:rPr>
          <w:rFonts w:ascii="Arial" w:hAnsi="Arial" w:cs="Arial"/>
        </w:rPr>
      </w:pPr>
    </w:p>
    <w:p w14:paraId="713FBCE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53F70FE" w14:textId="77777777" w:rsidR="00E74A6D" w:rsidRPr="00161C6E" w:rsidRDefault="00E74A6D" w:rsidP="00E74A6D">
      <w:pPr>
        <w:spacing w:line="260" w:lineRule="atLeast"/>
        <w:rPr>
          <w:rFonts w:ascii="Arial" w:hAnsi="Arial" w:cs="Arial"/>
          <w:sz w:val="20"/>
          <w:szCs w:val="20"/>
          <w:lang w:eastAsia="en-US"/>
        </w:rPr>
      </w:pPr>
    </w:p>
    <w:p w14:paraId="5DDE9038" w14:textId="77777777"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3E4FAD47" w14:textId="77777777" w:rsidR="00E74A6D" w:rsidRPr="00161C6E" w:rsidRDefault="00E74A6D" w:rsidP="00E74A6D">
      <w:pPr>
        <w:spacing w:line="260" w:lineRule="atLeast"/>
        <w:rPr>
          <w:rFonts w:ascii="Arial" w:hAnsi="Arial" w:cs="Arial"/>
          <w:sz w:val="20"/>
          <w:lang w:eastAsia="en-US"/>
        </w:rPr>
      </w:pPr>
    </w:p>
    <w:p w14:paraId="11B75D14" w14:textId="77777777" w:rsidR="00E74A6D" w:rsidRPr="00161C6E" w:rsidRDefault="00E74A6D" w:rsidP="00E74A6D">
      <w:pPr>
        <w:spacing w:line="260" w:lineRule="atLeast"/>
        <w:rPr>
          <w:rFonts w:ascii="Arial" w:hAnsi="Arial" w:cs="Arial"/>
          <w:sz w:val="20"/>
          <w:lang w:eastAsia="en-US"/>
        </w:rPr>
      </w:pPr>
    </w:p>
    <w:p w14:paraId="427A8B67" w14:textId="77777777" w:rsidR="00E74A6D" w:rsidRPr="00161C6E" w:rsidRDefault="00E74A6D" w:rsidP="00E74A6D">
      <w:pPr>
        <w:spacing w:line="260" w:lineRule="atLeast"/>
        <w:rPr>
          <w:rFonts w:ascii="Arial" w:hAnsi="Arial" w:cs="Arial"/>
          <w:sz w:val="20"/>
          <w:lang w:eastAsia="en-US"/>
        </w:rPr>
      </w:pPr>
    </w:p>
    <w:p w14:paraId="7242BEAA" w14:textId="77777777" w:rsidR="00E74A6D" w:rsidRPr="00161C6E" w:rsidRDefault="00E74A6D" w:rsidP="00E74A6D">
      <w:pPr>
        <w:spacing w:line="260" w:lineRule="atLeast"/>
        <w:rPr>
          <w:rFonts w:ascii="Arial" w:hAnsi="Arial" w:cs="Arial"/>
          <w:sz w:val="20"/>
          <w:lang w:eastAsia="en-US"/>
        </w:rPr>
      </w:pPr>
    </w:p>
    <w:p w14:paraId="05996E35" w14:textId="77777777" w:rsidR="00E74A6D" w:rsidRPr="00161C6E" w:rsidRDefault="00E74A6D" w:rsidP="00E74A6D">
      <w:pPr>
        <w:spacing w:line="260" w:lineRule="atLeast"/>
        <w:rPr>
          <w:rFonts w:ascii="Arial" w:hAnsi="Arial" w:cs="Arial"/>
          <w:sz w:val="20"/>
          <w:lang w:eastAsia="en-US"/>
        </w:rPr>
      </w:pPr>
    </w:p>
    <w:p w14:paraId="6A2590D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3E325AAD" w14:textId="77777777" w:rsidR="00E74A6D" w:rsidRPr="00161C6E" w:rsidRDefault="00E74A6D" w:rsidP="00E74A6D">
      <w:pPr>
        <w:spacing w:after="120"/>
        <w:jc w:val="both"/>
        <w:rPr>
          <w:rFonts w:ascii="Arial" w:hAnsi="Arial" w:cs="Arial"/>
          <w:sz w:val="20"/>
          <w:szCs w:val="20"/>
        </w:rPr>
      </w:pPr>
    </w:p>
    <w:p w14:paraId="2CCD7F22" w14:textId="77777777" w:rsidR="00E74A6D" w:rsidRPr="00161C6E" w:rsidRDefault="00E74A6D" w:rsidP="00E74A6D">
      <w:pPr>
        <w:spacing w:after="120"/>
        <w:jc w:val="both"/>
        <w:rPr>
          <w:rFonts w:ascii="Arial" w:hAnsi="Arial" w:cs="Arial"/>
          <w:sz w:val="20"/>
          <w:szCs w:val="20"/>
        </w:rPr>
      </w:pPr>
    </w:p>
    <w:p w14:paraId="6292FE7C"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C39D1A9" w14:textId="77777777" w:rsidR="00E74A6D" w:rsidRPr="00161C6E" w:rsidRDefault="00E74A6D" w:rsidP="00E74A6D">
      <w:pPr>
        <w:spacing w:line="260" w:lineRule="atLeast"/>
        <w:rPr>
          <w:rFonts w:ascii="Arial" w:hAnsi="Arial" w:cs="Arial"/>
          <w:i/>
          <w:iCs/>
          <w:sz w:val="20"/>
          <w:lang w:eastAsia="en-US"/>
        </w:rPr>
      </w:pPr>
    </w:p>
    <w:p w14:paraId="112D087B" w14:textId="77777777" w:rsidR="00E74A6D" w:rsidRPr="00161C6E" w:rsidRDefault="00E74A6D" w:rsidP="00E74A6D">
      <w:pPr>
        <w:spacing w:line="260" w:lineRule="atLeast"/>
        <w:rPr>
          <w:rFonts w:ascii="Arial" w:hAnsi="Arial" w:cs="Arial"/>
          <w:i/>
          <w:iCs/>
          <w:sz w:val="20"/>
          <w:lang w:eastAsia="en-US"/>
        </w:rPr>
      </w:pPr>
    </w:p>
    <w:p w14:paraId="07AB001F" w14:textId="77777777" w:rsidR="00E74A6D" w:rsidRPr="00161C6E" w:rsidRDefault="00E74A6D" w:rsidP="00E74A6D">
      <w:pPr>
        <w:spacing w:line="260" w:lineRule="atLeast"/>
        <w:rPr>
          <w:rFonts w:ascii="Arial" w:hAnsi="Arial" w:cs="Arial"/>
          <w:i/>
          <w:iCs/>
          <w:sz w:val="20"/>
          <w:lang w:eastAsia="en-US"/>
        </w:rPr>
      </w:pPr>
    </w:p>
    <w:p w14:paraId="463069E5" w14:textId="77777777" w:rsidR="00E74A6D" w:rsidRPr="00161C6E" w:rsidRDefault="00E74A6D" w:rsidP="00E74A6D">
      <w:pPr>
        <w:spacing w:line="260" w:lineRule="atLeast"/>
        <w:rPr>
          <w:rFonts w:ascii="Arial" w:hAnsi="Arial" w:cs="Arial"/>
          <w:i/>
          <w:iCs/>
          <w:sz w:val="20"/>
          <w:lang w:eastAsia="en-US"/>
        </w:rPr>
      </w:pPr>
    </w:p>
    <w:p w14:paraId="4A5B5EB7" w14:textId="77777777" w:rsidR="00E74A6D" w:rsidRPr="00161C6E" w:rsidRDefault="00E74A6D" w:rsidP="00E74A6D">
      <w:pPr>
        <w:spacing w:line="260" w:lineRule="atLeast"/>
        <w:rPr>
          <w:rFonts w:ascii="Arial" w:hAnsi="Arial" w:cs="Arial"/>
          <w:i/>
          <w:iCs/>
          <w:sz w:val="20"/>
          <w:lang w:eastAsia="en-US"/>
        </w:rPr>
      </w:pPr>
    </w:p>
    <w:p w14:paraId="2E4D7B3B" w14:textId="77777777" w:rsidR="00E74A6D" w:rsidRPr="00161C6E" w:rsidRDefault="00E74A6D" w:rsidP="00E74A6D">
      <w:pPr>
        <w:spacing w:line="260" w:lineRule="atLeast"/>
        <w:rPr>
          <w:rFonts w:ascii="Arial" w:hAnsi="Arial" w:cs="Arial"/>
          <w:i/>
          <w:iCs/>
          <w:sz w:val="20"/>
          <w:lang w:eastAsia="en-US"/>
        </w:rPr>
      </w:pPr>
    </w:p>
    <w:p w14:paraId="6D7D5DB9" w14:textId="77777777" w:rsidR="00E74A6D" w:rsidRPr="00161C6E" w:rsidRDefault="00E74A6D" w:rsidP="00E74A6D">
      <w:pPr>
        <w:spacing w:line="260" w:lineRule="atLeast"/>
        <w:rPr>
          <w:rFonts w:ascii="Arial" w:hAnsi="Arial" w:cs="Arial"/>
          <w:i/>
          <w:iCs/>
          <w:sz w:val="20"/>
          <w:lang w:eastAsia="en-US"/>
        </w:rPr>
      </w:pPr>
    </w:p>
    <w:p w14:paraId="7D81737F" w14:textId="77777777" w:rsidR="00E74A6D" w:rsidRPr="00161C6E" w:rsidRDefault="00E74A6D" w:rsidP="00E74A6D">
      <w:pPr>
        <w:spacing w:line="260" w:lineRule="atLeast"/>
        <w:rPr>
          <w:rFonts w:ascii="Arial" w:hAnsi="Arial" w:cs="Arial"/>
          <w:i/>
          <w:iCs/>
          <w:sz w:val="20"/>
          <w:lang w:eastAsia="en-US"/>
        </w:rPr>
      </w:pPr>
    </w:p>
    <w:p w14:paraId="6A38C18D" w14:textId="77777777" w:rsidR="00E74A6D" w:rsidRPr="00161C6E" w:rsidRDefault="00E74A6D" w:rsidP="00E74A6D">
      <w:pPr>
        <w:spacing w:line="260" w:lineRule="atLeast"/>
        <w:rPr>
          <w:rFonts w:ascii="Arial" w:hAnsi="Arial" w:cs="Arial"/>
          <w:i/>
          <w:iCs/>
          <w:sz w:val="20"/>
          <w:lang w:eastAsia="en-US"/>
        </w:rPr>
      </w:pPr>
    </w:p>
    <w:p w14:paraId="1E662627" w14:textId="77777777" w:rsidR="00E74A6D" w:rsidRPr="00161C6E" w:rsidRDefault="00E74A6D" w:rsidP="00E74A6D">
      <w:pPr>
        <w:spacing w:line="260" w:lineRule="atLeast"/>
        <w:rPr>
          <w:rFonts w:ascii="Arial" w:hAnsi="Arial" w:cs="Arial"/>
          <w:i/>
          <w:iCs/>
          <w:sz w:val="20"/>
          <w:lang w:eastAsia="en-US"/>
        </w:rPr>
      </w:pPr>
    </w:p>
    <w:p w14:paraId="4FD2572C" w14:textId="77777777" w:rsidR="00E74A6D" w:rsidRPr="00161C6E" w:rsidRDefault="00E74A6D" w:rsidP="00E74A6D">
      <w:pPr>
        <w:spacing w:line="260" w:lineRule="atLeast"/>
        <w:rPr>
          <w:rFonts w:ascii="Arial" w:hAnsi="Arial" w:cs="Arial"/>
          <w:i/>
          <w:iCs/>
          <w:sz w:val="20"/>
          <w:lang w:eastAsia="en-US"/>
        </w:rPr>
      </w:pPr>
    </w:p>
    <w:p w14:paraId="536704E1" w14:textId="77777777" w:rsidR="00E74A6D" w:rsidRPr="00161C6E" w:rsidRDefault="00E74A6D" w:rsidP="00E74A6D">
      <w:pPr>
        <w:spacing w:line="260" w:lineRule="atLeast"/>
        <w:rPr>
          <w:rFonts w:ascii="Arial" w:hAnsi="Arial" w:cs="Arial"/>
          <w:i/>
          <w:iCs/>
          <w:sz w:val="20"/>
          <w:lang w:eastAsia="en-US"/>
        </w:rPr>
      </w:pPr>
    </w:p>
    <w:p w14:paraId="32331A09" w14:textId="77777777" w:rsidR="00E74A6D" w:rsidRPr="00161C6E" w:rsidRDefault="00E74A6D" w:rsidP="00E74A6D">
      <w:pPr>
        <w:spacing w:line="260" w:lineRule="atLeast"/>
        <w:rPr>
          <w:rFonts w:ascii="Arial" w:hAnsi="Arial" w:cs="Arial"/>
          <w:i/>
          <w:iCs/>
          <w:sz w:val="20"/>
          <w:lang w:eastAsia="en-US"/>
        </w:rPr>
      </w:pPr>
    </w:p>
    <w:p w14:paraId="6D7A8D21" w14:textId="77777777" w:rsidR="00E74A6D" w:rsidRPr="00161C6E" w:rsidRDefault="00E74A6D" w:rsidP="00E74A6D">
      <w:pPr>
        <w:spacing w:line="260" w:lineRule="atLeast"/>
        <w:rPr>
          <w:rFonts w:ascii="Arial" w:hAnsi="Arial" w:cs="Arial"/>
          <w:i/>
          <w:iCs/>
          <w:sz w:val="20"/>
          <w:lang w:eastAsia="en-US"/>
        </w:rPr>
      </w:pPr>
    </w:p>
    <w:p w14:paraId="11851E3B" w14:textId="77777777" w:rsidR="00E74A6D" w:rsidRPr="00161C6E" w:rsidRDefault="00E74A6D" w:rsidP="00E74A6D">
      <w:pPr>
        <w:spacing w:line="260" w:lineRule="atLeast"/>
        <w:rPr>
          <w:rFonts w:ascii="Arial" w:hAnsi="Arial" w:cs="Arial"/>
          <w:i/>
          <w:iCs/>
          <w:sz w:val="20"/>
          <w:lang w:eastAsia="en-US"/>
        </w:rPr>
      </w:pPr>
    </w:p>
    <w:p w14:paraId="3AE57EFF" w14:textId="77777777" w:rsidR="00E74A6D" w:rsidRPr="00161C6E" w:rsidRDefault="00E74A6D" w:rsidP="00E74A6D">
      <w:pPr>
        <w:spacing w:line="260" w:lineRule="atLeast"/>
        <w:rPr>
          <w:rFonts w:ascii="Arial" w:hAnsi="Arial" w:cs="Arial"/>
          <w:i/>
          <w:iCs/>
          <w:sz w:val="20"/>
          <w:lang w:eastAsia="en-US"/>
        </w:rPr>
      </w:pPr>
    </w:p>
    <w:p w14:paraId="1145D402" w14:textId="77777777" w:rsidR="00E74A6D" w:rsidRPr="00161C6E" w:rsidRDefault="00E74A6D" w:rsidP="00E74A6D">
      <w:pPr>
        <w:spacing w:line="260" w:lineRule="atLeast"/>
        <w:rPr>
          <w:rFonts w:ascii="Arial" w:hAnsi="Arial" w:cs="Arial"/>
          <w:i/>
          <w:iCs/>
          <w:sz w:val="20"/>
          <w:lang w:eastAsia="en-US"/>
        </w:rPr>
      </w:pPr>
    </w:p>
    <w:p w14:paraId="3EE2FC43" w14:textId="77777777" w:rsidR="00E74A6D" w:rsidRPr="00161C6E" w:rsidRDefault="00E74A6D" w:rsidP="00E74A6D">
      <w:pPr>
        <w:spacing w:line="260" w:lineRule="atLeast"/>
        <w:rPr>
          <w:rFonts w:ascii="Arial" w:hAnsi="Arial" w:cs="Arial"/>
          <w:i/>
          <w:iCs/>
          <w:sz w:val="20"/>
          <w:lang w:eastAsia="en-US"/>
        </w:rPr>
      </w:pPr>
    </w:p>
    <w:p w14:paraId="24F45E46" w14:textId="77777777" w:rsidR="00E74A6D" w:rsidRPr="00161C6E" w:rsidRDefault="00E74A6D" w:rsidP="00E74A6D">
      <w:pPr>
        <w:spacing w:line="260" w:lineRule="atLeast"/>
        <w:rPr>
          <w:rFonts w:ascii="Arial" w:hAnsi="Arial" w:cs="Arial"/>
          <w:i/>
          <w:iCs/>
          <w:sz w:val="20"/>
          <w:lang w:eastAsia="en-US"/>
        </w:rPr>
      </w:pPr>
    </w:p>
    <w:p w14:paraId="4DD1654B" w14:textId="77777777" w:rsidR="00E74A6D" w:rsidRPr="00161C6E" w:rsidRDefault="00E74A6D" w:rsidP="00E74A6D">
      <w:pPr>
        <w:spacing w:line="260" w:lineRule="atLeast"/>
        <w:rPr>
          <w:rFonts w:ascii="Arial" w:hAnsi="Arial" w:cs="Arial"/>
          <w:i/>
          <w:iCs/>
          <w:sz w:val="20"/>
          <w:lang w:eastAsia="en-US"/>
        </w:rPr>
      </w:pPr>
    </w:p>
    <w:p w14:paraId="7527BB1F" w14:textId="77777777" w:rsidR="00E74A6D" w:rsidRPr="00161C6E" w:rsidRDefault="00E74A6D" w:rsidP="00E74A6D">
      <w:pPr>
        <w:spacing w:line="260" w:lineRule="atLeast"/>
        <w:rPr>
          <w:rFonts w:ascii="Arial" w:hAnsi="Arial" w:cs="Arial"/>
          <w:i/>
          <w:iCs/>
          <w:sz w:val="20"/>
          <w:lang w:eastAsia="en-US"/>
        </w:rPr>
      </w:pPr>
    </w:p>
    <w:p w14:paraId="10427C0A" w14:textId="77777777" w:rsidR="00E74A6D" w:rsidRPr="00161C6E" w:rsidRDefault="00E74A6D" w:rsidP="00E74A6D">
      <w:pPr>
        <w:spacing w:line="260" w:lineRule="atLeast"/>
        <w:rPr>
          <w:rFonts w:ascii="Arial" w:hAnsi="Arial" w:cs="Arial"/>
          <w:i/>
          <w:iCs/>
          <w:sz w:val="20"/>
          <w:lang w:eastAsia="en-US"/>
        </w:rPr>
      </w:pPr>
    </w:p>
    <w:p w14:paraId="619D5523" w14:textId="77777777" w:rsidR="00E74A6D" w:rsidRPr="00161C6E" w:rsidRDefault="00E74A6D" w:rsidP="00E74A6D">
      <w:pPr>
        <w:spacing w:line="260" w:lineRule="atLeast"/>
        <w:rPr>
          <w:rFonts w:ascii="Arial" w:hAnsi="Arial" w:cs="Arial"/>
          <w:i/>
          <w:iCs/>
          <w:sz w:val="20"/>
          <w:lang w:eastAsia="en-US"/>
        </w:rPr>
      </w:pPr>
    </w:p>
    <w:p w14:paraId="6BD800D2" w14:textId="77777777" w:rsidR="00E74A6D" w:rsidRPr="00161C6E" w:rsidRDefault="00E74A6D" w:rsidP="00E74A6D">
      <w:pPr>
        <w:spacing w:line="260" w:lineRule="atLeast"/>
        <w:rPr>
          <w:rFonts w:ascii="Arial" w:hAnsi="Arial" w:cs="Arial"/>
          <w:i/>
          <w:iCs/>
          <w:sz w:val="20"/>
          <w:lang w:eastAsia="en-US"/>
        </w:rPr>
      </w:pPr>
    </w:p>
    <w:p w14:paraId="58A461B6" w14:textId="77777777" w:rsidR="00E74A6D" w:rsidRPr="00161C6E" w:rsidRDefault="00E74A6D" w:rsidP="00E74A6D">
      <w:pPr>
        <w:spacing w:line="260" w:lineRule="atLeast"/>
        <w:rPr>
          <w:rFonts w:ascii="Arial" w:hAnsi="Arial" w:cs="Arial"/>
          <w:i/>
          <w:iCs/>
          <w:sz w:val="20"/>
          <w:lang w:eastAsia="en-US"/>
        </w:rPr>
      </w:pPr>
    </w:p>
    <w:p w14:paraId="354572D6" w14:textId="77777777" w:rsidR="00E74A6D" w:rsidRPr="00161C6E" w:rsidRDefault="00E74A6D" w:rsidP="00E74A6D">
      <w:pPr>
        <w:spacing w:line="260" w:lineRule="atLeast"/>
        <w:rPr>
          <w:rFonts w:ascii="Arial" w:hAnsi="Arial" w:cs="Arial"/>
          <w:i/>
          <w:iCs/>
          <w:sz w:val="20"/>
          <w:lang w:eastAsia="en-US"/>
        </w:rPr>
      </w:pPr>
    </w:p>
    <w:p w14:paraId="44534EEA" w14:textId="77777777" w:rsidR="00E74A6D" w:rsidRDefault="00E74A6D" w:rsidP="00E74A6D">
      <w:pPr>
        <w:spacing w:line="260" w:lineRule="atLeast"/>
        <w:rPr>
          <w:rFonts w:ascii="Arial" w:hAnsi="Arial" w:cs="Arial"/>
          <w:i/>
          <w:iCs/>
          <w:sz w:val="20"/>
          <w:lang w:eastAsia="en-US"/>
        </w:rPr>
      </w:pPr>
    </w:p>
    <w:p w14:paraId="4B07324F" w14:textId="77777777" w:rsidR="00A4343A" w:rsidRDefault="00A4343A" w:rsidP="00E74A6D">
      <w:pPr>
        <w:spacing w:line="260" w:lineRule="atLeast"/>
        <w:rPr>
          <w:rFonts w:ascii="Arial" w:hAnsi="Arial" w:cs="Arial"/>
          <w:i/>
          <w:iCs/>
          <w:sz w:val="20"/>
          <w:lang w:eastAsia="en-US"/>
        </w:rPr>
      </w:pPr>
    </w:p>
    <w:p w14:paraId="6E21EF97" w14:textId="77777777" w:rsidR="00A4343A" w:rsidRDefault="00A4343A" w:rsidP="00E74A6D">
      <w:pPr>
        <w:spacing w:line="260" w:lineRule="atLeast"/>
        <w:rPr>
          <w:rFonts w:ascii="Arial" w:hAnsi="Arial" w:cs="Arial"/>
          <w:i/>
          <w:iCs/>
          <w:sz w:val="20"/>
          <w:lang w:eastAsia="en-US"/>
        </w:rPr>
      </w:pPr>
    </w:p>
    <w:p w14:paraId="26F16D77" w14:textId="77777777" w:rsidR="00A4343A" w:rsidRDefault="00A4343A" w:rsidP="00E74A6D">
      <w:pPr>
        <w:spacing w:line="260" w:lineRule="atLeast"/>
        <w:rPr>
          <w:rFonts w:ascii="Arial" w:hAnsi="Arial" w:cs="Arial"/>
          <w:i/>
          <w:iCs/>
          <w:sz w:val="20"/>
          <w:lang w:eastAsia="en-US"/>
        </w:rPr>
      </w:pPr>
    </w:p>
    <w:p w14:paraId="17014094" w14:textId="77777777" w:rsidR="00A4343A" w:rsidRDefault="00A4343A" w:rsidP="00E74A6D">
      <w:pPr>
        <w:spacing w:line="260" w:lineRule="atLeast"/>
        <w:rPr>
          <w:rFonts w:ascii="Arial" w:hAnsi="Arial" w:cs="Arial"/>
          <w:i/>
          <w:iCs/>
          <w:sz w:val="20"/>
          <w:lang w:eastAsia="en-US"/>
        </w:rPr>
      </w:pPr>
    </w:p>
    <w:p w14:paraId="26173925" w14:textId="77777777" w:rsidR="00A4343A" w:rsidRDefault="00A4343A" w:rsidP="00E74A6D">
      <w:pPr>
        <w:spacing w:line="260" w:lineRule="atLeast"/>
        <w:rPr>
          <w:rFonts w:ascii="Arial" w:hAnsi="Arial" w:cs="Arial"/>
          <w:i/>
          <w:iCs/>
          <w:sz w:val="20"/>
          <w:lang w:eastAsia="en-US"/>
        </w:rPr>
      </w:pPr>
    </w:p>
    <w:p w14:paraId="63F80FF0" w14:textId="77777777" w:rsidR="00E74A6D" w:rsidRPr="00161C6E" w:rsidRDefault="00E74A6D" w:rsidP="00E74A6D">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3E885FAD"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10CB427F"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18"/>
          <w:footerReference w:type="default" r:id="rId19"/>
          <w:headerReference w:type="first" r:id="rId20"/>
          <w:footerReference w:type="first" r:id="rId21"/>
          <w:pgSz w:w="11900" w:h="16840" w:code="9"/>
          <w:pgMar w:top="851" w:right="843" w:bottom="851" w:left="1134" w:header="964" w:footer="794" w:gutter="0"/>
          <w:cols w:space="708"/>
          <w:titlePg/>
          <w:docGrid w:linePitch="326"/>
        </w:sectPr>
      </w:pPr>
    </w:p>
    <w:p w14:paraId="60C2C306"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522ABE">
        <w:rPr>
          <w:rFonts w:ascii="Arial" w:hAnsi="Arial" w:cs="Arial"/>
          <w:b/>
          <w:sz w:val="20"/>
          <w:szCs w:val="20"/>
        </w:rPr>
        <w:lastRenderedPageBreak/>
        <w:t>Obrazec 2:</w:t>
      </w:r>
      <w:r w:rsidRPr="00841163">
        <w:rPr>
          <w:rFonts w:ascii="Arial" w:hAnsi="Arial" w:cs="Arial"/>
          <w:b/>
          <w:sz w:val="20"/>
          <w:szCs w:val="20"/>
        </w:rPr>
        <w:t xml:space="preserve"> IZJAVA PONUDNIKA O IZPOLNJEVANJU REFERENČNIH ZAHTEV</w:t>
      </w:r>
    </w:p>
    <w:p w14:paraId="2AC0A28F" w14:textId="77777777" w:rsidR="001C6EFC" w:rsidRPr="00161C6E" w:rsidRDefault="001C6EFC"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2A083F6"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B291893" w14:textId="77777777" w:rsidR="001C6EFC" w:rsidRPr="00161C6E" w:rsidRDefault="001C6EFC" w:rsidP="001C6EFC">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3.2.3</w:t>
            </w:r>
            <w:r>
              <w:rPr>
                <w:rFonts w:ascii="Arial" w:hAnsi="Arial" w:cs="Arial"/>
                <w:i/>
                <w:iCs/>
                <w:sz w:val="20"/>
                <w:szCs w:val="20"/>
              </w:rPr>
              <w:t>.1</w:t>
            </w:r>
            <w:r w:rsidRPr="00161C6E">
              <w:rPr>
                <w:rFonts w:ascii="Arial" w:hAnsi="Arial" w:cs="Arial"/>
                <w:i/>
                <w:iCs/>
                <w:sz w:val="20"/>
                <w:szCs w:val="20"/>
              </w:rPr>
              <w:t xml:space="preserve"> razpisne dokumentacije</w:t>
            </w:r>
          </w:p>
        </w:tc>
      </w:tr>
      <w:tr w:rsidR="001C6EFC" w:rsidRPr="00161C6E" w14:paraId="4F6A6F85" w14:textId="77777777" w:rsidTr="001C6EFC">
        <w:tc>
          <w:tcPr>
            <w:tcW w:w="4536" w:type="dxa"/>
            <w:tcBorders>
              <w:top w:val="single" w:sz="4" w:space="0" w:color="auto"/>
              <w:left w:val="single" w:sz="4" w:space="0" w:color="auto"/>
              <w:bottom w:val="single" w:sz="4" w:space="0" w:color="auto"/>
              <w:right w:val="single" w:sz="4" w:space="0" w:color="auto"/>
            </w:tcBorders>
          </w:tcPr>
          <w:p w14:paraId="52F355EC" w14:textId="77777777" w:rsidR="001C6EFC" w:rsidRDefault="001C6EFC" w:rsidP="001C6EFC">
            <w:pPr>
              <w:spacing w:line="260" w:lineRule="atLeast"/>
              <w:rPr>
                <w:rFonts w:ascii="Arial" w:hAnsi="Arial" w:cs="Arial"/>
                <w:b/>
                <w:bCs/>
                <w:i/>
                <w:iCs/>
              </w:rPr>
            </w:pPr>
            <w:r w:rsidRPr="00161C6E">
              <w:rPr>
                <w:rFonts w:ascii="Arial" w:hAnsi="Arial" w:cs="Arial"/>
                <w:b/>
                <w:bCs/>
                <w:i/>
                <w:iCs/>
              </w:rPr>
              <w:t>Naziv referenčnega projekta:</w:t>
            </w:r>
          </w:p>
          <w:p w14:paraId="5C342B9B" w14:textId="77777777" w:rsidR="001C6EFC" w:rsidRPr="00161C6E" w:rsidRDefault="001C6EFC" w:rsidP="001C6EFC">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5879B039" w14:textId="77777777" w:rsidR="001C6EFC" w:rsidRPr="00161C6E" w:rsidRDefault="001C6EFC" w:rsidP="001C6EFC">
            <w:pPr>
              <w:spacing w:before="60" w:after="60"/>
              <w:rPr>
                <w:rFonts w:ascii="Arial" w:hAnsi="Arial" w:cs="Arial"/>
                <w:b/>
                <w:bCs/>
                <w:iCs/>
                <w:sz w:val="20"/>
                <w:szCs w:val="20"/>
              </w:rPr>
            </w:pPr>
          </w:p>
        </w:tc>
      </w:tr>
      <w:tr w:rsidR="001C6EFC" w:rsidRPr="00161C6E" w14:paraId="07D685D6"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14521F9" w14:textId="77777777" w:rsidR="001C6EFC" w:rsidRDefault="001C6EFC" w:rsidP="001C6EFC">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14353370" w14:textId="77777777" w:rsidR="001C6EFC" w:rsidRPr="00161C6E" w:rsidRDefault="001C6EFC" w:rsidP="001C6EFC">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8030B54" w14:textId="77777777" w:rsidR="001C6EFC" w:rsidRPr="00161C6E" w:rsidRDefault="001C6EFC" w:rsidP="001C6EFC">
            <w:pPr>
              <w:spacing w:before="60" w:after="60"/>
              <w:rPr>
                <w:rFonts w:ascii="Arial" w:hAnsi="Arial" w:cs="Arial"/>
                <w:b/>
                <w:bCs/>
                <w:iCs/>
                <w:sz w:val="20"/>
                <w:szCs w:val="20"/>
              </w:rPr>
            </w:pPr>
          </w:p>
        </w:tc>
      </w:tr>
      <w:tr w:rsidR="001C6EFC" w:rsidRPr="00161C6E" w14:paraId="6DCB7D34" w14:textId="77777777" w:rsidTr="001C6EFC">
        <w:tc>
          <w:tcPr>
            <w:tcW w:w="4536" w:type="dxa"/>
            <w:tcBorders>
              <w:top w:val="single" w:sz="4" w:space="0" w:color="auto"/>
              <w:left w:val="single" w:sz="4" w:space="0" w:color="auto"/>
              <w:bottom w:val="single" w:sz="4" w:space="0" w:color="auto"/>
              <w:right w:val="single" w:sz="4" w:space="0" w:color="auto"/>
            </w:tcBorders>
          </w:tcPr>
          <w:p w14:paraId="4BD920EF" w14:textId="77777777" w:rsidR="001C6EFC" w:rsidRPr="00161C6E" w:rsidRDefault="001C6EFC" w:rsidP="001C6EFC">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63D14185" w14:textId="77777777" w:rsidR="001C6EFC" w:rsidRPr="00161C6E" w:rsidRDefault="001C6EFC" w:rsidP="001C6EFC">
            <w:pPr>
              <w:spacing w:before="60" w:after="60"/>
              <w:rPr>
                <w:rFonts w:ascii="Arial" w:hAnsi="Arial" w:cs="Arial"/>
                <w:b/>
                <w:bCs/>
                <w:iCs/>
                <w:sz w:val="20"/>
                <w:szCs w:val="20"/>
              </w:rPr>
            </w:pPr>
          </w:p>
        </w:tc>
      </w:tr>
      <w:tr w:rsidR="001C6EFC" w:rsidRPr="00161C6E" w14:paraId="500973B1" w14:textId="77777777" w:rsidTr="001C6EFC">
        <w:tc>
          <w:tcPr>
            <w:tcW w:w="4536" w:type="dxa"/>
            <w:tcBorders>
              <w:top w:val="single" w:sz="4" w:space="0" w:color="auto"/>
              <w:left w:val="single" w:sz="4" w:space="0" w:color="auto"/>
              <w:bottom w:val="single" w:sz="4" w:space="0" w:color="auto"/>
              <w:right w:val="single" w:sz="4" w:space="0" w:color="auto"/>
            </w:tcBorders>
          </w:tcPr>
          <w:p w14:paraId="328F37B1" w14:textId="77777777"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p>
          <w:p w14:paraId="3B584842" w14:textId="77777777" w:rsidR="001C6EFC" w:rsidRPr="00161C6E" w:rsidRDefault="001C6EFC" w:rsidP="001C6EFC">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4D8E657" w14:textId="77777777" w:rsidR="001C6EFC" w:rsidRPr="00161C6E" w:rsidRDefault="001C6EFC" w:rsidP="001C6EFC">
            <w:pPr>
              <w:spacing w:before="60" w:after="60"/>
              <w:rPr>
                <w:rFonts w:ascii="Arial" w:hAnsi="Arial" w:cs="Arial"/>
                <w:b/>
                <w:bCs/>
                <w:iCs/>
                <w:sz w:val="20"/>
                <w:szCs w:val="20"/>
              </w:rPr>
            </w:pPr>
          </w:p>
        </w:tc>
      </w:tr>
      <w:tr w:rsidR="001C6EFC" w:rsidRPr="00161C6E" w14:paraId="02E4E8EA" w14:textId="77777777" w:rsidTr="001C6EFC">
        <w:tc>
          <w:tcPr>
            <w:tcW w:w="4536" w:type="dxa"/>
            <w:tcBorders>
              <w:top w:val="single" w:sz="4" w:space="0" w:color="auto"/>
              <w:left w:val="single" w:sz="4" w:space="0" w:color="auto"/>
              <w:bottom w:val="single" w:sz="4" w:space="0" w:color="auto"/>
              <w:right w:val="single" w:sz="4" w:space="0" w:color="auto"/>
            </w:tcBorders>
          </w:tcPr>
          <w:p w14:paraId="15A83036"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704E3219" w14:textId="77777777" w:rsidR="001C6EFC" w:rsidRPr="00161C6E" w:rsidRDefault="001C6EFC" w:rsidP="001C6EFC">
            <w:pPr>
              <w:spacing w:before="60" w:after="60"/>
              <w:rPr>
                <w:rFonts w:ascii="Arial" w:hAnsi="Arial" w:cs="Arial"/>
                <w:b/>
                <w:bCs/>
                <w:iCs/>
                <w:sz w:val="20"/>
                <w:szCs w:val="20"/>
              </w:rPr>
            </w:pPr>
          </w:p>
        </w:tc>
      </w:tr>
      <w:tr w:rsidR="001C6EFC" w:rsidRPr="00161C6E" w14:paraId="259A0628" w14:textId="77777777" w:rsidTr="001C6EFC">
        <w:tc>
          <w:tcPr>
            <w:tcW w:w="4536" w:type="dxa"/>
            <w:tcBorders>
              <w:top w:val="single" w:sz="4" w:space="0" w:color="auto"/>
              <w:left w:val="single" w:sz="4" w:space="0" w:color="auto"/>
              <w:bottom w:val="single" w:sz="4" w:space="0" w:color="auto"/>
              <w:right w:val="single" w:sz="4" w:space="0" w:color="auto"/>
            </w:tcBorders>
          </w:tcPr>
          <w:p w14:paraId="22C807FD" w14:textId="77777777" w:rsidR="001C6EFC" w:rsidRPr="001C0593" w:rsidRDefault="001C6EFC" w:rsidP="001C6EFC">
            <w:pPr>
              <w:spacing w:line="260" w:lineRule="atLeast"/>
              <w:rPr>
                <w:rFonts w:ascii="Arial" w:hAnsi="Arial" w:cs="Arial"/>
                <w:i/>
                <w:iCs/>
                <w:sz w:val="20"/>
                <w:lang w:eastAsia="en-US"/>
              </w:rPr>
            </w:pPr>
            <w:r>
              <w:rPr>
                <w:rFonts w:ascii="Arial" w:hAnsi="Arial" w:cs="Arial"/>
                <w:i/>
                <w:iCs/>
                <w:sz w:val="20"/>
                <w:lang w:eastAsia="en-US"/>
              </w:rPr>
              <w:t>Kratek o</w:t>
            </w:r>
            <w:r w:rsidRPr="001C0593">
              <w:rPr>
                <w:rFonts w:ascii="Arial" w:hAnsi="Arial" w:cs="Arial"/>
                <w:i/>
                <w:iCs/>
                <w:sz w:val="20"/>
                <w:lang w:eastAsia="en-US"/>
              </w:rPr>
              <w:t xml:space="preserve">pis projekta, iz katerega </w:t>
            </w:r>
          </w:p>
          <w:p w14:paraId="6EE74A7A" w14:textId="77777777" w:rsidR="001C6EFC" w:rsidRPr="00161C6E" w:rsidRDefault="001C6EFC" w:rsidP="001C6EFC">
            <w:pPr>
              <w:spacing w:line="260" w:lineRule="atLeast"/>
              <w:rPr>
                <w:rFonts w:ascii="Arial" w:hAnsi="Arial" w:cs="Arial"/>
                <w:i/>
                <w:iCs/>
                <w:sz w:val="20"/>
              </w:rPr>
            </w:pPr>
            <w:r w:rsidRPr="001C0593">
              <w:rPr>
                <w:rFonts w:ascii="Arial" w:hAnsi="Arial" w:cs="Arial"/>
                <w:i/>
                <w:iCs/>
                <w:sz w:val="20"/>
                <w:lang w:eastAsia="en-US"/>
              </w:rPr>
              <w:t>bo razvidno, ali po vsebini ustreza zahtevam javnega naročila:</w:t>
            </w:r>
            <w:r>
              <w:rPr>
                <w:rFonts w:ascii="Arial" w:hAnsi="Arial" w:cs="Arial"/>
                <w:i/>
                <w:iCs/>
                <w:sz w:val="20"/>
                <w:lang w:eastAsia="en-US"/>
              </w:rPr>
              <w:t xml:space="preserve"> </w:t>
            </w:r>
          </w:p>
        </w:tc>
        <w:tc>
          <w:tcPr>
            <w:tcW w:w="5245" w:type="dxa"/>
            <w:tcBorders>
              <w:top w:val="single" w:sz="4" w:space="0" w:color="auto"/>
              <w:left w:val="single" w:sz="4" w:space="0" w:color="auto"/>
              <w:bottom w:val="single" w:sz="4" w:space="0" w:color="auto"/>
              <w:right w:val="single" w:sz="4" w:space="0" w:color="auto"/>
            </w:tcBorders>
          </w:tcPr>
          <w:p w14:paraId="3A212BCC" w14:textId="77777777" w:rsidR="001C6EFC" w:rsidRPr="00161C6E" w:rsidRDefault="001C6EFC" w:rsidP="001C6EFC">
            <w:pPr>
              <w:spacing w:before="60" w:after="60"/>
              <w:rPr>
                <w:rFonts w:ascii="Arial" w:hAnsi="Arial" w:cs="Arial"/>
                <w:b/>
                <w:bCs/>
                <w:iCs/>
                <w:sz w:val="20"/>
                <w:szCs w:val="20"/>
              </w:rPr>
            </w:pPr>
          </w:p>
        </w:tc>
      </w:tr>
      <w:tr w:rsidR="001C6EFC" w:rsidRPr="00161C6E" w14:paraId="01F23D60" w14:textId="77777777" w:rsidTr="001C6EFC">
        <w:tc>
          <w:tcPr>
            <w:tcW w:w="4536" w:type="dxa"/>
            <w:tcBorders>
              <w:top w:val="single" w:sz="4" w:space="0" w:color="auto"/>
              <w:left w:val="single" w:sz="4" w:space="0" w:color="auto"/>
              <w:bottom w:val="single" w:sz="4" w:space="0" w:color="auto"/>
              <w:right w:val="single" w:sz="4" w:space="0" w:color="auto"/>
            </w:tcBorders>
          </w:tcPr>
          <w:p w14:paraId="20EAE63A" w14:textId="77777777" w:rsidR="001C6EFC" w:rsidRDefault="001C6EFC" w:rsidP="001C6EFC">
            <w:pPr>
              <w:spacing w:line="260" w:lineRule="atLeast"/>
              <w:rPr>
                <w:rFonts w:ascii="Arial" w:hAnsi="Arial" w:cs="Arial"/>
                <w:i/>
                <w:iCs/>
                <w:sz w:val="20"/>
                <w:lang w:eastAsia="en-US"/>
              </w:rPr>
            </w:pPr>
            <w:r>
              <w:rPr>
                <w:rFonts w:ascii="Arial" w:hAnsi="Arial" w:cs="Arial"/>
                <w:i/>
                <w:iCs/>
                <w:sz w:val="20"/>
                <w:lang w:eastAsia="en-US"/>
              </w:rPr>
              <w:t>Vrednost projekta v EUR brez DDV:</w:t>
            </w:r>
          </w:p>
        </w:tc>
        <w:tc>
          <w:tcPr>
            <w:tcW w:w="5245" w:type="dxa"/>
            <w:tcBorders>
              <w:top w:val="single" w:sz="4" w:space="0" w:color="auto"/>
              <w:left w:val="single" w:sz="4" w:space="0" w:color="auto"/>
              <w:bottom w:val="single" w:sz="4" w:space="0" w:color="auto"/>
              <w:right w:val="single" w:sz="4" w:space="0" w:color="auto"/>
            </w:tcBorders>
          </w:tcPr>
          <w:p w14:paraId="6E8F13A9" w14:textId="77777777" w:rsidR="001C6EFC" w:rsidRPr="00161C6E" w:rsidRDefault="001C6EFC" w:rsidP="001C6EFC">
            <w:pPr>
              <w:spacing w:before="60" w:after="60"/>
              <w:rPr>
                <w:rFonts w:ascii="Arial" w:hAnsi="Arial" w:cs="Arial"/>
                <w:b/>
                <w:bCs/>
                <w:iCs/>
                <w:sz w:val="20"/>
                <w:szCs w:val="20"/>
              </w:rPr>
            </w:pPr>
          </w:p>
        </w:tc>
      </w:tr>
      <w:tr w:rsidR="001C6EFC" w:rsidRPr="00161C6E" w14:paraId="489E60D7" w14:textId="77777777" w:rsidTr="001C6EFC">
        <w:tc>
          <w:tcPr>
            <w:tcW w:w="4536" w:type="dxa"/>
            <w:tcBorders>
              <w:top w:val="single" w:sz="4" w:space="0" w:color="auto"/>
              <w:left w:val="single" w:sz="4" w:space="0" w:color="auto"/>
              <w:bottom w:val="single" w:sz="4" w:space="0" w:color="auto"/>
              <w:right w:val="single" w:sz="4" w:space="0" w:color="auto"/>
            </w:tcBorders>
          </w:tcPr>
          <w:p w14:paraId="45292C78" w14:textId="7F780DA2" w:rsidR="001C6EFC" w:rsidRPr="00B9198B" w:rsidRDefault="001C6EFC" w:rsidP="00493FBE">
            <w:pPr>
              <w:spacing w:line="260" w:lineRule="atLeast"/>
              <w:rPr>
                <w:rFonts w:ascii="Arial" w:hAnsi="Arial" w:cs="Arial"/>
                <w:i/>
                <w:iCs/>
                <w:sz w:val="20"/>
                <w:lang w:eastAsia="en-US"/>
              </w:rPr>
            </w:pPr>
            <w:r w:rsidRPr="00B9198B">
              <w:rPr>
                <w:rFonts w:ascii="Arial" w:hAnsi="Arial"/>
                <w:i/>
                <w:iCs/>
                <w:sz w:val="20"/>
              </w:rPr>
              <w:t xml:space="preserve">Referenčni projekt </w:t>
            </w:r>
            <w:r>
              <w:rPr>
                <w:rFonts w:ascii="Arial" w:hAnsi="Arial"/>
                <w:i/>
                <w:iCs/>
                <w:sz w:val="20"/>
              </w:rPr>
              <w:t>izpolnjuje naslednje zahteve:</w:t>
            </w:r>
          </w:p>
        </w:tc>
        <w:tc>
          <w:tcPr>
            <w:tcW w:w="5245" w:type="dxa"/>
            <w:tcBorders>
              <w:top w:val="single" w:sz="4" w:space="0" w:color="auto"/>
              <w:left w:val="single" w:sz="4" w:space="0" w:color="auto"/>
              <w:bottom w:val="single" w:sz="4" w:space="0" w:color="auto"/>
              <w:right w:val="single" w:sz="4" w:space="0" w:color="auto"/>
            </w:tcBorders>
          </w:tcPr>
          <w:p w14:paraId="0E38B644" w14:textId="3ABF00B2" w:rsidR="00522ABE" w:rsidRPr="00522ABE" w:rsidRDefault="00522ABE" w:rsidP="00522ABE">
            <w:pPr>
              <w:pStyle w:val="Odstavekseznama"/>
              <w:numPr>
                <w:ilvl w:val="0"/>
                <w:numId w:val="25"/>
              </w:numPr>
              <w:rPr>
                <w:rFonts w:ascii="Arial" w:eastAsia="Calibri" w:hAnsi="Arial" w:cs="Arial"/>
                <w:sz w:val="20"/>
                <w:szCs w:val="20"/>
              </w:rPr>
            </w:pPr>
            <w:r w:rsidRPr="00522ABE">
              <w:rPr>
                <w:rFonts w:ascii="Arial" w:eastAsia="Calibri" w:hAnsi="Arial" w:cs="Arial"/>
                <w:sz w:val="20"/>
                <w:szCs w:val="20"/>
              </w:rPr>
              <w:t xml:space="preserve">je rešitev v operativnem delovanju v času objave tega javnega naročila; </w:t>
            </w:r>
            <w:r w:rsidRPr="00522ABE">
              <w:rPr>
                <w:rFonts w:ascii="Arial" w:eastAsia="Calibri" w:hAnsi="Arial" w:cs="Arial"/>
                <w:b/>
                <w:sz w:val="20"/>
                <w:szCs w:val="20"/>
              </w:rPr>
              <w:t>(označi: DA / NE)</w:t>
            </w:r>
          </w:p>
          <w:p w14:paraId="30B516C9" w14:textId="56375A59"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 xml:space="preserve">je rešitev izvedena na referenčni naročnikovi strojni in sistemski programski opremi na naročnikovi lokaciji (on-premise); </w:t>
            </w:r>
            <w:r w:rsidRPr="00522ABE">
              <w:rPr>
                <w:rFonts w:ascii="Arial" w:eastAsia="Calibri" w:hAnsi="Arial" w:cs="Arial"/>
                <w:b/>
                <w:sz w:val="20"/>
                <w:szCs w:val="20"/>
              </w:rPr>
              <w:t>(označi: DA / NE)</w:t>
            </w:r>
          </w:p>
          <w:p w14:paraId="2E37ECD2" w14:textId="78CEB158"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je vrednost vzdrževanja referenčnega projekta enaka ali večja od 345.000,00 EUR brez DDV;</w:t>
            </w:r>
            <w:r>
              <w:rPr>
                <w:rFonts w:ascii="Arial" w:eastAsia="Calibri" w:hAnsi="Arial" w:cs="Arial"/>
                <w:sz w:val="20"/>
                <w:szCs w:val="20"/>
              </w:rPr>
              <w:t xml:space="preserve"> </w:t>
            </w:r>
            <w:r w:rsidRPr="00522ABE">
              <w:rPr>
                <w:rFonts w:ascii="Arial" w:eastAsia="Calibri" w:hAnsi="Arial" w:cs="Arial"/>
                <w:b/>
                <w:sz w:val="20"/>
                <w:szCs w:val="20"/>
              </w:rPr>
              <w:t>(označi: DA / NE)</w:t>
            </w:r>
          </w:p>
          <w:p w14:paraId="3284F8ED" w14:textId="6AFAE76F"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implementirana rešitev obsega operativno cestno omrežje dolžine minimalno 6.000 km primarnega in sekundarnega cestnega omrežja, od tega vsaj 600 km avtocest;</w:t>
            </w:r>
            <w:r w:rsidRPr="00522ABE">
              <w:rPr>
                <w:rFonts w:ascii="Arial" w:eastAsia="Calibri" w:hAnsi="Arial" w:cs="Arial"/>
                <w:b/>
                <w:sz w:val="20"/>
                <w:szCs w:val="20"/>
              </w:rPr>
              <w:t xml:space="preserve"> (označi: DA / NE)</w:t>
            </w:r>
          </w:p>
          <w:p w14:paraId="324E5E43" w14:textId="718C8DF5"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rešitev omogoča sočasno uporabo vsaj dveh različnih virov masovnih podatkov gibanja vozil v realnem času (FCD podatki) podatkov (surovi podatki, števci prometa, združeni (»</w:t>
            </w:r>
            <w:proofErr w:type="spellStart"/>
            <w:r w:rsidRPr="00522ABE">
              <w:rPr>
                <w:rFonts w:ascii="Arial" w:eastAsia="Calibri" w:hAnsi="Arial" w:cs="Arial"/>
                <w:sz w:val="20"/>
                <w:szCs w:val="20"/>
              </w:rPr>
              <w:t>fused</w:t>
            </w:r>
            <w:proofErr w:type="spellEnd"/>
            <w:r w:rsidRPr="00522ABE">
              <w:rPr>
                <w:rFonts w:ascii="Arial" w:eastAsia="Calibri" w:hAnsi="Arial" w:cs="Arial"/>
                <w:sz w:val="20"/>
                <w:szCs w:val="20"/>
              </w:rPr>
              <w:t>«) FCD podatki,...) gibanja vozil;</w:t>
            </w:r>
            <w:r w:rsidRPr="00522ABE">
              <w:rPr>
                <w:rFonts w:ascii="Arial" w:eastAsia="Calibri" w:hAnsi="Arial" w:cs="Arial"/>
                <w:b/>
                <w:sz w:val="20"/>
                <w:szCs w:val="20"/>
              </w:rPr>
              <w:t xml:space="preserve"> (označi: DA / NE)</w:t>
            </w:r>
          </w:p>
          <w:p w14:paraId="0382F2BB" w14:textId="142C895C"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rešitev omogoča določitev potovalnih poti na osnovi primerjave in analize zaporednih lokacijskih točk s popravkom poti glede na digitalni zemljevid (</w:t>
            </w:r>
            <w:proofErr w:type="spellStart"/>
            <w:r w:rsidRPr="00522ABE">
              <w:rPr>
                <w:rFonts w:ascii="Arial" w:eastAsia="Calibri" w:hAnsi="Arial" w:cs="Arial"/>
                <w:sz w:val="20"/>
                <w:szCs w:val="20"/>
              </w:rPr>
              <w:t>Route</w:t>
            </w:r>
            <w:proofErr w:type="spellEnd"/>
            <w:r w:rsidRPr="00522ABE">
              <w:rPr>
                <w:rFonts w:ascii="Arial" w:eastAsia="Calibri" w:hAnsi="Arial" w:cs="Arial"/>
                <w:sz w:val="20"/>
                <w:szCs w:val="20"/>
              </w:rPr>
              <w:t xml:space="preserve"> </w:t>
            </w:r>
            <w:proofErr w:type="spellStart"/>
            <w:r w:rsidRPr="00522ABE">
              <w:rPr>
                <w:rFonts w:ascii="Arial" w:eastAsia="Calibri" w:hAnsi="Arial" w:cs="Arial"/>
                <w:sz w:val="20"/>
                <w:szCs w:val="20"/>
              </w:rPr>
              <w:t>Matching</w:t>
            </w:r>
            <w:proofErr w:type="spellEnd"/>
            <w:r w:rsidRPr="00522ABE">
              <w:rPr>
                <w:rFonts w:ascii="Arial" w:eastAsia="Calibri" w:hAnsi="Arial" w:cs="Arial"/>
                <w:sz w:val="20"/>
                <w:szCs w:val="20"/>
              </w:rPr>
              <w:t>);</w:t>
            </w:r>
            <w:r w:rsidRPr="00522ABE">
              <w:rPr>
                <w:rFonts w:ascii="Arial" w:eastAsia="Calibri" w:hAnsi="Arial" w:cs="Arial"/>
                <w:b/>
                <w:sz w:val="20"/>
                <w:szCs w:val="20"/>
              </w:rPr>
              <w:t xml:space="preserve"> (označi: DA / NE)</w:t>
            </w:r>
          </w:p>
          <w:p w14:paraId="51A6A0DC" w14:textId="65DB7F4D"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rešitev obsega vizualizacijo prometne analitike (</w:t>
            </w:r>
            <w:proofErr w:type="spellStart"/>
            <w:r w:rsidRPr="00522ABE">
              <w:rPr>
                <w:rFonts w:ascii="Arial" w:eastAsia="Calibri" w:hAnsi="Arial" w:cs="Arial"/>
                <w:sz w:val="20"/>
                <w:szCs w:val="20"/>
              </w:rPr>
              <w:t>Traffic</w:t>
            </w:r>
            <w:proofErr w:type="spellEnd"/>
            <w:r w:rsidRPr="00522ABE">
              <w:rPr>
                <w:rFonts w:ascii="Arial" w:eastAsia="Calibri" w:hAnsi="Arial" w:cs="Arial"/>
                <w:sz w:val="20"/>
                <w:szCs w:val="20"/>
              </w:rPr>
              <w:t xml:space="preserve"> </w:t>
            </w:r>
            <w:proofErr w:type="spellStart"/>
            <w:r w:rsidRPr="00522ABE">
              <w:rPr>
                <w:rFonts w:ascii="Arial" w:eastAsia="Calibri" w:hAnsi="Arial" w:cs="Arial"/>
                <w:sz w:val="20"/>
                <w:szCs w:val="20"/>
              </w:rPr>
              <w:t>Analytics</w:t>
            </w:r>
            <w:proofErr w:type="spellEnd"/>
            <w:r w:rsidRPr="00522ABE">
              <w:rPr>
                <w:rFonts w:ascii="Arial" w:eastAsia="Calibri" w:hAnsi="Arial" w:cs="Arial"/>
                <w:sz w:val="20"/>
                <w:szCs w:val="20"/>
              </w:rPr>
              <w:t>) z obveznim prikazom najmanj vizualizacije porazdelitve hitrost/čas (</w:t>
            </w:r>
            <w:proofErr w:type="spellStart"/>
            <w:r w:rsidRPr="00522ABE">
              <w:rPr>
                <w:rFonts w:ascii="Arial" w:eastAsia="Calibri" w:hAnsi="Arial" w:cs="Arial"/>
                <w:sz w:val="20"/>
                <w:szCs w:val="20"/>
              </w:rPr>
              <w:t>Traffic</w:t>
            </w:r>
            <w:proofErr w:type="spellEnd"/>
            <w:r w:rsidRPr="00522ABE">
              <w:rPr>
                <w:rFonts w:ascii="Arial" w:eastAsia="Calibri" w:hAnsi="Arial" w:cs="Arial"/>
                <w:sz w:val="20"/>
                <w:szCs w:val="20"/>
              </w:rPr>
              <w:t xml:space="preserve"> </w:t>
            </w:r>
            <w:proofErr w:type="spellStart"/>
            <w:r w:rsidRPr="00522ABE">
              <w:rPr>
                <w:rFonts w:ascii="Arial" w:eastAsia="Calibri" w:hAnsi="Arial" w:cs="Arial"/>
                <w:sz w:val="20"/>
                <w:szCs w:val="20"/>
              </w:rPr>
              <w:t>heatmap</w:t>
            </w:r>
            <w:proofErr w:type="spellEnd"/>
            <w:r w:rsidRPr="00522ABE">
              <w:rPr>
                <w:rFonts w:ascii="Arial" w:eastAsia="Calibri" w:hAnsi="Arial" w:cs="Arial"/>
                <w:sz w:val="20"/>
                <w:szCs w:val="20"/>
              </w:rPr>
              <w:t>) in/ali časovnim prikazom posameznih poti (</w:t>
            </w:r>
            <w:proofErr w:type="spellStart"/>
            <w:r w:rsidRPr="00522ABE">
              <w:rPr>
                <w:rFonts w:ascii="Arial" w:eastAsia="Calibri" w:hAnsi="Arial" w:cs="Arial"/>
                <w:sz w:val="20"/>
                <w:szCs w:val="20"/>
              </w:rPr>
              <w:t>Single</w:t>
            </w:r>
            <w:proofErr w:type="spellEnd"/>
            <w:r w:rsidRPr="00522ABE">
              <w:rPr>
                <w:rFonts w:ascii="Arial" w:eastAsia="Calibri" w:hAnsi="Arial" w:cs="Arial"/>
                <w:sz w:val="20"/>
                <w:szCs w:val="20"/>
              </w:rPr>
              <w:t xml:space="preserve"> </w:t>
            </w:r>
            <w:proofErr w:type="spellStart"/>
            <w:r w:rsidRPr="00522ABE">
              <w:rPr>
                <w:rFonts w:ascii="Arial" w:eastAsia="Calibri" w:hAnsi="Arial" w:cs="Arial"/>
                <w:sz w:val="20"/>
                <w:szCs w:val="20"/>
              </w:rPr>
              <w:t>Route</w:t>
            </w:r>
            <w:proofErr w:type="spellEnd"/>
            <w:r w:rsidRPr="00522ABE">
              <w:rPr>
                <w:rFonts w:ascii="Arial" w:eastAsia="Calibri" w:hAnsi="Arial" w:cs="Arial"/>
                <w:sz w:val="20"/>
                <w:szCs w:val="20"/>
              </w:rPr>
              <w:t xml:space="preserve"> </w:t>
            </w:r>
            <w:proofErr w:type="spellStart"/>
            <w:r w:rsidRPr="00522ABE">
              <w:rPr>
                <w:rFonts w:ascii="Arial" w:eastAsia="Calibri" w:hAnsi="Arial" w:cs="Arial"/>
                <w:sz w:val="20"/>
                <w:szCs w:val="20"/>
              </w:rPr>
              <w:t>Tracks</w:t>
            </w:r>
            <w:proofErr w:type="spellEnd"/>
            <w:r w:rsidRPr="00522ABE">
              <w:rPr>
                <w:rFonts w:ascii="Arial" w:eastAsia="Calibri" w:hAnsi="Arial" w:cs="Arial"/>
                <w:sz w:val="20"/>
                <w:szCs w:val="20"/>
              </w:rPr>
              <w:t>) za poljubno izbran segment ali cestni odsek;</w:t>
            </w:r>
            <w:r w:rsidRPr="00522ABE">
              <w:rPr>
                <w:rFonts w:ascii="Arial" w:eastAsia="Calibri" w:hAnsi="Arial" w:cs="Arial"/>
                <w:b/>
                <w:sz w:val="20"/>
                <w:szCs w:val="20"/>
              </w:rPr>
              <w:t xml:space="preserve"> (označi: DA / NE)</w:t>
            </w:r>
          </w:p>
          <w:p w14:paraId="00760938" w14:textId="2743C331"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rešitev omogoča javni dostop do prometnih podatkov ali informacij v smislu DATEXII in TPEG publikacij in DATEXII profilov;</w:t>
            </w:r>
            <w:r w:rsidRPr="00522ABE">
              <w:rPr>
                <w:rFonts w:ascii="Arial" w:eastAsia="Calibri" w:hAnsi="Arial" w:cs="Arial"/>
                <w:b/>
                <w:sz w:val="20"/>
                <w:szCs w:val="20"/>
              </w:rPr>
              <w:t xml:space="preserve"> (označi: DA / NE)</w:t>
            </w:r>
          </w:p>
          <w:p w14:paraId="4B4C4F08" w14:textId="5898B6AF"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 xml:space="preserve">rešitev uporablja </w:t>
            </w:r>
            <w:r w:rsidR="00466559">
              <w:rPr>
                <w:rFonts w:ascii="Arial" w:hAnsi="Arial" w:cs="Arial"/>
                <w:color w:val="FF0000"/>
                <w:sz w:val="20"/>
              </w:rPr>
              <w:t>lastniške ali</w:t>
            </w:r>
            <w:r w:rsidR="00466559" w:rsidRPr="002529BC">
              <w:rPr>
                <w:rFonts w:ascii="Arial" w:hAnsi="Arial" w:cs="Arial"/>
                <w:sz w:val="20"/>
              </w:rPr>
              <w:t xml:space="preserve"> </w:t>
            </w:r>
            <w:r w:rsidRPr="00522ABE">
              <w:rPr>
                <w:rFonts w:ascii="Arial" w:eastAsia="Calibri" w:hAnsi="Arial" w:cs="Arial"/>
                <w:sz w:val="20"/>
                <w:szCs w:val="20"/>
              </w:rPr>
              <w:t>odprtokodne zemljevide (</w:t>
            </w:r>
            <w:proofErr w:type="spellStart"/>
            <w:r w:rsidRPr="00522ABE">
              <w:rPr>
                <w:rFonts w:ascii="Arial" w:eastAsia="Calibri" w:hAnsi="Arial" w:cs="Arial"/>
                <w:sz w:val="20"/>
                <w:szCs w:val="20"/>
              </w:rPr>
              <w:t>OpenStreetMap</w:t>
            </w:r>
            <w:proofErr w:type="spellEnd"/>
            <w:r w:rsidRPr="00522ABE">
              <w:rPr>
                <w:rFonts w:ascii="Arial" w:eastAsia="Calibri" w:hAnsi="Arial" w:cs="Arial"/>
                <w:sz w:val="20"/>
                <w:szCs w:val="20"/>
              </w:rPr>
              <w:t xml:space="preserve"> ali INSPIRE) za vizualizacijo prometnega omrežja na klientih s prikazom stanja po segmentih do dolžine največ 100 metrov;</w:t>
            </w:r>
            <w:r w:rsidRPr="00522ABE">
              <w:rPr>
                <w:rFonts w:ascii="Arial" w:eastAsia="Calibri" w:hAnsi="Arial" w:cs="Arial"/>
                <w:b/>
                <w:sz w:val="20"/>
                <w:szCs w:val="20"/>
              </w:rPr>
              <w:t xml:space="preserve"> (označi: DA / NE)</w:t>
            </w:r>
          </w:p>
          <w:p w14:paraId="4980CDC2" w14:textId="45A42A98"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 xml:space="preserve">rešitev uporablja prometni zemljevid, državno cestno omrežje in podatke, vezane na prometno infrastrukturo (npr. banka cestnih podatkov </w:t>
            </w:r>
            <w:r w:rsidRPr="00522ABE">
              <w:rPr>
                <w:rFonts w:ascii="Arial" w:eastAsia="Calibri" w:hAnsi="Arial" w:cs="Arial"/>
                <w:sz w:val="20"/>
                <w:szCs w:val="20"/>
              </w:rPr>
              <w:lastRenderedPageBreak/>
              <w:t>oziroma ang. »</w:t>
            </w:r>
            <w:proofErr w:type="spellStart"/>
            <w:r w:rsidRPr="00522ABE">
              <w:rPr>
                <w:rFonts w:ascii="Arial" w:eastAsia="Calibri" w:hAnsi="Arial" w:cs="Arial"/>
                <w:sz w:val="20"/>
                <w:szCs w:val="20"/>
              </w:rPr>
              <w:t>road</w:t>
            </w:r>
            <w:proofErr w:type="spellEnd"/>
            <w:r w:rsidRPr="00522ABE">
              <w:rPr>
                <w:rFonts w:ascii="Arial" w:eastAsia="Calibri" w:hAnsi="Arial" w:cs="Arial"/>
                <w:sz w:val="20"/>
                <w:szCs w:val="20"/>
              </w:rPr>
              <w:t xml:space="preserve"> data bank«) ter funkcionalnost določevanja optimalnih poti;</w:t>
            </w:r>
            <w:r w:rsidRPr="00522ABE">
              <w:rPr>
                <w:rFonts w:ascii="Arial" w:eastAsia="Calibri" w:hAnsi="Arial" w:cs="Arial"/>
                <w:b/>
                <w:sz w:val="20"/>
                <w:szCs w:val="20"/>
              </w:rPr>
              <w:t xml:space="preserve"> (označi: DA / NE)</w:t>
            </w:r>
          </w:p>
          <w:p w14:paraId="6D626756" w14:textId="4660E1CB"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rešitev uporablja TMC lokacijsko tabelo na javnem cestnem omrežju (JCO) in so na voljo dogodkovne tabele za to omrežje kot informacijska storitev;</w:t>
            </w:r>
            <w:r w:rsidRPr="00522ABE">
              <w:rPr>
                <w:rFonts w:ascii="Arial" w:eastAsia="Calibri" w:hAnsi="Arial" w:cs="Arial"/>
                <w:b/>
                <w:sz w:val="20"/>
                <w:szCs w:val="20"/>
              </w:rPr>
              <w:t xml:space="preserve"> (označi: DA / NE)</w:t>
            </w:r>
          </w:p>
          <w:p w14:paraId="7323429A" w14:textId="32023537"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rešitev obsega operativno implementacijo izmenjave podatkov po protokolu DATEXII na mednar</w:t>
            </w:r>
            <w:bookmarkStart w:id="131" w:name="_GoBack"/>
            <w:bookmarkEnd w:id="131"/>
            <w:r w:rsidRPr="00522ABE">
              <w:rPr>
                <w:rFonts w:ascii="Arial" w:eastAsia="Calibri" w:hAnsi="Arial" w:cs="Arial"/>
                <w:sz w:val="20"/>
                <w:szCs w:val="20"/>
              </w:rPr>
              <w:t xml:space="preserve">odni ali </w:t>
            </w:r>
            <w:proofErr w:type="spellStart"/>
            <w:r w:rsidRPr="00522ABE">
              <w:rPr>
                <w:rFonts w:ascii="Arial" w:eastAsia="Calibri" w:hAnsi="Arial" w:cs="Arial"/>
                <w:sz w:val="20"/>
                <w:szCs w:val="20"/>
              </w:rPr>
              <w:t>medregionalni</w:t>
            </w:r>
            <w:proofErr w:type="spellEnd"/>
            <w:r w:rsidRPr="00522ABE">
              <w:rPr>
                <w:rFonts w:ascii="Arial" w:eastAsia="Calibri" w:hAnsi="Arial" w:cs="Arial"/>
                <w:sz w:val="20"/>
                <w:szCs w:val="20"/>
              </w:rPr>
              <w:t xml:space="preserve"> ravni;</w:t>
            </w:r>
            <w:r w:rsidRPr="00522ABE">
              <w:rPr>
                <w:rFonts w:ascii="Arial" w:eastAsia="Calibri" w:hAnsi="Arial" w:cs="Arial"/>
                <w:b/>
                <w:sz w:val="20"/>
                <w:szCs w:val="20"/>
              </w:rPr>
              <w:t xml:space="preserve"> (označi: DA / NE)</w:t>
            </w:r>
          </w:p>
          <w:p w14:paraId="2ABF1199" w14:textId="391F1BD8" w:rsidR="00522ABE" w:rsidRPr="00522ABE" w:rsidRDefault="00522ABE" w:rsidP="00522ABE">
            <w:pPr>
              <w:pStyle w:val="Odstavekseznama"/>
              <w:numPr>
                <w:ilvl w:val="0"/>
                <w:numId w:val="25"/>
              </w:numPr>
              <w:rPr>
                <w:rFonts w:ascii="Arial" w:eastAsia="Calibri" w:hAnsi="Arial" w:cs="Arial"/>
                <w:b/>
                <w:sz w:val="20"/>
                <w:szCs w:val="20"/>
              </w:rPr>
            </w:pPr>
            <w:r w:rsidRPr="00522ABE">
              <w:rPr>
                <w:rFonts w:ascii="Arial" w:eastAsia="Calibri" w:hAnsi="Arial" w:cs="Arial"/>
                <w:sz w:val="20"/>
                <w:szCs w:val="20"/>
              </w:rPr>
              <w:t>rešitev omogoča operativno uporabo vsaj dveh izmed navedenih komunikacijskih kanalov: javni spletni portal, REST API, SOAP ali B2B integracija;</w:t>
            </w:r>
            <w:r w:rsidRPr="00522ABE">
              <w:rPr>
                <w:rFonts w:ascii="Arial" w:eastAsia="Calibri" w:hAnsi="Arial" w:cs="Arial"/>
                <w:b/>
                <w:sz w:val="20"/>
                <w:szCs w:val="20"/>
              </w:rPr>
              <w:t xml:space="preserve"> (označi: DA / NE)</w:t>
            </w:r>
          </w:p>
          <w:p w14:paraId="7F12D399" w14:textId="77777777" w:rsidR="00522ABE" w:rsidRPr="00522ABE" w:rsidRDefault="00522ABE" w:rsidP="00522ABE">
            <w:pPr>
              <w:numPr>
                <w:ilvl w:val="0"/>
                <w:numId w:val="25"/>
              </w:numPr>
              <w:autoSpaceDE w:val="0"/>
              <w:autoSpaceDN w:val="0"/>
              <w:adjustRightInd w:val="0"/>
              <w:spacing w:line="260" w:lineRule="atLeast"/>
              <w:jc w:val="both"/>
              <w:rPr>
                <w:rFonts w:ascii="Arial" w:eastAsia="Calibri" w:hAnsi="Arial" w:cs="Arial"/>
                <w:sz w:val="20"/>
                <w:szCs w:val="20"/>
              </w:rPr>
            </w:pPr>
            <w:r w:rsidRPr="00522ABE">
              <w:rPr>
                <w:rFonts w:ascii="Arial" w:eastAsia="Calibri" w:hAnsi="Arial" w:cs="Arial"/>
                <w:sz w:val="20"/>
                <w:szCs w:val="20"/>
              </w:rPr>
              <w:t xml:space="preserve">rešitev omogoča lokacijsko </w:t>
            </w:r>
            <w:proofErr w:type="spellStart"/>
            <w:r w:rsidRPr="00522ABE">
              <w:rPr>
                <w:rFonts w:ascii="Arial" w:eastAsia="Calibri" w:hAnsi="Arial" w:cs="Arial"/>
                <w:sz w:val="20"/>
                <w:szCs w:val="20"/>
              </w:rPr>
              <w:t>referenciranje</w:t>
            </w:r>
            <w:proofErr w:type="spellEnd"/>
            <w:r w:rsidRPr="00522ABE">
              <w:rPr>
                <w:rFonts w:ascii="Arial" w:eastAsia="Calibri" w:hAnsi="Arial" w:cs="Arial"/>
                <w:sz w:val="20"/>
                <w:szCs w:val="20"/>
              </w:rPr>
              <w:t xml:space="preserve"> z:</w:t>
            </w:r>
          </w:p>
          <w:p w14:paraId="63B8A7E4" w14:textId="77777777" w:rsidR="00522ABE" w:rsidRDefault="00522ABE" w:rsidP="003D3ADB">
            <w:pPr>
              <w:pStyle w:val="Odstavekseznama"/>
              <w:numPr>
                <w:ilvl w:val="0"/>
                <w:numId w:val="52"/>
              </w:numPr>
              <w:rPr>
                <w:rFonts w:ascii="Arial" w:eastAsia="Calibri" w:hAnsi="Arial" w:cs="Arial"/>
                <w:b/>
                <w:sz w:val="20"/>
                <w:szCs w:val="20"/>
              </w:rPr>
            </w:pPr>
            <w:r w:rsidRPr="00522ABE">
              <w:rPr>
                <w:rFonts w:ascii="Arial" w:eastAsia="Calibri" w:hAnsi="Arial" w:cs="Arial"/>
                <w:sz w:val="20"/>
                <w:szCs w:val="20"/>
              </w:rPr>
              <w:t xml:space="preserve">metodo linearnega </w:t>
            </w:r>
            <w:proofErr w:type="spellStart"/>
            <w:r w:rsidRPr="00522ABE">
              <w:rPr>
                <w:rFonts w:ascii="Arial" w:eastAsia="Calibri" w:hAnsi="Arial" w:cs="Arial"/>
                <w:sz w:val="20"/>
                <w:szCs w:val="20"/>
              </w:rPr>
              <w:t>referenciranja</w:t>
            </w:r>
            <w:proofErr w:type="spellEnd"/>
            <w:r w:rsidRPr="00522ABE">
              <w:rPr>
                <w:rFonts w:ascii="Arial" w:eastAsia="Calibri" w:hAnsi="Arial" w:cs="Arial"/>
                <w:sz w:val="20"/>
                <w:szCs w:val="20"/>
              </w:rPr>
              <w:t xml:space="preserve"> (odsek in </w:t>
            </w:r>
            <w:proofErr w:type="spellStart"/>
            <w:r w:rsidRPr="00522ABE">
              <w:rPr>
                <w:rFonts w:ascii="Arial" w:eastAsia="Calibri" w:hAnsi="Arial" w:cs="Arial"/>
                <w:sz w:val="20"/>
                <w:szCs w:val="20"/>
              </w:rPr>
              <w:t>stacionaža</w:t>
            </w:r>
            <w:proofErr w:type="spellEnd"/>
            <w:r w:rsidRPr="00522ABE">
              <w:rPr>
                <w:rFonts w:ascii="Arial" w:eastAsia="Calibri" w:hAnsi="Arial" w:cs="Arial"/>
                <w:sz w:val="20"/>
                <w:szCs w:val="20"/>
              </w:rPr>
              <w:t>),</w:t>
            </w:r>
            <w:r w:rsidRPr="00522ABE">
              <w:rPr>
                <w:rFonts w:ascii="Arial" w:eastAsia="Calibri" w:hAnsi="Arial" w:cs="Arial"/>
                <w:b/>
                <w:sz w:val="20"/>
                <w:szCs w:val="20"/>
              </w:rPr>
              <w:t xml:space="preserve"> </w:t>
            </w:r>
          </w:p>
          <w:p w14:paraId="64830935" w14:textId="77777777" w:rsidR="00522ABE" w:rsidRPr="00522ABE" w:rsidRDefault="00522ABE" w:rsidP="003D3ADB">
            <w:pPr>
              <w:pStyle w:val="Odstavekseznama"/>
              <w:numPr>
                <w:ilvl w:val="0"/>
                <w:numId w:val="52"/>
              </w:numPr>
              <w:rPr>
                <w:rFonts w:ascii="Arial" w:eastAsia="Calibri" w:hAnsi="Arial" w:cs="Arial"/>
                <w:b/>
                <w:sz w:val="20"/>
                <w:szCs w:val="20"/>
              </w:rPr>
            </w:pPr>
            <w:r w:rsidRPr="00522ABE">
              <w:rPr>
                <w:rFonts w:ascii="Arial" w:eastAsia="Calibri" w:hAnsi="Arial" w:cs="Arial"/>
                <w:sz w:val="20"/>
                <w:szCs w:val="20"/>
              </w:rPr>
              <w:t xml:space="preserve">metodo </w:t>
            </w:r>
            <w:proofErr w:type="spellStart"/>
            <w:r w:rsidRPr="00522ABE">
              <w:rPr>
                <w:rFonts w:ascii="Arial" w:eastAsia="Calibri" w:hAnsi="Arial" w:cs="Arial"/>
                <w:sz w:val="20"/>
                <w:szCs w:val="20"/>
              </w:rPr>
              <w:t>AlertC</w:t>
            </w:r>
            <w:proofErr w:type="spellEnd"/>
            <w:r w:rsidRPr="00522ABE">
              <w:rPr>
                <w:rFonts w:ascii="Arial" w:eastAsia="Calibri" w:hAnsi="Arial" w:cs="Arial"/>
                <w:sz w:val="20"/>
                <w:szCs w:val="20"/>
              </w:rPr>
              <w:t>,</w:t>
            </w:r>
          </w:p>
          <w:p w14:paraId="1A052B0C" w14:textId="77777777" w:rsidR="00522ABE" w:rsidRPr="00522ABE" w:rsidRDefault="00522ABE" w:rsidP="003D3ADB">
            <w:pPr>
              <w:pStyle w:val="Odstavekseznama"/>
              <w:numPr>
                <w:ilvl w:val="0"/>
                <w:numId w:val="52"/>
              </w:numPr>
              <w:rPr>
                <w:rFonts w:ascii="Arial" w:eastAsia="Calibri" w:hAnsi="Arial" w:cs="Arial"/>
                <w:b/>
                <w:sz w:val="20"/>
                <w:szCs w:val="20"/>
              </w:rPr>
            </w:pPr>
            <w:r w:rsidRPr="00522ABE">
              <w:rPr>
                <w:rFonts w:ascii="Arial" w:eastAsia="Calibri" w:hAnsi="Arial" w:cs="Arial"/>
                <w:sz w:val="20"/>
                <w:szCs w:val="20"/>
              </w:rPr>
              <w:t xml:space="preserve">metodo </w:t>
            </w:r>
            <w:proofErr w:type="spellStart"/>
            <w:r w:rsidRPr="00522ABE">
              <w:rPr>
                <w:rFonts w:ascii="Arial" w:eastAsia="Calibri" w:hAnsi="Arial" w:cs="Arial"/>
                <w:sz w:val="20"/>
                <w:szCs w:val="20"/>
              </w:rPr>
              <w:t>OpenLR</w:t>
            </w:r>
            <w:proofErr w:type="spellEnd"/>
            <w:r w:rsidRPr="00522ABE">
              <w:rPr>
                <w:rFonts w:ascii="Arial" w:eastAsia="Calibri" w:hAnsi="Arial" w:cs="Arial"/>
                <w:sz w:val="20"/>
                <w:szCs w:val="20"/>
              </w:rPr>
              <w:t>,</w:t>
            </w:r>
          </w:p>
          <w:p w14:paraId="5E170E3E" w14:textId="77777777" w:rsidR="00522ABE" w:rsidRPr="00522ABE" w:rsidRDefault="00522ABE" w:rsidP="003D3ADB">
            <w:pPr>
              <w:pStyle w:val="Odstavekseznama"/>
              <w:numPr>
                <w:ilvl w:val="0"/>
                <w:numId w:val="52"/>
              </w:numPr>
              <w:rPr>
                <w:rFonts w:ascii="Arial" w:eastAsia="Calibri" w:hAnsi="Arial" w:cs="Arial"/>
                <w:b/>
                <w:sz w:val="20"/>
                <w:szCs w:val="20"/>
              </w:rPr>
            </w:pPr>
            <w:r w:rsidRPr="00522ABE">
              <w:rPr>
                <w:rFonts w:ascii="Arial" w:eastAsia="Calibri" w:hAnsi="Arial" w:cs="Arial"/>
                <w:sz w:val="20"/>
                <w:szCs w:val="20"/>
              </w:rPr>
              <w:t>s koordinatami skladno z WGS84 koordinatnim sistemom,</w:t>
            </w:r>
          </w:p>
          <w:p w14:paraId="3D217BFD" w14:textId="473D0FC9" w:rsidR="001C6EFC" w:rsidRPr="00522ABE" w:rsidRDefault="00466559" w:rsidP="003D3ADB">
            <w:pPr>
              <w:pStyle w:val="Odstavekseznama"/>
              <w:numPr>
                <w:ilvl w:val="0"/>
                <w:numId w:val="52"/>
              </w:numPr>
              <w:rPr>
                <w:rFonts w:ascii="Arial" w:eastAsia="Calibri" w:hAnsi="Arial" w:cs="Arial"/>
                <w:b/>
                <w:sz w:val="20"/>
                <w:szCs w:val="20"/>
              </w:rPr>
            </w:pPr>
            <w:r>
              <w:rPr>
                <w:rFonts w:ascii="Arial" w:eastAsia="Calibri" w:hAnsi="Arial" w:cs="Arial"/>
                <w:sz w:val="20"/>
                <w:szCs w:val="20"/>
              </w:rPr>
              <w:t xml:space="preserve">s koordinatami skladni z D48 </w:t>
            </w:r>
            <w:r w:rsidRPr="00466559">
              <w:rPr>
                <w:rFonts w:ascii="Arial" w:eastAsia="Calibri" w:hAnsi="Arial" w:cs="Arial"/>
                <w:color w:val="FF0000"/>
                <w:sz w:val="20"/>
                <w:szCs w:val="20"/>
              </w:rPr>
              <w:t>ali</w:t>
            </w:r>
            <w:r w:rsidR="00522ABE" w:rsidRPr="00522ABE">
              <w:rPr>
                <w:rFonts w:ascii="Arial" w:eastAsia="Calibri" w:hAnsi="Arial" w:cs="Arial"/>
                <w:sz w:val="20"/>
                <w:szCs w:val="20"/>
              </w:rPr>
              <w:t xml:space="preserve"> D96 državnim koordinatnim sistemom.</w:t>
            </w:r>
            <w:r w:rsidR="00522ABE" w:rsidRPr="00522ABE">
              <w:rPr>
                <w:rFonts w:ascii="Arial" w:eastAsia="Calibri" w:hAnsi="Arial" w:cs="Arial"/>
                <w:b/>
                <w:sz w:val="20"/>
                <w:szCs w:val="20"/>
              </w:rPr>
              <w:t xml:space="preserve"> (označi: DA / NE)</w:t>
            </w:r>
          </w:p>
        </w:tc>
      </w:tr>
    </w:tbl>
    <w:p w14:paraId="7EF60054" w14:textId="77777777" w:rsidR="001C6EFC" w:rsidRDefault="001C6EFC" w:rsidP="001C6EFC">
      <w:pPr>
        <w:spacing w:before="60" w:after="60"/>
        <w:rPr>
          <w:rFonts w:ascii="Arial" w:hAnsi="Arial" w:cs="Arial"/>
        </w:rPr>
      </w:pPr>
    </w:p>
    <w:tbl>
      <w:tblPr>
        <w:tblW w:w="9279" w:type="dxa"/>
        <w:tblInd w:w="108" w:type="dxa"/>
        <w:tblLook w:val="01E0" w:firstRow="1" w:lastRow="1" w:firstColumn="1" w:lastColumn="1" w:noHBand="0" w:noVBand="0"/>
      </w:tblPr>
      <w:tblGrid>
        <w:gridCol w:w="4140"/>
        <w:gridCol w:w="5139"/>
      </w:tblGrid>
      <w:tr w:rsidR="00516F2A" w:rsidRPr="00EE1F15" w14:paraId="7C7AA263" w14:textId="77777777" w:rsidTr="00522ABE">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EFB522C" w14:textId="77777777" w:rsidR="00516F2A" w:rsidRPr="00EE1F15" w:rsidRDefault="00516F2A" w:rsidP="00522ABE">
            <w:pPr>
              <w:spacing w:line="260" w:lineRule="atLeast"/>
              <w:jc w:val="both"/>
              <w:rPr>
                <w:rFonts w:ascii="Arial" w:hAnsi="Arial"/>
                <w:b/>
                <w:bCs/>
                <w:i/>
                <w:iCs/>
                <w:sz w:val="20"/>
                <w:szCs w:val="20"/>
              </w:rPr>
            </w:pPr>
            <w:r>
              <w:rPr>
                <w:rFonts w:ascii="Arial" w:hAnsi="Arial"/>
                <w:b/>
                <w:bCs/>
                <w:i/>
                <w:iCs/>
                <w:sz w:val="20"/>
                <w:szCs w:val="20"/>
              </w:rPr>
              <w:t>Seznanjeni smo, da so v</w:t>
            </w:r>
            <w:r w:rsidRPr="00A00688">
              <w:rPr>
                <w:rFonts w:ascii="Arial" w:hAnsi="Arial"/>
                <w:b/>
                <w:bCs/>
                <w:i/>
                <w:iCs/>
                <w:sz w:val="20"/>
                <w:szCs w:val="20"/>
              </w:rPr>
              <w:t>se obstoječe rešitve pri naročniku implementirane na osnovi Microsoft-</w:t>
            </w:r>
            <w:proofErr w:type="spellStart"/>
            <w:r w:rsidRPr="00A00688">
              <w:rPr>
                <w:rFonts w:ascii="Arial" w:hAnsi="Arial"/>
                <w:b/>
                <w:bCs/>
                <w:i/>
                <w:iCs/>
                <w:sz w:val="20"/>
                <w:szCs w:val="20"/>
              </w:rPr>
              <w:t>ovih</w:t>
            </w:r>
            <w:proofErr w:type="spellEnd"/>
            <w:r w:rsidRPr="00A00688">
              <w:rPr>
                <w:rFonts w:ascii="Arial" w:hAnsi="Arial"/>
                <w:b/>
                <w:bCs/>
                <w:i/>
                <w:iCs/>
                <w:sz w:val="20"/>
                <w:szCs w:val="20"/>
              </w:rPr>
              <w:t xml:space="preserve"> tehnologij (.NET </w:t>
            </w:r>
            <w:proofErr w:type="spellStart"/>
            <w:r w:rsidRPr="00A00688">
              <w:rPr>
                <w:rFonts w:ascii="Arial" w:hAnsi="Arial"/>
                <w:b/>
                <w:bCs/>
                <w:i/>
                <w:iCs/>
                <w:sz w:val="20"/>
                <w:szCs w:val="20"/>
              </w:rPr>
              <w:t>Framework</w:t>
            </w:r>
            <w:proofErr w:type="spellEnd"/>
            <w:r w:rsidRPr="00A00688">
              <w:rPr>
                <w:rFonts w:ascii="Arial" w:hAnsi="Arial"/>
                <w:b/>
                <w:bCs/>
                <w:i/>
                <w:iCs/>
                <w:sz w:val="20"/>
                <w:szCs w:val="20"/>
              </w:rPr>
              <w:t xml:space="preserve">, MS SQL server, Windows Server, zato </w:t>
            </w:r>
            <w:r>
              <w:rPr>
                <w:rFonts w:ascii="Arial" w:hAnsi="Arial"/>
                <w:b/>
                <w:bCs/>
                <w:i/>
                <w:iCs/>
                <w:sz w:val="20"/>
                <w:szCs w:val="20"/>
              </w:rPr>
              <w:t>izjavljamo, da</w:t>
            </w:r>
            <w:r w:rsidRPr="00A00688">
              <w:rPr>
                <w:rFonts w:ascii="Arial" w:hAnsi="Arial"/>
                <w:b/>
                <w:bCs/>
                <w:i/>
                <w:iCs/>
                <w:sz w:val="20"/>
                <w:szCs w:val="20"/>
              </w:rPr>
              <w:t xml:space="preserve"> te tehnologij</w:t>
            </w:r>
            <w:r>
              <w:rPr>
                <w:rFonts w:ascii="Arial" w:hAnsi="Arial"/>
                <w:b/>
                <w:bCs/>
                <w:i/>
                <w:iCs/>
                <w:sz w:val="20"/>
                <w:szCs w:val="20"/>
              </w:rPr>
              <w:t>e</w:t>
            </w:r>
            <w:r w:rsidRPr="00A00688">
              <w:rPr>
                <w:rFonts w:ascii="Arial" w:hAnsi="Arial"/>
                <w:b/>
                <w:bCs/>
                <w:i/>
                <w:iCs/>
                <w:sz w:val="20"/>
                <w:szCs w:val="20"/>
              </w:rPr>
              <w:t xml:space="preserve"> ustrezno obvlad</w:t>
            </w:r>
            <w:r>
              <w:rPr>
                <w:rFonts w:ascii="Arial" w:hAnsi="Arial"/>
                <w:b/>
                <w:bCs/>
                <w:i/>
                <w:iCs/>
                <w:sz w:val="20"/>
                <w:szCs w:val="20"/>
              </w:rPr>
              <w:t>ujemo</w:t>
            </w:r>
            <w:r w:rsidRPr="00A00688">
              <w:rPr>
                <w:rFonts w:ascii="Arial" w:hAnsi="Arial"/>
                <w:b/>
                <w:bCs/>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A8C4318" w14:textId="77777777" w:rsidR="00516F2A" w:rsidRDefault="00516F2A" w:rsidP="00522ABE">
            <w:pPr>
              <w:spacing w:line="260" w:lineRule="atLeast"/>
              <w:rPr>
                <w:rFonts w:ascii="Arial" w:hAnsi="Arial"/>
                <w:b/>
                <w:bCs/>
                <w:i/>
                <w:iCs/>
                <w:sz w:val="20"/>
                <w:szCs w:val="20"/>
              </w:rPr>
            </w:pPr>
          </w:p>
          <w:p w14:paraId="31F6B2C8" w14:textId="77777777" w:rsidR="00516F2A" w:rsidRDefault="00516F2A" w:rsidP="00522ABE">
            <w:pPr>
              <w:spacing w:line="260" w:lineRule="atLeast"/>
              <w:rPr>
                <w:rFonts w:ascii="Arial" w:hAnsi="Arial"/>
                <w:b/>
                <w:bCs/>
                <w:i/>
                <w:iCs/>
                <w:sz w:val="20"/>
                <w:szCs w:val="20"/>
              </w:rPr>
            </w:pPr>
            <w:r>
              <w:rPr>
                <w:rFonts w:ascii="Arial" w:hAnsi="Arial"/>
                <w:b/>
                <w:bCs/>
                <w:i/>
                <w:iCs/>
                <w:sz w:val="20"/>
                <w:szCs w:val="20"/>
              </w:rPr>
              <w:t xml:space="preserve">označi: </w:t>
            </w:r>
            <w:r w:rsidRPr="00A00688">
              <w:rPr>
                <w:rFonts w:ascii="Arial" w:hAnsi="Arial"/>
                <w:bCs/>
                <w:i/>
                <w:iCs/>
                <w:sz w:val="20"/>
                <w:szCs w:val="20"/>
              </w:rPr>
              <w:t>DA/NE</w:t>
            </w:r>
          </w:p>
          <w:p w14:paraId="60356BEF" w14:textId="77777777" w:rsidR="00516F2A" w:rsidRPr="00EE1F15" w:rsidRDefault="00516F2A" w:rsidP="00522ABE">
            <w:pPr>
              <w:spacing w:line="260" w:lineRule="atLeast"/>
              <w:rPr>
                <w:rFonts w:ascii="Arial" w:hAnsi="Arial"/>
                <w:b/>
                <w:bCs/>
                <w:i/>
                <w:iCs/>
                <w:sz w:val="20"/>
                <w:szCs w:val="20"/>
              </w:rPr>
            </w:pPr>
          </w:p>
        </w:tc>
      </w:tr>
    </w:tbl>
    <w:p w14:paraId="3E7789C1" w14:textId="77777777" w:rsidR="001C6EFC" w:rsidRDefault="001C6EFC" w:rsidP="001C6EFC">
      <w:pPr>
        <w:spacing w:before="60" w:after="60"/>
        <w:rPr>
          <w:rFonts w:ascii="Arial" w:hAnsi="Arial" w:cs="Arial"/>
        </w:rPr>
      </w:pPr>
    </w:p>
    <w:p w14:paraId="0AEC990B" w14:textId="77777777" w:rsidR="001C6EFC" w:rsidRPr="00161C6E" w:rsidRDefault="001C6EFC" w:rsidP="001C6EFC">
      <w:pPr>
        <w:spacing w:before="60" w:after="60"/>
        <w:rPr>
          <w:rFonts w:ascii="Arial" w:hAnsi="Arial" w:cs="Arial"/>
        </w:rPr>
      </w:pPr>
    </w:p>
    <w:tbl>
      <w:tblPr>
        <w:tblW w:w="10023" w:type="dxa"/>
        <w:tblInd w:w="108" w:type="dxa"/>
        <w:tblLook w:val="01E0" w:firstRow="1" w:lastRow="1" w:firstColumn="1" w:lastColumn="1" w:noHBand="0" w:noVBand="0"/>
      </w:tblPr>
      <w:tblGrid>
        <w:gridCol w:w="2936"/>
        <w:gridCol w:w="7087"/>
      </w:tblGrid>
      <w:tr w:rsidR="001C6EFC" w:rsidRPr="00161C6E" w14:paraId="3C81787D" w14:textId="77777777" w:rsidTr="001C6EFC">
        <w:tc>
          <w:tcPr>
            <w:tcW w:w="2936" w:type="dxa"/>
            <w:tcBorders>
              <w:top w:val="single" w:sz="4" w:space="0" w:color="auto"/>
              <w:left w:val="single" w:sz="4" w:space="0" w:color="auto"/>
              <w:bottom w:val="single" w:sz="4" w:space="0" w:color="auto"/>
              <w:right w:val="single" w:sz="4" w:space="0" w:color="auto"/>
            </w:tcBorders>
          </w:tcPr>
          <w:p w14:paraId="31B7EC00" w14:textId="77777777" w:rsidR="001C6EFC" w:rsidRPr="00161C6E" w:rsidRDefault="001C6EFC" w:rsidP="001C6EFC">
            <w:pPr>
              <w:spacing w:line="260" w:lineRule="atLeast"/>
              <w:rPr>
                <w:rFonts w:ascii="Arial" w:hAnsi="Arial" w:cs="Arial"/>
                <w:i/>
                <w:iCs/>
                <w:sz w:val="20"/>
              </w:rPr>
            </w:pPr>
          </w:p>
        </w:tc>
        <w:tc>
          <w:tcPr>
            <w:tcW w:w="7087" w:type="dxa"/>
            <w:tcBorders>
              <w:top w:val="single" w:sz="4" w:space="0" w:color="auto"/>
              <w:left w:val="single" w:sz="4" w:space="0" w:color="auto"/>
              <w:bottom w:val="single" w:sz="4" w:space="0" w:color="auto"/>
              <w:right w:val="single" w:sz="4" w:space="0" w:color="auto"/>
            </w:tcBorders>
          </w:tcPr>
          <w:p w14:paraId="77E58DE5" w14:textId="77777777" w:rsidR="001C6EFC" w:rsidRPr="00161C6E" w:rsidRDefault="001C6EFC" w:rsidP="001C6EFC">
            <w:pPr>
              <w:spacing w:before="60" w:after="60"/>
              <w:rPr>
                <w:rFonts w:ascii="Arial" w:hAnsi="Arial" w:cs="Arial"/>
                <w:b/>
                <w:bCs/>
                <w:iCs/>
                <w:sz w:val="20"/>
                <w:szCs w:val="20"/>
              </w:rPr>
            </w:pPr>
            <w:r w:rsidRPr="00161C6E">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161C6E" w14:paraId="71D3F71C" w14:textId="77777777" w:rsidTr="001C6EFC">
        <w:tc>
          <w:tcPr>
            <w:tcW w:w="2936" w:type="dxa"/>
            <w:tcBorders>
              <w:top w:val="single" w:sz="4" w:space="0" w:color="auto"/>
              <w:left w:val="single" w:sz="4" w:space="0" w:color="auto"/>
              <w:bottom w:val="single" w:sz="4" w:space="0" w:color="auto"/>
              <w:right w:val="single" w:sz="4" w:space="0" w:color="auto"/>
            </w:tcBorders>
          </w:tcPr>
          <w:p w14:paraId="4DF81546" w14:textId="77777777" w:rsidR="001C6EFC" w:rsidRPr="00161C6E" w:rsidRDefault="001C6EFC" w:rsidP="001C6EFC">
            <w:pPr>
              <w:spacing w:line="260" w:lineRule="atLeast"/>
              <w:rPr>
                <w:rFonts w:ascii="Arial" w:hAnsi="Arial" w:cs="Arial"/>
                <w:i/>
                <w:iCs/>
                <w:sz w:val="20"/>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154EB4E" w14:textId="77777777" w:rsidR="001C6EFC" w:rsidRPr="00161C6E" w:rsidRDefault="001C6EFC" w:rsidP="001C6EFC">
            <w:pPr>
              <w:spacing w:before="60" w:after="60"/>
              <w:rPr>
                <w:rFonts w:ascii="Arial" w:hAnsi="Arial" w:cs="Arial"/>
                <w:b/>
                <w:bCs/>
                <w:iCs/>
                <w:sz w:val="20"/>
                <w:szCs w:val="20"/>
              </w:rPr>
            </w:pPr>
          </w:p>
        </w:tc>
      </w:tr>
    </w:tbl>
    <w:p w14:paraId="6BBBDCF6" w14:textId="77777777" w:rsidR="001C6EFC" w:rsidRDefault="001C6EFC" w:rsidP="001C6EFC">
      <w:pPr>
        <w:spacing w:line="260" w:lineRule="atLeast"/>
        <w:jc w:val="both"/>
        <w:rPr>
          <w:rFonts w:ascii="Arial" w:hAnsi="Arial" w:cs="Arial"/>
          <w:i/>
          <w:sz w:val="20"/>
          <w:szCs w:val="20"/>
          <w:lang w:eastAsia="en-US"/>
        </w:rPr>
      </w:pPr>
    </w:p>
    <w:p w14:paraId="2118C9DF" w14:textId="77777777" w:rsidR="001C6EFC" w:rsidRPr="0040348E" w:rsidRDefault="001C6EFC" w:rsidP="001C6EFC">
      <w:pPr>
        <w:spacing w:line="260" w:lineRule="atLeast"/>
        <w:jc w:val="both"/>
        <w:rPr>
          <w:rFonts w:ascii="Arial" w:hAnsi="Arial" w:cs="Arial"/>
          <w:i/>
          <w:sz w:val="20"/>
          <w:szCs w:val="20"/>
          <w:lang w:eastAsia="en-US"/>
        </w:rPr>
      </w:pPr>
      <w:r w:rsidRPr="0040348E">
        <w:rPr>
          <w:rFonts w:ascii="Arial" w:hAnsi="Arial" w:cs="Arial"/>
          <w:i/>
          <w:sz w:val="20"/>
          <w:szCs w:val="20"/>
          <w:lang w:eastAsia="en-US"/>
        </w:rPr>
        <w:t>Po potrebi tabelo razširite za referenčne projekte.</w:t>
      </w:r>
    </w:p>
    <w:p w14:paraId="4F053745" w14:textId="77777777" w:rsidR="001C6EFC" w:rsidRDefault="001C6EFC" w:rsidP="001C6EFC">
      <w:pPr>
        <w:spacing w:before="60" w:after="60"/>
        <w:jc w:val="both"/>
        <w:rPr>
          <w:rFonts w:ascii="Arial" w:hAnsi="Arial" w:cs="Arial"/>
          <w:b/>
          <w:sz w:val="20"/>
          <w:szCs w:val="20"/>
        </w:rPr>
      </w:pPr>
    </w:p>
    <w:p w14:paraId="162621F1" w14:textId="77777777" w:rsidR="001C6EFC" w:rsidRDefault="001C6EFC" w:rsidP="001C6EFC">
      <w:pPr>
        <w:spacing w:before="60" w:after="60"/>
        <w:jc w:val="both"/>
        <w:rPr>
          <w:rFonts w:ascii="Arial" w:hAnsi="Arial" w:cs="Arial"/>
          <w:b/>
          <w:sz w:val="20"/>
          <w:szCs w:val="20"/>
        </w:rPr>
      </w:pPr>
    </w:p>
    <w:p w14:paraId="4FF0E627" w14:textId="77777777" w:rsidR="005F61DB" w:rsidRDefault="005F61DB" w:rsidP="005722D3">
      <w:pPr>
        <w:spacing w:before="60" w:after="60"/>
        <w:jc w:val="both"/>
        <w:rPr>
          <w:rFonts w:ascii="Arial" w:hAnsi="Arial" w:cs="Arial"/>
          <w:b/>
          <w:sz w:val="20"/>
          <w:szCs w:val="20"/>
        </w:rPr>
      </w:pPr>
    </w:p>
    <w:p w14:paraId="67BA4A92" w14:textId="77777777" w:rsidR="005F61DB" w:rsidRDefault="005F61DB" w:rsidP="005722D3">
      <w:pPr>
        <w:spacing w:before="60" w:after="60"/>
        <w:jc w:val="both"/>
        <w:rPr>
          <w:rFonts w:ascii="Arial" w:hAnsi="Arial" w:cs="Arial"/>
          <w:b/>
          <w:sz w:val="20"/>
          <w:szCs w:val="20"/>
        </w:rPr>
      </w:pPr>
    </w:p>
    <w:p w14:paraId="70CBAC29" w14:textId="77777777" w:rsidR="005F61DB" w:rsidRDefault="005F61DB" w:rsidP="005722D3">
      <w:pPr>
        <w:spacing w:before="60" w:after="60"/>
        <w:jc w:val="both"/>
        <w:rPr>
          <w:rFonts w:ascii="Arial" w:hAnsi="Arial" w:cs="Arial"/>
          <w:b/>
          <w:sz w:val="20"/>
          <w:szCs w:val="20"/>
        </w:rPr>
      </w:pPr>
    </w:p>
    <w:p w14:paraId="50989B07" w14:textId="77777777" w:rsidR="001C6EFC" w:rsidRDefault="001C6EFC" w:rsidP="005722D3">
      <w:pPr>
        <w:spacing w:before="60" w:after="60"/>
        <w:jc w:val="both"/>
        <w:rPr>
          <w:rFonts w:ascii="Arial" w:hAnsi="Arial" w:cs="Arial"/>
          <w:b/>
          <w:sz w:val="20"/>
          <w:szCs w:val="20"/>
        </w:rPr>
      </w:pPr>
    </w:p>
    <w:p w14:paraId="09803862" w14:textId="77777777" w:rsidR="001C6EFC" w:rsidRDefault="001C6EFC" w:rsidP="005722D3">
      <w:pPr>
        <w:spacing w:before="60" w:after="60"/>
        <w:jc w:val="both"/>
        <w:rPr>
          <w:rFonts w:ascii="Arial" w:hAnsi="Arial" w:cs="Arial"/>
          <w:b/>
          <w:sz w:val="20"/>
          <w:szCs w:val="20"/>
        </w:rPr>
      </w:pPr>
    </w:p>
    <w:p w14:paraId="16FFBD1A" w14:textId="77777777" w:rsidR="001C6EFC" w:rsidRDefault="001C6EFC" w:rsidP="005722D3">
      <w:pPr>
        <w:spacing w:before="60" w:after="60"/>
        <w:jc w:val="both"/>
        <w:rPr>
          <w:rFonts w:ascii="Arial" w:hAnsi="Arial" w:cs="Arial"/>
          <w:b/>
          <w:sz w:val="20"/>
          <w:szCs w:val="20"/>
        </w:rPr>
      </w:pPr>
    </w:p>
    <w:p w14:paraId="6C065C71" w14:textId="77777777" w:rsidR="001C6EFC" w:rsidRDefault="001C6EFC" w:rsidP="005722D3">
      <w:pPr>
        <w:spacing w:before="60" w:after="60"/>
        <w:jc w:val="both"/>
        <w:rPr>
          <w:rFonts w:ascii="Arial" w:hAnsi="Arial" w:cs="Arial"/>
          <w:b/>
          <w:sz w:val="20"/>
          <w:szCs w:val="20"/>
        </w:rPr>
      </w:pPr>
    </w:p>
    <w:p w14:paraId="4B155EA0" w14:textId="77777777" w:rsidR="001C6EFC" w:rsidRDefault="001C6EFC" w:rsidP="005722D3">
      <w:pPr>
        <w:spacing w:before="60" w:after="60"/>
        <w:jc w:val="both"/>
        <w:rPr>
          <w:rFonts w:ascii="Arial" w:hAnsi="Arial" w:cs="Arial"/>
          <w:b/>
          <w:sz w:val="20"/>
          <w:szCs w:val="20"/>
        </w:rPr>
      </w:pPr>
    </w:p>
    <w:p w14:paraId="0DDBF878" w14:textId="77777777" w:rsidR="001C6EFC" w:rsidRDefault="001C6EFC" w:rsidP="005722D3">
      <w:pPr>
        <w:spacing w:before="60" w:after="60"/>
        <w:jc w:val="both"/>
        <w:rPr>
          <w:rFonts w:ascii="Arial" w:hAnsi="Arial" w:cs="Arial"/>
          <w:b/>
          <w:sz w:val="20"/>
          <w:szCs w:val="20"/>
        </w:rPr>
      </w:pPr>
    </w:p>
    <w:p w14:paraId="3BAC33AB" w14:textId="1193279D" w:rsidR="005F61DB" w:rsidRDefault="005F61DB" w:rsidP="005722D3">
      <w:pPr>
        <w:spacing w:before="60" w:after="60"/>
        <w:jc w:val="both"/>
        <w:rPr>
          <w:rFonts w:ascii="Arial" w:hAnsi="Arial" w:cs="Arial"/>
          <w:b/>
          <w:sz w:val="20"/>
          <w:szCs w:val="20"/>
        </w:rPr>
      </w:pPr>
    </w:p>
    <w:p w14:paraId="5846FB90"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22ABE">
        <w:rPr>
          <w:rFonts w:ascii="Arial" w:hAnsi="Arial" w:cs="Arial"/>
          <w:b/>
          <w:sz w:val="20"/>
          <w:szCs w:val="20"/>
          <w:lang w:eastAsia="en-US"/>
        </w:rPr>
        <w:t>Obrazec 3:</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362DB85A" w14:textId="77777777" w:rsidR="005722D3" w:rsidRPr="00A93C7A" w:rsidRDefault="005722D3" w:rsidP="005722D3">
      <w:pPr>
        <w:spacing w:line="260" w:lineRule="atLeast"/>
        <w:jc w:val="both"/>
        <w:rPr>
          <w:rFonts w:ascii="Arial" w:hAnsi="Arial" w:cs="Arial"/>
          <w:sz w:val="20"/>
          <w:szCs w:val="20"/>
          <w:lang w:eastAsia="en-US"/>
        </w:rPr>
      </w:pPr>
    </w:p>
    <w:p w14:paraId="130623E6"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6D9BE1CE" w14:textId="77777777" w:rsidR="001C6EFC" w:rsidRDefault="001C6EFC" w:rsidP="005722D3">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722D3" w:rsidRPr="0094010D" w14:paraId="7C3DAF8E" w14:textId="77777777" w:rsidTr="0049006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0327EF8" w14:textId="19B3979D" w:rsidR="005722D3" w:rsidRPr="0094010D" w:rsidRDefault="005722D3" w:rsidP="00522ABE">
            <w:pPr>
              <w:spacing w:line="260" w:lineRule="atLeast"/>
              <w:rPr>
                <w:rFonts w:ascii="Arial" w:hAnsi="Arial"/>
                <w:i/>
                <w:iCs/>
                <w:sz w:val="20"/>
                <w:szCs w:val="20"/>
              </w:rPr>
            </w:pPr>
            <w:r>
              <w:rPr>
                <w:rFonts w:ascii="Arial" w:hAnsi="Arial"/>
                <w:b/>
                <w:i/>
                <w:iCs/>
                <w:sz w:val="20"/>
                <w:szCs w:val="20"/>
              </w:rPr>
              <w:t xml:space="preserve"> </w:t>
            </w:r>
            <w:r w:rsidR="003D3E70">
              <w:rPr>
                <w:rFonts w:ascii="Arial" w:hAnsi="Arial"/>
                <w:b/>
                <w:i/>
                <w:iCs/>
                <w:sz w:val="20"/>
                <w:szCs w:val="20"/>
              </w:rPr>
              <w:t xml:space="preserve">ODGOVORNI IN TEHNIČNI </w:t>
            </w:r>
            <w:r>
              <w:rPr>
                <w:rFonts w:ascii="Arial" w:hAnsi="Arial"/>
                <w:b/>
                <w:i/>
                <w:iCs/>
                <w:sz w:val="20"/>
                <w:szCs w:val="20"/>
              </w:rPr>
              <w:t>VODJA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 xml:space="preserve">ki izpolnjuje zahteve iz </w:t>
            </w:r>
            <w:r w:rsidR="0024478B">
              <w:rPr>
                <w:rFonts w:ascii="Arial" w:hAnsi="Arial"/>
                <w:b/>
                <w:sz w:val="20"/>
                <w:szCs w:val="22"/>
                <w:lang w:eastAsia="en-US"/>
              </w:rPr>
              <w:t>prve podtočke</w:t>
            </w:r>
            <w:r w:rsidRPr="00A93C7A">
              <w:rPr>
                <w:rFonts w:ascii="Arial" w:hAnsi="Arial"/>
                <w:b/>
                <w:sz w:val="20"/>
                <w:szCs w:val="22"/>
                <w:lang w:eastAsia="en-US"/>
              </w:rPr>
              <w:t xml:space="preserve"> točke </w:t>
            </w:r>
            <w:r w:rsidRPr="00A93C7A">
              <w:rPr>
                <w:rFonts w:ascii="Arial" w:hAnsi="Arial"/>
                <w:b/>
                <w:bCs/>
                <w:sz w:val="20"/>
                <w:lang w:eastAsia="en-US"/>
              </w:rPr>
              <w:t>3.2.3.2 razpisne dokumentacije</w:t>
            </w:r>
          </w:p>
        </w:tc>
      </w:tr>
      <w:tr w:rsidR="005722D3" w:rsidRPr="00EE1F15" w14:paraId="2C4A0C9B" w14:textId="77777777" w:rsidTr="003E63AD">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584D504"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3ECF32A" w14:textId="77777777" w:rsidR="005722D3" w:rsidRDefault="005722D3" w:rsidP="005722D3">
            <w:pPr>
              <w:spacing w:before="60" w:after="60"/>
              <w:rPr>
                <w:rFonts w:ascii="Arial" w:hAnsi="Arial"/>
                <w:b/>
                <w:bCs/>
                <w:iCs/>
                <w:sz w:val="20"/>
                <w:szCs w:val="20"/>
              </w:rPr>
            </w:pPr>
          </w:p>
          <w:p w14:paraId="24395DA3" w14:textId="77777777" w:rsidR="005722D3" w:rsidRDefault="005722D3" w:rsidP="005722D3">
            <w:pPr>
              <w:spacing w:before="60" w:after="60"/>
              <w:rPr>
                <w:rFonts w:ascii="Arial" w:hAnsi="Arial"/>
                <w:b/>
                <w:bCs/>
                <w:iCs/>
                <w:sz w:val="20"/>
                <w:szCs w:val="20"/>
              </w:rPr>
            </w:pPr>
          </w:p>
          <w:p w14:paraId="47CA05B7" w14:textId="77777777" w:rsidR="005722D3" w:rsidRPr="00EE1F15" w:rsidRDefault="005722D3" w:rsidP="005722D3">
            <w:pPr>
              <w:spacing w:before="60" w:after="60"/>
              <w:rPr>
                <w:rFonts w:ascii="Arial" w:hAnsi="Arial"/>
                <w:b/>
                <w:bCs/>
                <w:iCs/>
                <w:sz w:val="20"/>
                <w:szCs w:val="20"/>
              </w:rPr>
            </w:pPr>
          </w:p>
        </w:tc>
      </w:tr>
      <w:tr w:rsidR="005722D3" w:rsidRPr="00B81207" w14:paraId="4ECCF335" w14:textId="77777777" w:rsidTr="003E63AD">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FD268F5"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36113FE5" w14:textId="77777777" w:rsidR="005722D3" w:rsidRPr="00B81207" w:rsidRDefault="005722D3" w:rsidP="005722D3">
            <w:pPr>
              <w:spacing w:before="60" w:after="60"/>
              <w:rPr>
                <w:rFonts w:ascii="Arial" w:hAnsi="Arial"/>
                <w:b/>
                <w:bCs/>
                <w:iCs/>
                <w:sz w:val="20"/>
                <w:szCs w:val="20"/>
              </w:rPr>
            </w:pPr>
          </w:p>
        </w:tc>
      </w:tr>
      <w:tr w:rsidR="005722D3" w:rsidRPr="00EE1F15" w14:paraId="39EE58E9" w14:textId="77777777" w:rsidTr="003E63AD">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79B08E1"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B0644D" w14:textId="77777777" w:rsidR="005722D3" w:rsidRDefault="005722D3" w:rsidP="005722D3">
            <w:pPr>
              <w:spacing w:line="260" w:lineRule="atLeast"/>
              <w:rPr>
                <w:rFonts w:ascii="Arial" w:hAnsi="Arial"/>
                <w:b/>
                <w:bCs/>
                <w:i/>
                <w:iCs/>
                <w:sz w:val="20"/>
                <w:szCs w:val="20"/>
              </w:rPr>
            </w:pPr>
          </w:p>
          <w:p w14:paraId="6704992A" w14:textId="77777777" w:rsidR="005722D3" w:rsidRDefault="005722D3" w:rsidP="005722D3">
            <w:pPr>
              <w:spacing w:line="260" w:lineRule="atLeast"/>
              <w:rPr>
                <w:rFonts w:ascii="Arial" w:hAnsi="Arial"/>
                <w:b/>
                <w:bCs/>
                <w:i/>
                <w:iCs/>
                <w:sz w:val="20"/>
                <w:szCs w:val="20"/>
              </w:rPr>
            </w:pPr>
          </w:p>
          <w:p w14:paraId="3674CD22" w14:textId="77777777" w:rsidR="005722D3" w:rsidRPr="00EE1F15" w:rsidRDefault="005722D3" w:rsidP="005722D3">
            <w:pPr>
              <w:spacing w:line="260" w:lineRule="atLeast"/>
              <w:rPr>
                <w:rFonts w:ascii="Arial" w:hAnsi="Arial"/>
                <w:b/>
                <w:bCs/>
                <w:i/>
                <w:iCs/>
                <w:sz w:val="20"/>
                <w:szCs w:val="20"/>
              </w:rPr>
            </w:pPr>
          </w:p>
        </w:tc>
      </w:tr>
      <w:tr w:rsidR="005722D3" w:rsidRPr="00902598" w14:paraId="3C3A2A15" w14:textId="77777777" w:rsidTr="003E63AD">
        <w:trPr>
          <w:trHeight w:val="998"/>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7D5A808" w14:textId="77777777" w:rsidR="005722D3" w:rsidRDefault="005722D3" w:rsidP="00C77D64">
            <w:pPr>
              <w:spacing w:line="260" w:lineRule="atLeast"/>
              <w:rPr>
                <w:rFonts w:ascii="Arial" w:hAnsi="Arial"/>
                <w:bCs/>
                <w:i/>
                <w:iCs/>
                <w:sz w:val="20"/>
                <w:szCs w:val="20"/>
              </w:rPr>
            </w:pPr>
            <w:r>
              <w:rPr>
                <w:rFonts w:ascii="Arial" w:hAnsi="Arial"/>
                <w:bCs/>
                <w:i/>
                <w:iCs/>
                <w:sz w:val="20"/>
                <w:szCs w:val="20"/>
              </w:rPr>
              <w:t xml:space="preserve">Število let delovnih izkušenj </w:t>
            </w:r>
            <w:r w:rsidR="00C77D64" w:rsidRPr="00C77D64">
              <w:rPr>
                <w:rFonts w:ascii="Arial" w:hAnsi="Arial"/>
                <w:bCs/>
                <w:i/>
                <w:iCs/>
                <w:sz w:val="20"/>
                <w:szCs w:val="20"/>
              </w:rPr>
              <w:t>vodenja projektov s področja informacijskih sistemov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A9BF607" w14:textId="77777777" w:rsidR="005722D3" w:rsidRPr="00902598" w:rsidRDefault="005722D3" w:rsidP="005722D3">
            <w:pPr>
              <w:spacing w:line="260" w:lineRule="atLeast"/>
              <w:rPr>
                <w:rFonts w:ascii="Arial" w:hAnsi="Arial"/>
                <w:bCs/>
                <w:i/>
                <w:iCs/>
                <w:sz w:val="20"/>
                <w:szCs w:val="20"/>
              </w:rPr>
            </w:pPr>
          </w:p>
        </w:tc>
      </w:tr>
    </w:tbl>
    <w:p w14:paraId="1E6D42AB"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722D3" w:rsidRPr="00795666" w14:paraId="14224631" w14:textId="77777777" w:rsidTr="005722D3">
        <w:tc>
          <w:tcPr>
            <w:tcW w:w="3827" w:type="dxa"/>
            <w:tcBorders>
              <w:top w:val="single" w:sz="4" w:space="0" w:color="auto"/>
              <w:left w:val="single" w:sz="4" w:space="0" w:color="auto"/>
              <w:bottom w:val="single" w:sz="4" w:space="0" w:color="auto"/>
              <w:right w:val="single" w:sz="4" w:space="0" w:color="auto"/>
            </w:tcBorders>
          </w:tcPr>
          <w:p w14:paraId="60A36832" w14:textId="2947CD24" w:rsidR="005722D3" w:rsidRPr="00795666" w:rsidRDefault="005722D3" w:rsidP="00522ABE">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sidR="00404C45" w:rsidRPr="00795666">
              <w:rPr>
                <w:rFonts w:ascii="Arial" w:hAnsi="Arial"/>
                <w:b/>
                <w:bCs/>
                <w:i/>
                <w:iCs/>
                <w:sz w:val="20"/>
                <w:lang w:eastAsia="en-US"/>
              </w:rPr>
              <w:t xml:space="preserve"> </w:t>
            </w:r>
            <w:r w:rsidR="001C6EFC">
              <w:rPr>
                <w:rFonts w:ascii="Arial" w:hAnsi="Arial"/>
                <w:b/>
                <w:bCs/>
                <w:i/>
                <w:iCs/>
                <w:sz w:val="20"/>
                <w:lang w:eastAsia="en-US"/>
              </w:rPr>
              <w:t>1</w:t>
            </w:r>
            <w:r w:rsidR="00841163" w:rsidRPr="00795666">
              <w:rPr>
                <w:rFonts w:ascii="Arial" w:hAnsi="Arial"/>
                <w:b/>
                <w:bCs/>
                <w:i/>
                <w:iCs/>
                <w:sz w:val="20"/>
                <w:lang w:eastAsia="en-US"/>
              </w:rPr>
              <w:t xml:space="preserve"> </w:t>
            </w:r>
            <w:r w:rsidRPr="00795666">
              <w:rPr>
                <w:rFonts w:ascii="Arial" w:hAnsi="Arial"/>
                <w:b/>
                <w:bCs/>
                <w:i/>
                <w:iCs/>
                <w:sz w:val="20"/>
                <w:lang w:eastAsia="en-US"/>
              </w:rPr>
              <w:t xml:space="preserve">za </w:t>
            </w:r>
            <w:r w:rsidR="003D3E70" w:rsidRPr="00795666">
              <w:rPr>
                <w:rFonts w:ascii="Arial" w:hAnsi="Arial"/>
                <w:b/>
                <w:i/>
                <w:iCs/>
                <w:sz w:val="20"/>
                <w:szCs w:val="20"/>
              </w:rPr>
              <w:t>ODGOVOREGA IN TEHNIČNEGA VODJO</w:t>
            </w:r>
          </w:p>
        </w:tc>
        <w:tc>
          <w:tcPr>
            <w:tcW w:w="4495" w:type="dxa"/>
            <w:tcBorders>
              <w:top w:val="single" w:sz="4" w:space="0" w:color="auto"/>
              <w:left w:val="single" w:sz="4" w:space="0" w:color="auto"/>
              <w:bottom w:val="single" w:sz="4" w:space="0" w:color="auto"/>
              <w:right w:val="single" w:sz="4" w:space="0" w:color="auto"/>
            </w:tcBorders>
          </w:tcPr>
          <w:p w14:paraId="77E12A57" w14:textId="77777777" w:rsidR="005722D3" w:rsidRPr="00795666" w:rsidRDefault="005722D3" w:rsidP="005722D3">
            <w:pPr>
              <w:spacing w:line="260" w:lineRule="atLeast"/>
              <w:rPr>
                <w:rFonts w:ascii="Arial" w:hAnsi="Arial"/>
                <w:b/>
                <w:bCs/>
                <w:i/>
                <w:iCs/>
                <w:sz w:val="20"/>
                <w:lang w:eastAsia="en-US"/>
              </w:rPr>
            </w:pPr>
          </w:p>
        </w:tc>
      </w:tr>
      <w:tr w:rsidR="005722D3" w:rsidRPr="00795666" w14:paraId="3E53EF70" w14:textId="77777777" w:rsidTr="005722D3">
        <w:tc>
          <w:tcPr>
            <w:tcW w:w="3827" w:type="dxa"/>
            <w:tcBorders>
              <w:top w:val="single" w:sz="4" w:space="0" w:color="auto"/>
              <w:left w:val="single" w:sz="4" w:space="0" w:color="auto"/>
              <w:bottom w:val="single" w:sz="4" w:space="0" w:color="auto"/>
              <w:right w:val="single" w:sz="4" w:space="0" w:color="auto"/>
            </w:tcBorders>
          </w:tcPr>
          <w:p w14:paraId="01EB7F93"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289DF9A" w14:textId="77777777" w:rsidR="005722D3" w:rsidRPr="00795666" w:rsidRDefault="005722D3" w:rsidP="005722D3">
            <w:pPr>
              <w:spacing w:line="260" w:lineRule="atLeast"/>
              <w:rPr>
                <w:rFonts w:ascii="Arial" w:hAnsi="Arial"/>
                <w:b/>
                <w:bCs/>
                <w:i/>
                <w:iCs/>
                <w:sz w:val="20"/>
                <w:lang w:eastAsia="en-US"/>
              </w:rPr>
            </w:pPr>
          </w:p>
        </w:tc>
      </w:tr>
      <w:tr w:rsidR="005722D3" w:rsidRPr="00795666" w14:paraId="06AC5050" w14:textId="77777777" w:rsidTr="005722D3">
        <w:tc>
          <w:tcPr>
            <w:tcW w:w="3827" w:type="dxa"/>
            <w:tcBorders>
              <w:top w:val="single" w:sz="4" w:space="0" w:color="auto"/>
              <w:left w:val="single" w:sz="4" w:space="0" w:color="auto"/>
              <w:bottom w:val="single" w:sz="4" w:space="0" w:color="auto"/>
              <w:right w:val="single" w:sz="4" w:space="0" w:color="auto"/>
            </w:tcBorders>
          </w:tcPr>
          <w:p w14:paraId="35157A06"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3F705F5" w14:textId="77777777" w:rsidR="005722D3" w:rsidRPr="00795666" w:rsidRDefault="005722D3" w:rsidP="005722D3">
            <w:pPr>
              <w:spacing w:line="260" w:lineRule="atLeast"/>
              <w:rPr>
                <w:rFonts w:ascii="Arial" w:hAnsi="Arial"/>
                <w:b/>
                <w:bCs/>
                <w:i/>
                <w:iCs/>
                <w:sz w:val="20"/>
                <w:lang w:eastAsia="en-US"/>
              </w:rPr>
            </w:pPr>
          </w:p>
        </w:tc>
      </w:tr>
      <w:tr w:rsidR="005722D3" w:rsidRPr="00795666" w14:paraId="6542955F" w14:textId="77777777" w:rsidTr="005722D3">
        <w:tc>
          <w:tcPr>
            <w:tcW w:w="3827" w:type="dxa"/>
            <w:tcBorders>
              <w:top w:val="single" w:sz="4" w:space="0" w:color="auto"/>
              <w:left w:val="single" w:sz="4" w:space="0" w:color="auto"/>
              <w:bottom w:val="single" w:sz="4" w:space="0" w:color="auto"/>
              <w:right w:val="single" w:sz="4" w:space="0" w:color="auto"/>
            </w:tcBorders>
          </w:tcPr>
          <w:p w14:paraId="1B91CB68" w14:textId="77777777" w:rsidR="00A576F7" w:rsidRPr="00795666" w:rsidRDefault="005722D3" w:rsidP="00404C45">
            <w:pPr>
              <w:spacing w:line="260" w:lineRule="atLeast"/>
              <w:rPr>
                <w:rFonts w:ascii="Arial" w:hAnsi="Arial"/>
                <w:i/>
                <w:iCs/>
                <w:sz w:val="20"/>
                <w:lang w:eastAsia="en-US"/>
              </w:rPr>
            </w:pPr>
            <w:r w:rsidRPr="00795666">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43350D0D" w14:textId="77777777" w:rsidR="005722D3" w:rsidRPr="00795666" w:rsidRDefault="005722D3" w:rsidP="005722D3">
            <w:pPr>
              <w:spacing w:line="260" w:lineRule="atLeast"/>
              <w:rPr>
                <w:rFonts w:ascii="Arial" w:hAnsi="Arial"/>
                <w:b/>
                <w:bCs/>
                <w:i/>
                <w:iCs/>
                <w:sz w:val="20"/>
                <w:lang w:eastAsia="en-US"/>
              </w:rPr>
            </w:pPr>
          </w:p>
        </w:tc>
      </w:tr>
      <w:tr w:rsidR="00A576F7" w:rsidRPr="00795666" w14:paraId="56687232" w14:textId="77777777" w:rsidTr="005722D3">
        <w:tc>
          <w:tcPr>
            <w:tcW w:w="3827" w:type="dxa"/>
            <w:tcBorders>
              <w:top w:val="single" w:sz="4" w:space="0" w:color="auto"/>
              <w:left w:val="single" w:sz="4" w:space="0" w:color="auto"/>
              <w:bottom w:val="single" w:sz="4" w:space="0" w:color="auto"/>
              <w:right w:val="single" w:sz="4" w:space="0" w:color="auto"/>
            </w:tcBorders>
          </w:tcPr>
          <w:p w14:paraId="46693BB2" w14:textId="77777777" w:rsidR="00A576F7" w:rsidRPr="00795666" w:rsidRDefault="0019561C" w:rsidP="00404C45">
            <w:pPr>
              <w:spacing w:line="260" w:lineRule="atLeast"/>
              <w:rPr>
                <w:rFonts w:ascii="Arial" w:hAnsi="Arial"/>
                <w:i/>
                <w:iCs/>
                <w:sz w:val="20"/>
                <w:lang w:eastAsia="en-US"/>
              </w:rPr>
            </w:pPr>
            <w:r w:rsidRPr="00795666">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4E2401DE" w14:textId="77777777" w:rsidR="00A576F7" w:rsidRPr="00795666" w:rsidRDefault="00A576F7" w:rsidP="005722D3">
            <w:pPr>
              <w:spacing w:line="260" w:lineRule="atLeast"/>
              <w:rPr>
                <w:rFonts w:ascii="Arial" w:hAnsi="Arial"/>
                <w:b/>
                <w:bCs/>
                <w:i/>
                <w:iCs/>
                <w:sz w:val="20"/>
                <w:lang w:eastAsia="en-US"/>
              </w:rPr>
            </w:pPr>
          </w:p>
        </w:tc>
      </w:tr>
    </w:tbl>
    <w:p w14:paraId="7FF1CC1D" w14:textId="77777777" w:rsidR="00841163" w:rsidRPr="00795666" w:rsidRDefault="00841163"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1C6EFC" w:rsidRPr="00795666" w14:paraId="658AF8F0" w14:textId="77777777" w:rsidTr="001C6EFC">
        <w:tc>
          <w:tcPr>
            <w:tcW w:w="3827" w:type="dxa"/>
            <w:tcBorders>
              <w:top w:val="single" w:sz="4" w:space="0" w:color="auto"/>
              <w:left w:val="single" w:sz="4" w:space="0" w:color="auto"/>
              <w:bottom w:val="single" w:sz="4" w:space="0" w:color="auto"/>
              <w:right w:val="single" w:sz="4" w:space="0" w:color="auto"/>
            </w:tcBorders>
          </w:tcPr>
          <w:p w14:paraId="7A308093" w14:textId="77777777" w:rsidR="001C6EFC" w:rsidRPr="00795666" w:rsidRDefault="001C6EFC" w:rsidP="001C6EFC">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Pr>
                <w:rFonts w:ascii="Arial" w:hAnsi="Arial"/>
                <w:b/>
                <w:bCs/>
                <w:i/>
                <w:iCs/>
                <w:sz w:val="20"/>
                <w:lang w:eastAsia="en-US"/>
              </w:rPr>
              <w:t>2</w:t>
            </w:r>
            <w:r w:rsidRPr="00795666">
              <w:rPr>
                <w:rFonts w:ascii="Arial" w:hAnsi="Arial"/>
                <w:b/>
                <w:bCs/>
                <w:i/>
                <w:iCs/>
                <w:sz w:val="20"/>
                <w:lang w:eastAsia="en-US"/>
              </w:rPr>
              <w:t xml:space="preserve"> za </w:t>
            </w:r>
            <w:r w:rsidRPr="00795666">
              <w:rPr>
                <w:rFonts w:ascii="Arial" w:hAnsi="Arial"/>
                <w:b/>
                <w:i/>
                <w:iCs/>
                <w:sz w:val="20"/>
                <w:szCs w:val="20"/>
              </w:rPr>
              <w:t>ODGOVOREGA IN TEHNIČNEGA VODJO PROJEKTA</w:t>
            </w:r>
          </w:p>
        </w:tc>
        <w:tc>
          <w:tcPr>
            <w:tcW w:w="4495" w:type="dxa"/>
            <w:tcBorders>
              <w:top w:val="single" w:sz="4" w:space="0" w:color="auto"/>
              <w:left w:val="single" w:sz="4" w:space="0" w:color="auto"/>
              <w:bottom w:val="single" w:sz="4" w:space="0" w:color="auto"/>
              <w:right w:val="single" w:sz="4" w:space="0" w:color="auto"/>
            </w:tcBorders>
          </w:tcPr>
          <w:p w14:paraId="31C173FA" w14:textId="77777777" w:rsidR="001C6EFC" w:rsidRPr="00795666" w:rsidRDefault="001C6EFC" w:rsidP="001C6EFC">
            <w:pPr>
              <w:spacing w:line="260" w:lineRule="atLeast"/>
              <w:rPr>
                <w:rFonts w:ascii="Arial" w:hAnsi="Arial"/>
                <w:b/>
                <w:bCs/>
                <w:i/>
                <w:iCs/>
                <w:sz w:val="20"/>
                <w:lang w:eastAsia="en-US"/>
              </w:rPr>
            </w:pPr>
          </w:p>
        </w:tc>
      </w:tr>
      <w:tr w:rsidR="001C6EFC" w:rsidRPr="00795666" w14:paraId="207346C5" w14:textId="77777777" w:rsidTr="001C6EFC">
        <w:tc>
          <w:tcPr>
            <w:tcW w:w="3827" w:type="dxa"/>
            <w:tcBorders>
              <w:top w:val="single" w:sz="4" w:space="0" w:color="auto"/>
              <w:left w:val="single" w:sz="4" w:space="0" w:color="auto"/>
              <w:bottom w:val="single" w:sz="4" w:space="0" w:color="auto"/>
              <w:right w:val="single" w:sz="4" w:space="0" w:color="auto"/>
            </w:tcBorders>
          </w:tcPr>
          <w:p w14:paraId="1F7CF518" w14:textId="77777777" w:rsidR="001C6EFC" w:rsidRPr="00795666" w:rsidRDefault="001C6EFC" w:rsidP="001C6EFC">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7D34E65" w14:textId="77777777" w:rsidR="001C6EFC" w:rsidRPr="00795666" w:rsidRDefault="001C6EFC" w:rsidP="001C6EFC">
            <w:pPr>
              <w:spacing w:line="260" w:lineRule="atLeast"/>
              <w:rPr>
                <w:rFonts w:ascii="Arial" w:hAnsi="Arial"/>
                <w:b/>
                <w:bCs/>
                <w:i/>
                <w:iCs/>
                <w:sz w:val="20"/>
                <w:lang w:eastAsia="en-US"/>
              </w:rPr>
            </w:pPr>
          </w:p>
        </w:tc>
      </w:tr>
      <w:tr w:rsidR="001C6EFC" w:rsidRPr="00795666" w14:paraId="7132E86C" w14:textId="77777777" w:rsidTr="001C6EFC">
        <w:tc>
          <w:tcPr>
            <w:tcW w:w="3827" w:type="dxa"/>
            <w:tcBorders>
              <w:top w:val="single" w:sz="4" w:space="0" w:color="auto"/>
              <w:left w:val="single" w:sz="4" w:space="0" w:color="auto"/>
              <w:bottom w:val="single" w:sz="4" w:space="0" w:color="auto"/>
              <w:right w:val="single" w:sz="4" w:space="0" w:color="auto"/>
            </w:tcBorders>
          </w:tcPr>
          <w:p w14:paraId="016EB163" w14:textId="77777777" w:rsidR="001C6EFC" w:rsidRPr="00795666" w:rsidRDefault="001C6EFC" w:rsidP="001C6EFC">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p>
        </w:tc>
        <w:tc>
          <w:tcPr>
            <w:tcW w:w="4495" w:type="dxa"/>
            <w:tcBorders>
              <w:top w:val="single" w:sz="4" w:space="0" w:color="auto"/>
              <w:left w:val="single" w:sz="4" w:space="0" w:color="auto"/>
              <w:bottom w:val="single" w:sz="4" w:space="0" w:color="auto"/>
              <w:right w:val="single" w:sz="4" w:space="0" w:color="auto"/>
            </w:tcBorders>
          </w:tcPr>
          <w:p w14:paraId="0E97D0D3" w14:textId="77777777" w:rsidR="001C6EFC" w:rsidRPr="00795666" w:rsidRDefault="001C6EFC" w:rsidP="001C6EFC">
            <w:pPr>
              <w:spacing w:line="260" w:lineRule="atLeast"/>
              <w:rPr>
                <w:rFonts w:ascii="Arial" w:hAnsi="Arial"/>
                <w:b/>
                <w:bCs/>
                <w:i/>
                <w:iCs/>
                <w:sz w:val="20"/>
                <w:lang w:eastAsia="en-US"/>
              </w:rPr>
            </w:pPr>
          </w:p>
        </w:tc>
      </w:tr>
      <w:tr w:rsidR="001C6EFC" w:rsidRPr="00795666" w14:paraId="6E4CAD6D" w14:textId="77777777" w:rsidTr="001C6EFC">
        <w:tc>
          <w:tcPr>
            <w:tcW w:w="3827" w:type="dxa"/>
            <w:tcBorders>
              <w:top w:val="single" w:sz="4" w:space="0" w:color="auto"/>
              <w:left w:val="single" w:sz="4" w:space="0" w:color="auto"/>
              <w:bottom w:val="single" w:sz="4" w:space="0" w:color="auto"/>
              <w:right w:val="single" w:sz="4" w:space="0" w:color="auto"/>
            </w:tcBorders>
          </w:tcPr>
          <w:p w14:paraId="490B5E4C" w14:textId="4949DA22" w:rsidR="001C6EFC" w:rsidRPr="00795666" w:rsidRDefault="001C6EFC" w:rsidP="003D3ADB">
            <w:pPr>
              <w:spacing w:line="260" w:lineRule="atLeast"/>
              <w:rPr>
                <w:rFonts w:ascii="Arial" w:hAnsi="Arial"/>
                <w:i/>
                <w:iCs/>
                <w:sz w:val="20"/>
                <w:lang w:eastAsia="en-US"/>
              </w:rPr>
            </w:pPr>
            <w:r w:rsidRPr="00795666">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z navedbo najmanj </w:t>
            </w:r>
            <w:r w:rsidR="00522ABE">
              <w:rPr>
                <w:rFonts w:ascii="Arial" w:hAnsi="Arial"/>
                <w:i/>
                <w:iCs/>
                <w:sz w:val="20"/>
                <w:lang w:eastAsia="en-US"/>
              </w:rPr>
              <w:t>sedmih</w:t>
            </w:r>
            <w:r>
              <w:rPr>
                <w:rFonts w:ascii="Arial" w:hAnsi="Arial"/>
                <w:i/>
                <w:iCs/>
                <w:sz w:val="20"/>
                <w:lang w:eastAsia="en-US"/>
              </w:rPr>
              <w:t xml:space="preserve"> zahtev, navedenih v točki 3.2.3.1.</w:t>
            </w:r>
          </w:p>
        </w:tc>
        <w:tc>
          <w:tcPr>
            <w:tcW w:w="4495" w:type="dxa"/>
            <w:tcBorders>
              <w:top w:val="single" w:sz="4" w:space="0" w:color="auto"/>
              <w:left w:val="single" w:sz="4" w:space="0" w:color="auto"/>
              <w:bottom w:val="single" w:sz="4" w:space="0" w:color="auto"/>
              <w:right w:val="single" w:sz="4" w:space="0" w:color="auto"/>
            </w:tcBorders>
          </w:tcPr>
          <w:p w14:paraId="542D70C9" w14:textId="77777777" w:rsidR="001C6EFC" w:rsidRPr="00795666" w:rsidRDefault="001C6EFC" w:rsidP="001C6EFC">
            <w:pPr>
              <w:spacing w:line="260" w:lineRule="atLeast"/>
              <w:rPr>
                <w:rFonts w:ascii="Arial" w:hAnsi="Arial"/>
                <w:b/>
                <w:bCs/>
                <w:i/>
                <w:iCs/>
                <w:sz w:val="20"/>
                <w:lang w:eastAsia="en-US"/>
              </w:rPr>
            </w:pPr>
          </w:p>
        </w:tc>
      </w:tr>
      <w:tr w:rsidR="001C6EFC" w:rsidRPr="00795666" w14:paraId="281E6423" w14:textId="77777777" w:rsidTr="001C6EFC">
        <w:tc>
          <w:tcPr>
            <w:tcW w:w="3827" w:type="dxa"/>
            <w:tcBorders>
              <w:top w:val="single" w:sz="4" w:space="0" w:color="auto"/>
              <w:left w:val="single" w:sz="4" w:space="0" w:color="auto"/>
              <w:bottom w:val="single" w:sz="4" w:space="0" w:color="auto"/>
              <w:right w:val="single" w:sz="4" w:space="0" w:color="auto"/>
            </w:tcBorders>
          </w:tcPr>
          <w:p w14:paraId="0EA629B5" w14:textId="77777777" w:rsidR="001C6EFC" w:rsidRPr="00795666" w:rsidRDefault="001C6EFC" w:rsidP="001C6EFC">
            <w:pPr>
              <w:spacing w:line="260" w:lineRule="atLeast"/>
              <w:rPr>
                <w:rFonts w:ascii="Arial" w:hAnsi="Arial"/>
                <w:i/>
                <w:iCs/>
                <w:sz w:val="20"/>
                <w:lang w:eastAsia="en-US"/>
              </w:rPr>
            </w:pPr>
            <w:r w:rsidRPr="00795666">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179AC904" w14:textId="77777777" w:rsidR="001C6EFC" w:rsidRPr="00795666" w:rsidRDefault="001C6EFC" w:rsidP="001C6EFC">
            <w:pPr>
              <w:spacing w:line="260" w:lineRule="atLeast"/>
              <w:rPr>
                <w:rFonts w:ascii="Arial" w:hAnsi="Arial"/>
                <w:b/>
                <w:bCs/>
                <w:i/>
                <w:iCs/>
                <w:sz w:val="20"/>
                <w:lang w:eastAsia="en-US"/>
              </w:rPr>
            </w:pPr>
          </w:p>
        </w:tc>
      </w:tr>
    </w:tbl>
    <w:p w14:paraId="30F469B5"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2B881A2C"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1F60E686"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1C6EFC" w:rsidRPr="0094010D" w14:paraId="1C6E189C"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37862AB" w14:textId="77777777" w:rsidR="001C6EFC" w:rsidRPr="0094010D" w:rsidRDefault="001C6EFC" w:rsidP="001C6EFC">
            <w:pPr>
              <w:spacing w:line="260" w:lineRule="atLeast"/>
              <w:rPr>
                <w:rFonts w:ascii="Arial" w:hAnsi="Arial"/>
                <w:i/>
                <w:iCs/>
                <w:sz w:val="20"/>
                <w:szCs w:val="20"/>
              </w:rPr>
            </w:pPr>
            <w:r>
              <w:rPr>
                <w:rFonts w:ascii="Arial" w:hAnsi="Arial"/>
                <w:b/>
                <w:i/>
                <w:iCs/>
                <w:sz w:val="20"/>
                <w:szCs w:val="20"/>
              </w:rPr>
              <w:t>RAZVIJALEC 1</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1C6EFC" w:rsidRPr="00EE1F15" w14:paraId="15E54BF3" w14:textId="77777777" w:rsidTr="001C6EFC">
        <w:tc>
          <w:tcPr>
            <w:tcW w:w="2694" w:type="dxa"/>
            <w:tcBorders>
              <w:top w:val="single" w:sz="4" w:space="0" w:color="auto"/>
              <w:left w:val="single" w:sz="4" w:space="0" w:color="auto"/>
              <w:bottom w:val="single" w:sz="4" w:space="0" w:color="auto"/>
              <w:right w:val="single" w:sz="4" w:space="0" w:color="auto"/>
            </w:tcBorders>
            <w:vAlign w:val="center"/>
          </w:tcPr>
          <w:p w14:paraId="46B2CE05" w14:textId="77777777" w:rsidR="001C6EFC" w:rsidRPr="00EE1F15" w:rsidRDefault="001C6EFC" w:rsidP="001C6EFC">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54967C3E" w14:textId="77777777" w:rsidR="001C6EFC" w:rsidRDefault="001C6EFC" w:rsidP="001C6EFC">
            <w:pPr>
              <w:spacing w:before="60" w:after="60"/>
              <w:rPr>
                <w:rFonts w:ascii="Arial" w:hAnsi="Arial"/>
                <w:b/>
                <w:bCs/>
                <w:iCs/>
                <w:sz w:val="20"/>
                <w:szCs w:val="20"/>
              </w:rPr>
            </w:pPr>
          </w:p>
          <w:p w14:paraId="2C293BFA" w14:textId="77777777" w:rsidR="001C6EFC" w:rsidRDefault="001C6EFC" w:rsidP="001C6EFC">
            <w:pPr>
              <w:spacing w:before="60" w:after="60"/>
              <w:rPr>
                <w:rFonts w:ascii="Arial" w:hAnsi="Arial"/>
                <w:b/>
                <w:bCs/>
                <w:iCs/>
                <w:sz w:val="20"/>
                <w:szCs w:val="20"/>
              </w:rPr>
            </w:pPr>
          </w:p>
          <w:p w14:paraId="44EEBD69" w14:textId="77777777" w:rsidR="001C6EFC" w:rsidRPr="00EE1F15" w:rsidRDefault="001C6EFC" w:rsidP="001C6EFC">
            <w:pPr>
              <w:spacing w:before="60" w:after="60"/>
              <w:rPr>
                <w:rFonts w:ascii="Arial" w:hAnsi="Arial"/>
                <w:b/>
                <w:bCs/>
                <w:iCs/>
                <w:sz w:val="20"/>
                <w:szCs w:val="20"/>
              </w:rPr>
            </w:pPr>
          </w:p>
        </w:tc>
      </w:tr>
      <w:tr w:rsidR="001C6EFC" w:rsidRPr="00B81207" w14:paraId="5122899A" w14:textId="77777777" w:rsidTr="001C6EFC">
        <w:tc>
          <w:tcPr>
            <w:tcW w:w="2694" w:type="dxa"/>
            <w:tcBorders>
              <w:top w:val="single" w:sz="4" w:space="0" w:color="auto"/>
              <w:left w:val="single" w:sz="4" w:space="0" w:color="auto"/>
              <w:bottom w:val="single" w:sz="4" w:space="0" w:color="auto"/>
              <w:right w:val="single" w:sz="4" w:space="0" w:color="auto"/>
            </w:tcBorders>
            <w:shd w:val="clear" w:color="auto" w:fill="auto"/>
          </w:tcPr>
          <w:p w14:paraId="189F64D9" w14:textId="77777777" w:rsidR="001C6EFC" w:rsidRPr="00EE1F15" w:rsidRDefault="001C6EFC" w:rsidP="001C6EFC">
            <w:pPr>
              <w:spacing w:line="260" w:lineRule="atLeast"/>
              <w:rPr>
                <w:rFonts w:ascii="Arial" w:hAnsi="Arial"/>
                <w:i/>
                <w:iCs/>
                <w:sz w:val="20"/>
                <w:szCs w:val="20"/>
              </w:rPr>
            </w:pPr>
            <w:r w:rsidRPr="00EE1F15">
              <w:rPr>
                <w:rFonts w:ascii="Arial" w:hAnsi="Arial"/>
                <w:i/>
                <w:iCs/>
                <w:sz w:val="20"/>
                <w:szCs w:val="20"/>
              </w:rPr>
              <w:lastRenderedPageBreak/>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5EC9BD2" w14:textId="77777777" w:rsidR="001C6EFC" w:rsidRPr="00B81207" w:rsidRDefault="001C6EFC" w:rsidP="001C6EFC">
            <w:pPr>
              <w:spacing w:before="60" w:after="60"/>
              <w:rPr>
                <w:rFonts w:ascii="Arial" w:hAnsi="Arial"/>
                <w:b/>
                <w:bCs/>
                <w:iCs/>
                <w:sz w:val="20"/>
                <w:szCs w:val="20"/>
              </w:rPr>
            </w:pPr>
          </w:p>
        </w:tc>
      </w:tr>
      <w:tr w:rsidR="001C6EFC" w:rsidRPr="00EE1F15" w14:paraId="00BF4BF0" w14:textId="77777777" w:rsidTr="001C6EF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505A945" w14:textId="77777777" w:rsidR="001C6EFC" w:rsidRPr="00EE1F15" w:rsidRDefault="001C6EFC" w:rsidP="001C6EFC">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53B8B1E" w14:textId="77777777" w:rsidR="001C6EFC" w:rsidRDefault="001C6EFC" w:rsidP="001C6EFC">
            <w:pPr>
              <w:spacing w:line="260" w:lineRule="atLeast"/>
              <w:rPr>
                <w:rFonts w:ascii="Arial" w:hAnsi="Arial"/>
                <w:b/>
                <w:bCs/>
                <w:i/>
                <w:iCs/>
                <w:sz w:val="20"/>
                <w:szCs w:val="20"/>
              </w:rPr>
            </w:pPr>
          </w:p>
          <w:p w14:paraId="4854C993" w14:textId="77777777" w:rsidR="001C6EFC" w:rsidRDefault="001C6EFC" w:rsidP="001C6EFC">
            <w:pPr>
              <w:spacing w:line="260" w:lineRule="atLeast"/>
              <w:rPr>
                <w:rFonts w:ascii="Arial" w:hAnsi="Arial"/>
                <w:b/>
                <w:bCs/>
                <w:i/>
                <w:iCs/>
                <w:sz w:val="20"/>
                <w:szCs w:val="20"/>
              </w:rPr>
            </w:pPr>
          </w:p>
          <w:p w14:paraId="77C5F7C6" w14:textId="77777777" w:rsidR="001C6EFC" w:rsidRPr="00EE1F15" w:rsidRDefault="001C6EFC" w:rsidP="001C6EFC">
            <w:pPr>
              <w:spacing w:line="260" w:lineRule="atLeast"/>
              <w:rPr>
                <w:rFonts w:ascii="Arial" w:hAnsi="Arial"/>
                <w:b/>
                <w:bCs/>
                <w:i/>
                <w:iCs/>
                <w:sz w:val="20"/>
                <w:szCs w:val="20"/>
              </w:rPr>
            </w:pPr>
          </w:p>
        </w:tc>
      </w:tr>
      <w:tr w:rsidR="001C6EFC" w:rsidRPr="002F0D70" w14:paraId="4E4D2120" w14:textId="77777777" w:rsidTr="001C6EF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5D0E3F8" w14:textId="5960C985" w:rsidR="001C6EFC" w:rsidRPr="001C3750" w:rsidRDefault="003D3ADB" w:rsidP="00CE38DD">
            <w:pPr>
              <w:spacing w:line="260" w:lineRule="atLeast"/>
              <w:rPr>
                <w:rFonts w:ascii="Arial" w:hAnsi="Arial"/>
                <w:bCs/>
                <w:i/>
                <w:iCs/>
                <w:sz w:val="20"/>
                <w:szCs w:val="20"/>
              </w:rPr>
            </w:pPr>
            <w:r w:rsidRPr="003D3ADB">
              <w:rPr>
                <w:rFonts w:ascii="Arial" w:hAnsi="Arial"/>
                <w:bCs/>
                <w:i/>
                <w:iCs/>
                <w:sz w:val="20"/>
                <w:szCs w:val="20"/>
              </w:rPr>
              <w:t>Število let delovnih izkušenj  na področju razvijanja IT rešitev</w:t>
            </w:r>
            <w:r w:rsidRPr="003D3ADB">
              <w:rPr>
                <w:rFonts w:ascii="Arial" w:hAnsi="Arial"/>
                <w:bCs/>
                <w:i/>
                <w:iCs/>
                <w:sz w:val="20"/>
                <w:szCs w:val="20"/>
              </w:rPr>
              <w:tab/>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9C67A42" w14:textId="77777777" w:rsidR="001C6EFC" w:rsidRPr="001C3750" w:rsidRDefault="001C6EFC" w:rsidP="001C6EFC">
            <w:pPr>
              <w:spacing w:line="260" w:lineRule="atLeast"/>
              <w:rPr>
                <w:rFonts w:ascii="Arial" w:hAnsi="Arial"/>
                <w:bCs/>
                <w:i/>
                <w:iCs/>
                <w:sz w:val="20"/>
                <w:szCs w:val="20"/>
              </w:rPr>
            </w:pPr>
          </w:p>
        </w:tc>
      </w:tr>
    </w:tbl>
    <w:p w14:paraId="0AFC05B7" w14:textId="77777777" w:rsidR="001C6EFC" w:rsidRDefault="001C6EFC" w:rsidP="001C6EFC">
      <w:pPr>
        <w:tabs>
          <w:tab w:val="center" w:pos="4320"/>
          <w:tab w:val="right" w:pos="8640"/>
        </w:tabs>
        <w:spacing w:line="260" w:lineRule="atLeast"/>
        <w:jc w:val="both"/>
        <w:rPr>
          <w:rFonts w:ascii="Arial" w:hAnsi="Arial" w:cs="Arial"/>
          <w:b/>
          <w:sz w:val="20"/>
          <w:szCs w:val="20"/>
          <w:lang w:eastAsia="en-US"/>
        </w:rPr>
      </w:pPr>
    </w:p>
    <w:p w14:paraId="0173F767" w14:textId="77777777" w:rsidR="001C6EFC" w:rsidRPr="00A93C7A" w:rsidRDefault="001C6EFC" w:rsidP="001C6EF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1C6EFC" w:rsidRPr="00A93C7A" w14:paraId="2342554A" w14:textId="77777777" w:rsidTr="001C6EFC">
        <w:tc>
          <w:tcPr>
            <w:tcW w:w="3827" w:type="dxa"/>
            <w:tcBorders>
              <w:top w:val="single" w:sz="4" w:space="0" w:color="auto"/>
              <w:left w:val="single" w:sz="4" w:space="0" w:color="auto"/>
              <w:bottom w:val="single" w:sz="4" w:space="0" w:color="auto"/>
              <w:right w:val="single" w:sz="4" w:space="0" w:color="auto"/>
            </w:tcBorders>
          </w:tcPr>
          <w:p w14:paraId="58E6ED8D" w14:textId="63C4A8BD" w:rsidR="001C6EFC" w:rsidRPr="00A93C7A" w:rsidRDefault="001C6EFC" w:rsidP="001C6EF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sidR="00543228">
              <w:rPr>
                <w:rFonts w:ascii="Arial" w:hAnsi="Arial"/>
                <w:b/>
                <w:bCs/>
                <w:i/>
                <w:iCs/>
                <w:sz w:val="20"/>
                <w:lang w:eastAsia="en-US"/>
              </w:rPr>
              <w:t xml:space="preserve">1 </w:t>
            </w:r>
            <w:r w:rsidRPr="006E1B35">
              <w:rPr>
                <w:rFonts w:ascii="Arial" w:hAnsi="Arial"/>
                <w:b/>
                <w:bCs/>
                <w:i/>
                <w:iCs/>
                <w:sz w:val="20"/>
                <w:lang w:eastAsia="en-US"/>
              </w:rPr>
              <w:t xml:space="preserve">za </w:t>
            </w:r>
            <w:r w:rsidRPr="006E1B35">
              <w:rPr>
                <w:rFonts w:ascii="Arial" w:hAnsi="Arial"/>
                <w:b/>
                <w:i/>
                <w:iCs/>
                <w:sz w:val="20"/>
                <w:szCs w:val="20"/>
              </w:rPr>
              <w:t>RAZVIJALCA 1</w:t>
            </w:r>
            <w:r w:rsidR="00023BA6">
              <w:rPr>
                <w:rFonts w:ascii="Arial" w:hAnsi="Arial"/>
                <w:b/>
                <w:i/>
                <w:iCs/>
                <w:sz w:val="20"/>
                <w:szCs w:val="20"/>
              </w:rPr>
              <w:t xml:space="preserve"> (druga</w:t>
            </w:r>
            <w:r w:rsidR="00543228">
              <w:rPr>
                <w:rFonts w:ascii="Arial" w:hAnsi="Arial"/>
                <w:b/>
                <w:i/>
                <w:iCs/>
                <w:sz w:val="20"/>
                <w:szCs w:val="20"/>
              </w:rPr>
              <w:t xml:space="preserve"> alineja drugega odstavka</w:t>
            </w:r>
            <w:r w:rsidR="00543228" w:rsidRPr="00653F26">
              <w:rPr>
                <w:rFonts w:ascii="Arial" w:hAnsi="Arial"/>
                <w:b/>
                <w:sz w:val="20"/>
                <w:szCs w:val="22"/>
                <w:lang w:eastAsia="en-US"/>
              </w:rPr>
              <w:t xml:space="preserve"> </w:t>
            </w:r>
            <w:r w:rsidR="00543228" w:rsidRPr="00543228">
              <w:rPr>
                <w:rFonts w:ascii="Arial" w:hAnsi="Arial"/>
                <w:b/>
                <w:i/>
                <w:sz w:val="20"/>
                <w:szCs w:val="22"/>
                <w:lang w:eastAsia="en-US"/>
              </w:rPr>
              <w:t xml:space="preserve">druge podtočke točke </w:t>
            </w:r>
            <w:r w:rsidR="00543228" w:rsidRPr="00543228">
              <w:rPr>
                <w:rFonts w:ascii="Arial" w:hAnsi="Arial"/>
                <w:b/>
                <w:bCs/>
                <w:i/>
                <w:sz w:val="20"/>
                <w:lang w:eastAsia="en-US"/>
              </w:rPr>
              <w:t>3.2.3.2 razpisne dokumentacije</w:t>
            </w:r>
            <w:r w:rsidR="00543228">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E3430D6" w14:textId="77777777" w:rsidR="001C6EFC" w:rsidRPr="00A93C7A" w:rsidRDefault="001C6EFC" w:rsidP="001C6EFC">
            <w:pPr>
              <w:spacing w:line="260" w:lineRule="atLeast"/>
              <w:rPr>
                <w:rFonts w:ascii="Arial" w:hAnsi="Arial"/>
                <w:b/>
                <w:bCs/>
                <w:i/>
                <w:iCs/>
                <w:sz w:val="20"/>
                <w:lang w:eastAsia="en-US"/>
              </w:rPr>
            </w:pPr>
          </w:p>
        </w:tc>
      </w:tr>
      <w:tr w:rsidR="001C6EFC" w:rsidRPr="00A93C7A" w14:paraId="40CA1C7A" w14:textId="77777777" w:rsidTr="001C6EFC">
        <w:tc>
          <w:tcPr>
            <w:tcW w:w="3827" w:type="dxa"/>
            <w:tcBorders>
              <w:top w:val="single" w:sz="4" w:space="0" w:color="auto"/>
              <w:left w:val="single" w:sz="4" w:space="0" w:color="auto"/>
              <w:bottom w:val="single" w:sz="4" w:space="0" w:color="auto"/>
              <w:right w:val="single" w:sz="4" w:space="0" w:color="auto"/>
            </w:tcBorders>
          </w:tcPr>
          <w:p w14:paraId="42CEBFAA" w14:textId="77777777" w:rsidR="001C6EFC" w:rsidRPr="00A93C7A" w:rsidRDefault="001C6EFC" w:rsidP="001C6EFC">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09BB70D" w14:textId="77777777" w:rsidR="001C6EFC" w:rsidRPr="00A93C7A" w:rsidRDefault="001C6EFC" w:rsidP="001C6EFC">
            <w:pPr>
              <w:spacing w:line="260" w:lineRule="atLeast"/>
              <w:rPr>
                <w:rFonts w:ascii="Arial" w:hAnsi="Arial"/>
                <w:b/>
                <w:bCs/>
                <w:i/>
                <w:iCs/>
                <w:sz w:val="20"/>
                <w:lang w:eastAsia="en-US"/>
              </w:rPr>
            </w:pPr>
          </w:p>
        </w:tc>
      </w:tr>
      <w:tr w:rsidR="001C6EFC" w:rsidRPr="00A93C7A" w14:paraId="7550FCD2" w14:textId="77777777" w:rsidTr="001C6EFC">
        <w:tc>
          <w:tcPr>
            <w:tcW w:w="3827" w:type="dxa"/>
            <w:tcBorders>
              <w:top w:val="single" w:sz="4" w:space="0" w:color="auto"/>
              <w:left w:val="single" w:sz="4" w:space="0" w:color="auto"/>
              <w:bottom w:val="single" w:sz="4" w:space="0" w:color="auto"/>
              <w:right w:val="single" w:sz="4" w:space="0" w:color="auto"/>
            </w:tcBorders>
          </w:tcPr>
          <w:p w14:paraId="24B35B59" w14:textId="77777777" w:rsidR="001C6EFC" w:rsidRPr="00A93C7A" w:rsidRDefault="001C6EFC" w:rsidP="001C6EFC">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FC435CF" w14:textId="77777777" w:rsidR="001C6EFC" w:rsidRPr="00A93C7A" w:rsidRDefault="001C6EFC" w:rsidP="001C6EFC">
            <w:pPr>
              <w:spacing w:line="260" w:lineRule="atLeast"/>
              <w:rPr>
                <w:rFonts w:ascii="Arial" w:hAnsi="Arial"/>
                <w:b/>
                <w:bCs/>
                <w:i/>
                <w:iCs/>
                <w:sz w:val="20"/>
                <w:lang w:eastAsia="en-US"/>
              </w:rPr>
            </w:pPr>
          </w:p>
        </w:tc>
      </w:tr>
      <w:tr w:rsidR="001C6EFC" w:rsidRPr="00A93C7A" w14:paraId="53ED6C7F" w14:textId="77777777" w:rsidTr="001C6EFC">
        <w:tc>
          <w:tcPr>
            <w:tcW w:w="3827" w:type="dxa"/>
            <w:tcBorders>
              <w:top w:val="single" w:sz="4" w:space="0" w:color="auto"/>
              <w:left w:val="single" w:sz="4" w:space="0" w:color="auto"/>
              <w:bottom w:val="single" w:sz="4" w:space="0" w:color="auto"/>
              <w:right w:val="single" w:sz="4" w:space="0" w:color="auto"/>
            </w:tcBorders>
          </w:tcPr>
          <w:p w14:paraId="3EFFEE17" w14:textId="27DBF30C" w:rsidR="001C6EFC" w:rsidRPr="00A93C7A" w:rsidRDefault="001C6EFC" w:rsidP="00AE57D3">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z navedbo najmanj  </w:t>
            </w:r>
            <w:r w:rsidR="00AE57D3">
              <w:rPr>
                <w:rFonts w:ascii="Arial" w:hAnsi="Arial"/>
                <w:i/>
                <w:iCs/>
                <w:sz w:val="20"/>
                <w:lang w:eastAsia="en-US"/>
              </w:rPr>
              <w:t>sedmih</w:t>
            </w:r>
            <w:r>
              <w:rPr>
                <w:rFonts w:ascii="Arial" w:hAnsi="Arial"/>
                <w:i/>
                <w:iCs/>
                <w:sz w:val="20"/>
                <w:lang w:eastAsia="en-US"/>
              </w:rPr>
              <w:t xml:space="preserve"> zahtev, navedenih v točki 3.2.3.1.</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7B5DAE1C" w14:textId="77777777" w:rsidR="001C6EFC" w:rsidRPr="00A93C7A" w:rsidRDefault="001C6EFC" w:rsidP="001C6EFC">
            <w:pPr>
              <w:spacing w:line="260" w:lineRule="atLeast"/>
              <w:rPr>
                <w:rFonts w:ascii="Arial" w:hAnsi="Arial"/>
                <w:b/>
                <w:bCs/>
                <w:i/>
                <w:iCs/>
                <w:sz w:val="20"/>
                <w:lang w:eastAsia="en-US"/>
              </w:rPr>
            </w:pPr>
          </w:p>
        </w:tc>
      </w:tr>
    </w:tbl>
    <w:p w14:paraId="56681595" w14:textId="44222EE1" w:rsidR="001C6EFC" w:rsidRDefault="001C6EFC" w:rsidP="001C6EFC">
      <w:pPr>
        <w:tabs>
          <w:tab w:val="center" w:pos="4320"/>
          <w:tab w:val="right" w:pos="8640"/>
        </w:tabs>
        <w:spacing w:line="260" w:lineRule="atLeast"/>
        <w:jc w:val="both"/>
        <w:rPr>
          <w:rFonts w:ascii="Arial" w:hAnsi="Arial" w:cs="Arial"/>
          <w:b/>
          <w:sz w:val="20"/>
          <w:szCs w:val="20"/>
          <w:lang w:eastAsia="en-US"/>
        </w:rPr>
      </w:pPr>
    </w:p>
    <w:p w14:paraId="6E6D53A3" w14:textId="4D20A387" w:rsidR="00543228" w:rsidRDefault="00543228" w:rsidP="001C6EF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43228" w:rsidRPr="00A93C7A" w14:paraId="246F70FC" w14:textId="77777777" w:rsidTr="00543228">
        <w:tc>
          <w:tcPr>
            <w:tcW w:w="3827" w:type="dxa"/>
            <w:tcBorders>
              <w:top w:val="single" w:sz="4" w:space="0" w:color="auto"/>
              <w:left w:val="single" w:sz="4" w:space="0" w:color="auto"/>
              <w:bottom w:val="single" w:sz="4" w:space="0" w:color="auto"/>
              <w:right w:val="single" w:sz="4" w:space="0" w:color="auto"/>
            </w:tcBorders>
          </w:tcPr>
          <w:p w14:paraId="5EAD963E" w14:textId="568D983B" w:rsidR="00543228" w:rsidRPr="00A93C7A" w:rsidRDefault="00543228" w:rsidP="00543228">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r w:rsidRPr="006E1B35">
              <w:rPr>
                <w:rFonts w:ascii="Arial" w:hAnsi="Arial"/>
                <w:b/>
                <w:bCs/>
                <w:i/>
                <w:iCs/>
                <w:sz w:val="20"/>
                <w:lang w:eastAsia="en-US"/>
              </w:rPr>
              <w:t xml:space="preserve">za </w:t>
            </w:r>
            <w:r w:rsidRPr="006E1B35">
              <w:rPr>
                <w:rFonts w:ascii="Arial" w:hAnsi="Arial"/>
                <w:b/>
                <w:i/>
                <w:iCs/>
                <w:sz w:val="20"/>
                <w:szCs w:val="20"/>
              </w:rPr>
              <w:t>RAZVIJALCA 1</w:t>
            </w:r>
            <w:r w:rsidR="00023BA6">
              <w:rPr>
                <w:rFonts w:ascii="Arial" w:hAnsi="Arial"/>
                <w:b/>
                <w:i/>
                <w:iCs/>
                <w:sz w:val="20"/>
                <w:szCs w:val="20"/>
              </w:rPr>
              <w:t xml:space="preserve"> (tretja</w:t>
            </w:r>
            <w:r>
              <w:rPr>
                <w:rFonts w:ascii="Arial" w:hAnsi="Arial"/>
                <w:b/>
                <w:i/>
                <w:iCs/>
                <w:sz w:val="20"/>
                <w:szCs w:val="20"/>
              </w:rPr>
              <w:t xml:space="preserve">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469A86F" w14:textId="77777777" w:rsidR="00543228" w:rsidRPr="00A93C7A" w:rsidRDefault="00543228" w:rsidP="00543228">
            <w:pPr>
              <w:spacing w:line="260" w:lineRule="atLeast"/>
              <w:rPr>
                <w:rFonts w:ascii="Arial" w:hAnsi="Arial"/>
                <w:b/>
                <w:bCs/>
                <w:i/>
                <w:iCs/>
                <w:sz w:val="20"/>
                <w:lang w:eastAsia="en-US"/>
              </w:rPr>
            </w:pPr>
          </w:p>
        </w:tc>
      </w:tr>
      <w:tr w:rsidR="00543228" w:rsidRPr="00A93C7A" w14:paraId="45E96C83" w14:textId="77777777" w:rsidTr="00543228">
        <w:tc>
          <w:tcPr>
            <w:tcW w:w="3827" w:type="dxa"/>
            <w:tcBorders>
              <w:top w:val="single" w:sz="4" w:space="0" w:color="auto"/>
              <w:left w:val="single" w:sz="4" w:space="0" w:color="auto"/>
              <w:bottom w:val="single" w:sz="4" w:space="0" w:color="auto"/>
              <w:right w:val="single" w:sz="4" w:space="0" w:color="auto"/>
            </w:tcBorders>
          </w:tcPr>
          <w:p w14:paraId="624E3209"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CE26FD7" w14:textId="77777777" w:rsidR="00543228" w:rsidRPr="00A93C7A" w:rsidRDefault="00543228" w:rsidP="00543228">
            <w:pPr>
              <w:spacing w:line="260" w:lineRule="atLeast"/>
              <w:rPr>
                <w:rFonts w:ascii="Arial" w:hAnsi="Arial"/>
                <w:b/>
                <w:bCs/>
                <w:i/>
                <w:iCs/>
                <w:sz w:val="20"/>
                <w:lang w:eastAsia="en-US"/>
              </w:rPr>
            </w:pPr>
          </w:p>
        </w:tc>
      </w:tr>
      <w:tr w:rsidR="00543228" w:rsidRPr="00A93C7A" w14:paraId="632AE8CE" w14:textId="77777777" w:rsidTr="00543228">
        <w:tc>
          <w:tcPr>
            <w:tcW w:w="3827" w:type="dxa"/>
            <w:tcBorders>
              <w:top w:val="single" w:sz="4" w:space="0" w:color="auto"/>
              <w:left w:val="single" w:sz="4" w:space="0" w:color="auto"/>
              <w:bottom w:val="single" w:sz="4" w:space="0" w:color="auto"/>
              <w:right w:val="single" w:sz="4" w:space="0" w:color="auto"/>
            </w:tcBorders>
          </w:tcPr>
          <w:p w14:paraId="26F4BC87"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5F13FD7" w14:textId="77777777" w:rsidR="00543228" w:rsidRPr="00A93C7A" w:rsidRDefault="00543228" w:rsidP="00543228">
            <w:pPr>
              <w:spacing w:line="260" w:lineRule="atLeast"/>
              <w:rPr>
                <w:rFonts w:ascii="Arial" w:hAnsi="Arial"/>
                <w:b/>
                <w:bCs/>
                <w:i/>
                <w:iCs/>
                <w:sz w:val="20"/>
                <w:lang w:eastAsia="en-US"/>
              </w:rPr>
            </w:pPr>
          </w:p>
        </w:tc>
      </w:tr>
      <w:tr w:rsidR="00543228" w:rsidRPr="00A93C7A" w14:paraId="7A8C537A" w14:textId="77777777" w:rsidTr="00543228">
        <w:tc>
          <w:tcPr>
            <w:tcW w:w="3827" w:type="dxa"/>
            <w:tcBorders>
              <w:top w:val="single" w:sz="4" w:space="0" w:color="auto"/>
              <w:left w:val="single" w:sz="4" w:space="0" w:color="auto"/>
              <w:bottom w:val="single" w:sz="4" w:space="0" w:color="auto"/>
              <w:right w:val="single" w:sz="4" w:space="0" w:color="auto"/>
            </w:tcBorders>
          </w:tcPr>
          <w:p w14:paraId="00320E8A" w14:textId="192F35CC" w:rsidR="00543228" w:rsidRPr="00A93C7A" w:rsidRDefault="00543228" w:rsidP="00A10B6C">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sidR="00023BA6">
              <w:rPr>
                <w:rFonts w:ascii="Arial" w:hAnsi="Arial"/>
                <w:i/>
                <w:iCs/>
                <w:sz w:val="20"/>
                <w:lang w:eastAsia="en-US"/>
              </w:rPr>
              <w:t xml:space="preserve"> (sodelovanje pri</w:t>
            </w:r>
            <w:r w:rsidR="00A10B6C">
              <w:rPr>
                <w:rFonts w:ascii="Arial" w:hAnsi="Arial"/>
                <w:i/>
                <w:iCs/>
                <w:sz w:val="20"/>
                <w:lang w:eastAsia="en-US"/>
              </w:rPr>
              <w:t xml:space="preserve"> projektu</w:t>
            </w:r>
            <w:r w:rsidR="00023BA6">
              <w:rPr>
                <w:rFonts w:ascii="Arial" w:hAnsi="Arial"/>
                <w:i/>
                <w:iCs/>
                <w:sz w:val="20"/>
                <w:lang w:eastAsia="en-US"/>
              </w:rPr>
              <w:t xml:space="preserve"> implem</w:t>
            </w:r>
            <w:r w:rsidR="00A10B6C">
              <w:rPr>
                <w:rFonts w:ascii="Arial" w:hAnsi="Arial"/>
                <w:i/>
                <w:iCs/>
                <w:sz w:val="20"/>
                <w:lang w:eastAsia="en-US"/>
              </w:rPr>
              <w:t>entacije ali</w:t>
            </w:r>
            <w:r w:rsidR="00023BA6">
              <w:rPr>
                <w:rFonts w:ascii="Arial" w:hAnsi="Arial"/>
                <w:i/>
                <w:iCs/>
                <w:sz w:val="20"/>
                <w:lang w:eastAsia="en-US"/>
              </w:rPr>
              <w:t xml:space="preserve"> posodabljanj</w:t>
            </w:r>
            <w:r w:rsidR="00A10B6C">
              <w:rPr>
                <w:rFonts w:ascii="Arial" w:hAnsi="Arial"/>
                <w:i/>
                <w:iCs/>
                <w:sz w:val="20"/>
                <w:lang w:eastAsia="en-US"/>
              </w:rPr>
              <w:t>a</w:t>
            </w:r>
            <w:r w:rsidR="00023BA6">
              <w:rPr>
                <w:rFonts w:ascii="Arial" w:hAnsi="Arial"/>
                <w:i/>
                <w:iCs/>
                <w:sz w:val="20"/>
                <w:lang w:eastAsia="en-US"/>
              </w:rPr>
              <w:t xml:space="preserve"> protokola DATEXII) </w:t>
            </w:r>
          </w:p>
        </w:tc>
        <w:tc>
          <w:tcPr>
            <w:tcW w:w="4495" w:type="dxa"/>
            <w:tcBorders>
              <w:top w:val="single" w:sz="4" w:space="0" w:color="auto"/>
              <w:left w:val="single" w:sz="4" w:space="0" w:color="auto"/>
              <w:bottom w:val="single" w:sz="4" w:space="0" w:color="auto"/>
              <w:right w:val="single" w:sz="4" w:space="0" w:color="auto"/>
            </w:tcBorders>
          </w:tcPr>
          <w:p w14:paraId="1B648699" w14:textId="77777777" w:rsidR="00543228" w:rsidRPr="00A93C7A" w:rsidRDefault="00543228" w:rsidP="00543228">
            <w:pPr>
              <w:spacing w:line="260" w:lineRule="atLeast"/>
              <w:rPr>
                <w:rFonts w:ascii="Arial" w:hAnsi="Arial"/>
                <w:b/>
                <w:bCs/>
                <w:i/>
                <w:iCs/>
                <w:sz w:val="20"/>
                <w:lang w:eastAsia="en-US"/>
              </w:rPr>
            </w:pPr>
          </w:p>
        </w:tc>
      </w:tr>
    </w:tbl>
    <w:p w14:paraId="782E4B34" w14:textId="7D1DF1C9" w:rsidR="00543228" w:rsidRDefault="00543228" w:rsidP="001C6EFC">
      <w:pPr>
        <w:tabs>
          <w:tab w:val="center" w:pos="4320"/>
          <w:tab w:val="right" w:pos="8640"/>
        </w:tabs>
        <w:spacing w:line="260" w:lineRule="atLeast"/>
        <w:jc w:val="both"/>
        <w:rPr>
          <w:rFonts w:ascii="Arial" w:hAnsi="Arial" w:cs="Arial"/>
          <w:b/>
          <w:sz w:val="20"/>
          <w:szCs w:val="20"/>
          <w:lang w:eastAsia="en-US"/>
        </w:rPr>
      </w:pPr>
    </w:p>
    <w:p w14:paraId="266CEB27" w14:textId="77777777" w:rsidR="00543228" w:rsidRPr="00A93C7A" w:rsidRDefault="00543228" w:rsidP="00543228">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43228" w:rsidRPr="00A93C7A" w14:paraId="617270AA" w14:textId="77777777" w:rsidTr="00543228">
        <w:tc>
          <w:tcPr>
            <w:tcW w:w="3827" w:type="dxa"/>
            <w:tcBorders>
              <w:top w:val="single" w:sz="4" w:space="0" w:color="auto"/>
              <w:left w:val="single" w:sz="4" w:space="0" w:color="auto"/>
              <w:bottom w:val="single" w:sz="4" w:space="0" w:color="auto"/>
              <w:right w:val="single" w:sz="4" w:space="0" w:color="auto"/>
            </w:tcBorders>
          </w:tcPr>
          <w:p w14:paraId="3B85F4C2" w14:textId="7D72ADDE" w:rsidR="00543228" w:rsidRPr="00A93C7A" w:rsidRDefault="00543228" w:rsidP="00543228">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3 </w:t>
            </w:r>
            <w:r w:rsidRPr="006E1B35">
              <w:rPr>
                <w:rFonts w:ascii="Arial" w:hAnsi="Arial"/>
                <w:b/>
                <w:bCs/>
                <w:i/>
                <w:iCs/>
                <w:sz w:val="20"/>
                <w:lang w:eastAsia="en-US"/>
              </w:rPr>
              <w:t xml:space="preserve">za </w:t>
            </w:r>
            <w:r w:rsidRPr="006E1B35">
              <w:rPr>
                <w:rFonts w:ascii="Arial" w:hAnsi="Arial"/>
                <w:b/>
                <w:i/>
                <w:iCs/>
                <w:sz w:val="20"/>
                <w:szCs w:val="20"/>
              </w:rPr>
              <w:t>RAZVIJALCA 1</w:t>
            </w:r>
            <w:r w:rsidR="00023BA6">
              <w:rPr>
                <w:rFonts w:ascii="Arial" w:hAnsi="Arial"/>
                <w:b/>
                <w:i/>
                <w:iCs/>
                <w:sz w:val="20"/>
                <w:szCs w:val="20"/>
              </w:rPr>
              <w:t xml:space="preserve"> (četrta</w:t>
            </w:r>
            <w:r>
              <w:rPr>
                <w:rFonts w:ascii="Arial" w:hAnsi="Arial"/>
                <w:b/>
                <w:i/>
                <w:iCs/>
                <w:sz w:val="20"/>
                <w:szCs w:val="20"/>
              </w:rPr>
              <w:t xml:space="preserve">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D0B9C28" w14:textId="77777777" w:rsidR="00543228" w:rsidRPr="00A93C7A" w:rsidRDefault="00543228" w:rsidP="00543228">
            <w:pPr>
              <w:spacing w:line="260" w:lineRule="atLeast"/>
              <w:rPr>
                <w:rFonts w:ascii="Arial" w:hAnsi="Arial"/>
                <w:b/>
                <w:bCs/>
                <w:i/>
                <w:iCs/>
                <w:sz w:val="20"/>
                <w:lang w:eastAsia="en-US"/>
              </w:rPr>
            </w:pPr>
          </w:p>
        </w:tc>
      </w:tr>
      <w:tr w:rsidR="00543228" w:rsidRPr="00A93C7A" w14:paraId="5FBAA447" w14:textId="77777777" w:rsidTr="00543228">
        <w:tc>
          <w:tcPr>
            <w:tcW w:w="3827" w:type="dxa"/>
            <w:tcBorders>
              <w:top w:val="single" w:sz="4" w:space="0" w:color="auto"/>
              <w:left w:val="single" w:sz="4" w:space="0" w:color="auto"/>
              <w:bottom w:val="single" w:sz="4" w:space="0" w:color="auto"/>
              <w:right w:val="single" w:sz="4" w:space="0" w:color="auto"/>
            </w:tcBorders>
          </w:tcPr>
          <w:p w14:paraId="7E590431"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3802D538" w14:textId="77777777" w:rsidR="00543228" w:rsidRPr="00A93C7A" w:rsidRDefault="00543228" w:rsidP="00543228">
            <w:pPr>
              <w:spacing w:line="260" w:lineRule="atLeast"/>
              <w:rPr>
                <w:rFonts w:ascii="Arial" w:hAnsi="Arial"/>
                <w:b/>
                <w:bCs/>
                <w:i/>
                <w:iCs/>
                <w:sz w:val="20"/>
                <w:lang w:eastAsia="en-US"/>
              </w:rPr>
            </w:pPr>
          </w:p>
        </w:tc>
      </w:tr>
      <w:tr w:rsidR="00543228" w:rsidRPr="00A93C7A" w14:paraId="49315D4E" w14:textId="77777777" w:rsidTr="00543228">
        <w:tc>
          <w:tcPr>
            <w:tcW w:w="3827" w:type="dxa"/>
            <w:tcBorders>
              <w:top w:val="single" w:sz="4" w:space="0" w:color="auto"/>
              <w:left w:val="single" w:sz="4" w:space="0" w:color="auto"/>
              <w:bottom w:val="single" w:sz="4" w:space="0" w:color="auto"/>
              <w:right w:val="single" w:sz="4" w:space="0" w:color="auto"/>
            </w:tcBorders>
          </w:tcPr>
          <w:p w14:paraId="163D16F4"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0A65C57" w14:textId="77777777" w:rsidR="00543228" w:rsidRPr="00A93C7A" w:rsidRDefault="00543228" w:rsidP="00543228">
            <w:pPr>
              <w:spacing w:line="260" w:lineRule="atLeast"/>
              <w:rPr>
                <w:rFonts w:ascii="Arial" w:hAnsi="Arial"/>
                <w:b/>
                <w:bCs/>
                <w:i/>
                <w:iCs/>
                <w:sz w:val="20"/>
                <w:lang w:eastAsia="en-US"/>
              </w:rPr>
            </w:pPr>
          </w:p>
        </w:tc>
      </w:tr>
      <w:tr w:rsidR="00543228" w:rsidRPr="00A93C7A" w14:paraId="7F50CE56" w14:textId="77777777" w:rsidTr="00543228">
        <w:tc>
          <w:tcPr>
            <w:tcW w:w="3827" w:type="dxa"/>
            <w:tcBorders>
              <w:top w:val="single" w:sz="4" w:space="0" w:color="auto"/>
              <w:left w:val="single" w:sz="4" w:space="0" w:color="auto"/>
              <w:bottom w:val="single" w:sz="4" w:space="0" w:color="auto"/>
              <w:right w:val="single" w:sz="4" w:space="0" w:color="auto"/>
            </w:tcBorders>
          </w:tcPr>
          <w:p w14:paraId="05D5622A" w14:textId="1EC92C4B" w:rsidR="00543228" w:rsidRPr="00A93C7A" w:rsidRDefault="00543228" w:rsidP="00023BA6">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sidR="00023BA6">
              <w:rPr>
                <w:rFonts w:ascii="Arial" w:hAnsi="Arial"/>
                <w:i/>
                <w:iCs/>
                <w:sz w:val="20"/>
                <w:lang w:eastAsia="en-US"/>
              </w:rPr>
              <w:t xml:space="preserve"> </w:t>
            </w:r>
            <w:r w:rsidR="00A10B6C">
              <w:rPr>
                <w:rFonts w:ascii="Arial" w:hAnsi="Arial"/>
                <w:i/>
                <w:iCs/>
                <w:sz w:val="20"/>
                <w:lang w:eastAsia="en-US"/>
              </w:rPr>
              <w:t>(sodelovanje</w:t>
            </w:r>
            <w:r w:rsidR="00023BA6">
              <w:rPr>
                <w:rFonts w:ascii="Arial" w:hAnsi="Arial"/>
                <w:i/>
                <w:iCs/>
                <w:sz w:val="20"/>
                <w:lang w:eastAsia="en-US"/>
              </w:rPr>
              <w:t xml:space="preserve"> pri implem</w:t>
            </w:r>
            <w:r w:rsidR="00A10B6C">
              <w:rPr>
                <w:rFonts w:ascii="Arial" w:hAnsi="Arial"/>
                <w:i/>
                <w:iCs/>
                <w:sz w:val="20"/>
                <w:lang w:eastAsia="en-US"/>
              </w:rPr>
              <w:t>entaciji ali posodabljanju</w:t>
            </w:r>
            <w:r w:rsidR="00023BA6">
              <w:rPr>
                <w:rFonts w:ascii="Arial" w:hAnsi="Arial"/>
                <w:i/>
                <w:iCs/>
                <w:sz w:val="20"/>
                <w:lang w:eastAsia="en-US"/>
              </w:rPr>
              <w:t xml:space="preserve"> TMC lokacijske table) </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66239D27" w14:textId="77777777" w:rsidR="00543228" w:rsidRPr="00A93C7A" w:rsidRDefault="00543228" w:rsidP="00543228">
            <w:pPr>
              <w:spacing w:line="260" w:lineRule="atLeast"/>
              <w:rPr>
                <w:rFonts w:ascii="Arial" w:hAnsi="Arial"/>
                <w:b/>
                <w:bCs/>
                <w:i/>
                <w:iCs/>
                <w:sz w:val="20"/>
                <w:lang w:eastAsia="en-US"/>
              </w:rPr>
            </w:pPr>
          </w:p>
        </w:tc>
      </w:tr>
    </w:tbl>
    <w:p w14:paraId="5A08AC08" w14:textId="77777777" w:rsidR="00543228" w:rsidRDefault="00543228" w:rsidP="00543228">
      <w:pPr>
        <w:tabs>
          <w:tab w:val="center" w:pos="4320"/>
          <w:tab w:val="right" w:pos="8640"/>
        </w:tabs>
        <w:spacing w:line="260" w:lineRule="atLeast"/>
        <w:jc w:val="both"/>
        <w:rPr>
          <w:rFonts w:ascii="Arial" w:hAnsi="Arial" w:cs="Arial"/>
          <w:b/>
          <w:sz w:val="20"/>
          <w:szCs w:val="20"/>
          <w:lang w:eastAsia="en-US"/>
        </w:rPr>
      </w:pPr>
    </w:p>
    <w:p w14:paraId="19BC933D" w14:textId="77777777" w:rsidR="00543228" w:rsidRDefault="00543228" w:rsidP="00543228">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43228" w:rsidRPr="00A93C7A" w14:paraId="18D9FBCC" w14:textId="77777777" w:rsidTr="00543228">
        <w:tc>
          <w:tcPr>
            <w:tcW w:w="3827" w:type="dxa"/>
            <w:tcBorders>
              <w:top w:val="single" w:sz="4" w:space="0" w:color="auto"/>
              <w:left w:val="single" w:sz="4" w:space="0" w:color="auto"/>
              <w:bottom w:val="single" w:sz="4" w:space="0" w:color="auto"/>
              <w:right w:val="single" w:sz="4" w:space="0" w:color="auto"/>
            </w:tcBorders>
          </w:tcPr>
          <w:p w14:paraId="726946F3" w14:textId="30564083" w:rsidR="00543228" w:rsidRPr="00A93C7A" w:rsidRDefault="00543228" w:rsidP="00543228">
            <w:pPr>
              <w:spacing w:line="260" w:lineRule="atLeast"/>
              <w:rPr>
                <w:rFonts w:ascii="Arial" w:hAnsi="Arial"/>
                <w:b/>
                <w:bCs/>
                <w:i/>
                <w:iCs/>
                <w:sz w:val="20"/>
                <w:lang w:eastAsia="en-US"/>
              </w:rPr>
            </w:pPr>
            <w:r w:rsidRPr="006E1B35">
              <w:rPr>
                <w:rFonts w:ascii="Arial" w:hAnsi="Arial"/>
                <w:b/>
                <w:bCs/>
                <w:i/>
                <w:iCs/>
                <w:sz w:val="20"/>
                <w:lang w:eastAsia="en-US"/>
              </w:rPr>
              <w:lastRenderedPageBreak/>
              <w:t xml:space="preserve">Naziv referenčnega projekta </w:t>
            </w:r>
            <w:r>
              <w:rPr>
                <w:rFonts w:ascii="Arial" w:hAnsi="Arial"/>
                <w:b/>
                <w:bCs/>
                <w:i/>
                <w:iCs/>
                <w:sz w:val="20"/>
                <w:lang w:eastAsia="en-US"/>
              </w:rPr>
              <w:t xml:space="preserve">4 </w:t>
            </w:r>
            <w:r w:rsidRPr="006E1B35">
              <w:rPr>
                <w:rFonts w:ascii="Arial" w:hAnsi="Arial"/>
                <w:b/>
                <w:bCs/>
                <w:i/>
                <w:iCs/>
                <w:sz w:val="20"/>
                <w:lang w:eastAsia="en-US"/>
              </w:rPr>
              <w:t xml:space="preserve">za </w:t>
            </w:r>
            <w:r w:rsidRPr="006E1B35">
              <w:rPr>
                <w:rFonts w:ascii="Arial" w:hAnsi="Arial"/>
                <w:b/>
                <w:i/>
                <w:iCs/>
                <w:sz w:val="20"/>
                <w:szCs w:val="20"/>
              </w:rPr>
              <w:t>RAZVIJALCA 1</w:t>
            </w:r>
            <w:r w:rsidR="00023BA6">
              <w:rPr>
                <w:rFonts w:ascii="Arial" w:hAnsi="Arial"/>
                <w:b/>
                <w:i/>
                <w:iCs/>
                <w:sz w:val="20"/>
                <w:szCs w:val="20"/>
              </w:rPr>
              <w:t xml:space="preserve"> (peta</w:t>
            </w:r>
            <w:r>
              <w:rPr>
                <w:rFonts w:ascii="Arial" w:hAnsi="Arial"/>
                <w:b/>
                <w:i/>
                <w:iCs/>
                <w:sz w:val="20"/>
                <w:szCs w:val="20"/>
              </w:rPr>
              <w:t xml:space="preserve">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BD3D688" w14:textId="77777777" w:rsidR="00543228" w:rsidRPr="00A93C7A" w:rsidRDefault="00543228" w:rsidP="00543228">
            <w:pPr>
              <w:spacing w:line="260" w:lineRule="atLeast"/>
              <w:rPr>
                <w:rFonts w:ascii="Arial" w:hAnsi="Arial"/>
                <w:b/>
                <w:bCs/>
                <w:i/>
                <w:iCs/>
                <w:sz w:val="20"/>
                <w:lang w:eastAsia="en-US"/>
              </w:rPr>
            </w:pPr>
          </w:p>
        </w:tc>
      </w:tr>
      <w:tr w:rsidR="00543228" w:rsidRPr="00A93C7A" w14:paraId="7037F8CC" w14:textId="77777777" w:rsidTr="00543228">
        <w:tc>
          <w:tcPr>
            <w:tcW w:w="3827" w:type="dxa"/>
            <w:tcBorders>
              <w:top w:val="single" w:sz="4" w:space="0" w:color="auto"/>
              <w:left w:val="single" w:sz="4" w:space="0" w:color="auto"/>
              <w:bottom w:val="single" w:sz="4" w:space="0" w:color="auto"/>
              <w:right w:val="single" w:sz="4" w:space="0" w:color="auto"/>
            </w:tcBorders>
          </w:tcPr>
          <w:p w14:paraId="7D9D7328"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C57D2A0" w14:textId="77777777" w:rsidR="00543228" w:rsidRPr="00A93C7A" w:rsidRDefault="00543228" w:rsidP="00543228">
            <w:pPr>
              <w:spacing w:line="260" w:lineRule="atLeast"/>
              <w:rPr>
                <w:rFonts w:ascii="Arial" w:hAnsi="Arial"/>
                <w:b/>
                <w:bCs/>
                <w:i/>
                <w:iCs/>
                <w:sz w:val="20"/>
                <w:lang w:eastAsia="en-US"/>
              </w:rPr>
            </w:pPr>
          </w:p>
        </w:tc>
      </w:tr>
      <w:tr w:rsidR="00543228" w:rsidRPr="00A93C7A" w14:paraId="416E2498" w14:textId="77777777" w:rsidTr="00543228">
        <w:tc>
          <w:tcPr>
            <w:tcW w:w="3827" w:type="dxa"/>
            <w:tcBorders>
              <w:top w:val="single" w:sz="4" w:space="0" w:color="auto"/>
              <w:left w:val="single" w:sz="4" w:space="0" w:color="auto"/>
              <w:bottom w:val="single" w:sz="4" w:space="0" w:color="auto"/>
              <w:right w:val="single" w:sz="4" w:space="0" w:color="auto"/>
            </w:tcBorders>
          </w:tcPr>
          <w:p w14:paraId="2E509E8D"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5DF4530" w14:textId="77777777" w:rsidR="00543228" w:rsidRPr="00A93C7A" w:rsidRDefault="00543228" w:rsidP="00543228">
            <w:pPr>
              <w:spacing w:line="260" w:lineRule="atLeast"/>
              <w:rPr>
                <w:rFonts w:ascii="Arial" w:hAnsi="Arial"/>
                <w:b/>
                <w:bCs/>
                <w:i/>
                <w:iCs/>
                <w:sz w:val="20"/>
                <w:lang w:eastAsia="en-US"/>
              </w:rPr>
            </w:pPr>
          </w:p>
        </w:tc>
      </w:tr>
      <w:tr w:rsidR="00543228" w:rsidRPr="00A93C7A" w14:paraId="3407077F" w14:textId="77777777" w:rsidTr="00543228">
        <w:tc>
          <w:tcPr>
            <w:tcW w:w="3827" w:type="dxa"/>
            <w:tcBorders>
              <w:top w:val="single" w:sz="4" w:space="0" w:color="auto"/>
              <w:left w:val="single" w:sz="4" w:space="0" w:color="auto"/>
              <w:bottom w:val="single" w:sz="4" w:space="0" w:color="auto"/>
              <w:right w:val="single" w:sz="4" w:space="0" w:color="auto"/>
            </w:tcBorders>
          </w:tcPr>
          <w:p w14:paraId="397EB31C" w14:textId="4270C628" w:rsidR="00543228" w:rsidRPr="00A93C7A" w:rsidRDefault="00543228" w:rsidP="00023BA6">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sidR="00023BA6">
              <w:rPr>
                <w:rFonts w:ascii="Arial" w:hAnsi="Arial"/>
                <w:i/>
                <w:iCs/>
                <w:sz w:val="20"/>
                <w:lang w:eastAsia="en-US"/>
              </w:rPr>
              <w:t xml:space="preserve"> </w:t>
            </w:r>
            <w:r w:rsidR="00A10B6C">
              <w:rPr>
                <w:rFonts w:ascii="Arial" w:hAnsi="Arial"/>
                <w:i/>
                <w:iCs/>
                <w:sz w:val="20"/>
                <w:lang w:eastAsia="en-US"/>
              </w:rPr>
              <w:t>(sodelovanje</w:t>
            </w:r>
            <w:r w:rsidR="00023BA6">
              <w:rPr>
                <w:rFonts w:ascii="Arial" w:hAnsi="Arial"/>
                <w:i/>
                <w:iCs/>
                <w:sz w:val="20"/>
                <w:lang w:eastAsia="en-US"/>
              </w:rPr>
              <w:t xml:space="preserve"> pri implem</w:t>
            </w:r>
            <w:r w:rsidR="00A10B6C">
              <w:rPr>
                <w:rFonts w:ascii="Arial" w:hAnsi="Arial"/>
                <w:i/>
                <w:iCs/>
                <w:sz w:val="20"/>
                <w:lang w:eastAsia="en-US"/>
              </w:rPr>
              <w:t>entaciji ali</w:t>
            </w:r>
            <w:r w:rsidR="00023BA6">
              <w:rPr>
                <w:rFonts w:ascii="Arial" w:hAnsi="Arial"/>
                <w:i/>
                <w:iCs/>
                <w:sz w:val="20"/>
                <w:lang w:eastAsia="en-US"/>
              </w:rPr>
              <w:t xml:space="preserve"> posodabljanju odprtokodnih digitalnih zemljevidov v različnih formatih)</w:t>
            </w:r>
          </w:p>
        </w:tc>
        <w:tc>
          <w:tcPr>
            <w:tcW w:w="4495" w:type="dxa"/>
            <w:tcBorders>
              <w:top w:val="single" w:sz="4" w:space="0" w:color="auto"/>
              <w:left w:val="single" w:sz="4" w:space="0" w:color="auto"/>
              <w:bottom w:val="single" w:sz="4" w:space="0" w:color="auto"/>
              <w:right w:val="single" w:sz="4" w:space="0" w:color="auto"/>
            </w:tcBorders>
          </w:tcPr>
          <w:p w14:paraId="4CAA157C" w14:textId="77777777" w:rsidR="00543228" w:rsidRPr="00A93C7A" w:rsidRDefault="00543228" w:rsidP="00543228">
            <w:pPr>
              <w:spacing w:line="260" w:lineRule="atLeast"/>
              <w:rPr>
                <w:rFonts w:ascii="Arial" w:hAnsi="Arial"/>
                <w:b/>
                <w:bCs/>
                <w:i/>
                <w:iCs/>
                <w:sz w:val="20"/>
                <w:lang w:eastAsia="en-US"/>
              </w:rPr>
            </w:pPr>
          </w:p>
        </w:tc>
      </w:tr>
    </w:tbl>
    <w:p w14:paraId="00D19D17" w14:textId="77777777" w:rsidR="00543228" w:rsidRDefault="00543228" w:rsidP="001C6EF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43228" w:rsidRPr="00A93C7A" w14:paraId="048CC7CA" w14:textId="77777777" w:rsidTr="00543228">
        <w:tc>
          <w:tcPr>
            <w:tcW w:w="3827" w:type="dxa"/>
            <w:tcBorders>
              <w:top w:val="single" w:sz="4" w:space="0" w:color="auto"/>
              <w:left w:val="single" w:sz="4" w:space="0" w:color="auto"/>
              <w:bottom w:val="single" w:sz="4" w:space="0" w:color="auto"/>
              <w:right w:val="single" w:sz="4" w:space="0" w:color="auto"/>
            </w:tcBorders>
          </w:tcPr>
          <w:p w14:paraId="6745A493" w14:textId="02968085" w:rsidR="00543228" w:rsidRPr="00A93C7A" w:rsidRDefault="00543228" w:rsidP="00543228">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5 </w:t>
            </w:r>
            <w:r w:rsidRPr="006E1B35">
              <w:rPr>
                <w:rFonts w:ascii="Arial" w:hAnsi="Arial"/>
                <w:b/>
                <w:bCs/>
                <w:i/>
                <w:iCs/>
                <w:sz w:val="20"/>
                <w:lang w:eastAsia="en-US"/>
              </w:rPr>
              <w:t xml:space="preserve">za </w:t>
            </w:r>
            <w:r w:rsidRPr="006E1B35">
              <w:rPr>
                <w:rFonts w:ascii="Arial" w:hAnsi="Arial"/>
                <w:b/>
                <w:i/>
                <w:iCs/>
                <w:sz w:val="20"/>
                <w:szCs w:val="20"/>
              </w:rPr>
              <w:t>RAZVIJALCA 1</w:t>
            </w:r>
            <w:r w:rsidR="00023BA6">
              <w:rPr>
                <w:rFonts w:ascii="Arial" w:hAnsi="Arial"/>
                <w:b/>
                <w:i/>
                <w:iCs/>
                <w:sz w:val="20"/>
                <w:szCs w:val="20"/>
              </w:rPr>
              <w:t xml:space="preserve"> (šesta</w:t>
            </w:r>
            <w:r>
              <w:rPr>
                <w:rFonts w:ascii="Arial" w:hAnsi="Arial"/>
                <w:b/>
                <w:i/>
                <w:iCs/>
                <w:sz w:val="20"/>
                <w:szCs w:val="20"/>
              </w:rPr>
              <w:t xml:space="preserve">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5C7942F" w14:textId="77777777" w:rsidR="00543228" w:rsidRPr="00A93C7A" w:rsidRDefault="00543228" w:rsidP="00543228">
            <w:pPr>
              <w:spacing w:line="260" w:lineRule="atLeast"/>
              <w:rPr>
                <w:rFonts w:ascii="Arial" w:hAnsi="Arial"/>
                <w:b/>
                <w:bCs/>
                <w:i/>
                <w:iCs/>
                <w:sz w:val="20"/>
                <w:lang w:eastAsia="en-US"/>
              </w:rPr>
            </w:pPr>
          </w:p>
        </w:tc>
      </w:tr>
      <w:tr w:rsidR="00543228" w:rsidRPr="00A93C7A" w14:paraId="3ED8D59A" w14:textId="77777777" w:rsidTr="00543228">
        <w:tc>
          <w:tcPr>
            <w:tcW w:w="3827" w:type="dxa"/>
            <w:tcBorders>
              <w:top w:val="single" w:sz="4" w:space="0" w:color="auto"/>
              <w:left w:val="single" w:sz="4" w:space="0" w:color="auto"/>
              <w:bottom w:val="single" w:sz="4" w:space="0" w:color="auto"/>
              <w:right w:val="single" w:sz="4" w:space="0" w:color="auto"/>
            </w:tcBorders>
          </w:tcPr>
          <w:p w14:paraId="27D93579"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2E5396C" w14:textId="77777777" w:rsidR="00543228" w:rsidRPr="00A93C7A" w:rsidRDefault="00543228" w:rsidP="00543228">
            <w:pPr>
              <w:spacing w:line="260" w:lineRule="atLeast"/>
              <w:rPr>
                <w:rFonts w:ascii="Arial" w:hAnsi="Arial"/>
                <w:b/>
                <w:bCs/>
                <w:i/>
                <w:iCs/>
                <w:sz w:val="20"/>
                <w:lang w:eastAsia="en-US"/>
              </w:rPr>
            </w:pPr>
          </w:p>
        </w:tc>
      </w:tr>
      <w:tr w:rsidR="00543228" w:rsidRPr="00A93C7A" w14:paraId="7E2B29A3" w14:textId="77777777" w:rsidTr="00543228">
        <w:tc>
          <w:tcPr>
            <w:tcW w:w="3827" w:type="dxa"/>
            <w:tcBorders>
              <w:top w:val="single" w:sz="4" w:space="0" w:color="auto"/>
              <w:left w:val="single" w:sz="4" w:space="0" w:color="auto"/>
              <w:bottom w:val="single" w:sz="4" w:space="0" w:color="auto"/>
              <w:right w:val="single" w:sz="4" w:space="0" w:color="auto"/>
            </w:tcBorders>
          </w:tcPr>
          <w:p w14:paraId="1F8747F8"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3E0B276" w14:textId="77777777" w:rsidR="00543228" w:rsidRPr="00A93C7A" w:rsidRDefault="00543228" w:rsidP="00543228">
            <w:pPr>
              <w:spacing w:line="260" w:lineRule="atLeast"/>
              <w:rPr>
                <w:rFonts w:ascii="Arial" w:hAnsi="Arial"/>
                <w:b/>
                <w:bCs/>
                <w:i/>
                <w:iCs/>
                <w:sz w:val="20"/>
                <w:lang w:eastAsia="en-US"/>
              </w:rPr>
            </w:pPr>
          </w:p>
        </w:tc>
      </w:tr>
      <w:tr w:rsidR="00543228" w:rsidRPr="00A93C7A" w14:paraId="44C29879" w14:textId="77777777" w:rsidTr="00543228">
        <w:tc>
          <w:tcPr>
            <w:tcW w:w="3827" w:type="dxa"/>
            <w:tcBorders>
              <w:top w:val="single" w:sz="4" w:space="0" w:color="auto"/>
              <w:left w:val="single" w:sz="4" w:space="0" w:color="auto"/>
              <w:bottom w:val="single" w:sz="4" w:space="0" w:color="auto"/>
              <w:right w:val="single" w:sz="4" w:space="0" w:color="auto"/>
            </w:tcBorders>
          </w:tcPr>
          <w:p w14:paraId="58E94B13" w14:textId="2E54E495" w:rsidR="00543228" w:rsidRPr="00A93C7A" w:rsidRDefault="00543228" w:rsidP="00023BA6">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sidR="00023BA6">
              <w:rPr>
                <w:rFonts w:ascii="Arial" w:hAnsi="Arial"/>
                <w:i/>
                <w:iCs/>
                <w:sz w:val="20"/>
                <w:lang w:eastAsia="en-US"/>
              </w:rPr>
              <w:t xml:space="preserve"> </w:t>
            </w:r>
            <w:r w:rsidRPr="00A93C7A">
              <w:rPr>
                <w:rFonts w:ascii="Arial" w:hAnsi="Arial"/>
                <w:i/>
                <w:iCs/>
                <w:sz w:val="20"/>
                <w:lang w:eastAsia="en-US"/>
              </w:rPr>
              <w:t xml:space="preserve"> </w:t>
            </w:r>
            <w:r w:rsidR="00A10B6C">
              <w:rPr>
                <w:rFonts w:ascii="Arial" w:hAnsi="Arial"/>
                <w:i/>
                <w:iCs/>
                <w:sz w:val="20"/>
                <w:lang w:eastAsia="en-US"/>
              </w:rPr>
              <w:t>(sodelovanje</w:t>
            </w:r>
            <w:r w:rsidR="00023BA6">
              <w:rPr>
                <w:rFonts w:ascii="Arial" w:hAnsi="Arial"/>
                <w:i/>
                <w:iCs/>
                <w:sz w:val="20"/>
                <w:lang w:eastAsia="en-US"/>
              </w:rPr>
              <w:t xml:space="preserve"> pri implementaciji </w:t>
            </w:r>
            <w:r w:rsidR="00A10B6C">
              <w:rPr>
                <w:rFonts w:ascii="Arial" w:hAnsi="Arial"/>
                <w:i/>
                <w:iCs/>
                <w:sz w:val="20"/>
                <w:lang w:eastAsia="en-US"/>
              </w:rPr>
              <w:t xml:space="preserve">in integraciji </w:t>
            </w:r>
            <w:r w:rsidR="00023BA6">
              <w:rPr>
                <w:rFonts w:ascii="Arial" w:hAnsi="Arial"/>
                <w:i/>
                <w:iCs/>
                <w:sz w:val="20"/>
                <w:lang w:eastAsia="en-US"/>
              </w:rPr>
              <w:t>FCD podatkov)</w:t>
            </w:r>
          </w:p>
        </w:tc>
        <w:tc>
          <w:tcPr>
            <w:tcW w:w="4495" w:type="dxa"/>
            <w:tcBorders>
              <w:top w:val="single" w:sz="4" w:space="0" w:color="auto"/>
              <w:left w:val="single" w:sz="4" w:space="0" w:color="auto"/>
              <w:bottom w:val="single" w:sz="4" w:space="0" w:color="auto"/>
              <w:right w:val="single" w:sz="4" w:space="0" w:color="auto"/>
            </w:tcBorders>
          </w:tcPr>
          <w:p w14:paraId="08F1F14C" w14:textId="77777777" w:rsidR="00543228" w:rsidRPr="00A93C7A" w:rsidRDefault="00543228" w:rsidP="00543228">
            <w:pPr>
              <w:spacing w:line="260" w:lineRule="atLeast"/>
              <w:rPr>
                <w:rFonts w:ascii="Arial" w:hAnsi="Arial"/>
                <w:b/>
                <w:bCs/>
                <w:i/>
                <w:iCs/>
                <w:sz w:val="20"/>
                <w:lang w:eastAsia="en-US"/>
              </w:rPr>
            </w:pPr>
          </w:p>
        </w:tc>
      </w:tr>
    </w:tbl>
    <w:p w14:paraId="2703A5E8" w14:textId="0EAA94D1" w:rsidR="00543228" w:rsidRDefault="00543228" w:rsidP="001C6EF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43228" w:rsidRPr="00A93C7A" w14:paraId="0CC2928F" w14:textId="77777777" w:rsidTr="00543228">
        <w:tc>
          <w:tcPr>
            <w:tcW w:w="3827" w:type="dxa"/>
            <w:tcBorders>
              <w:top w:val="single" w:sz="4" w:space="0" w:color="auto"/>
              <w:left w:val="single" w:sz="4" w:space="0" w:color="auto"/>
              <w:bottom w:val="single" w:sz="4" w:space="0" w:color="auto"/>
              <w:right w:val="single" w:sz="4" w:space="0" w:color="auto"/>
            </w:tcBorders>
          </w:tcPr>
          <w:p w14:paraId="41CBC9B8" w14:textId="3DD8E00F" w:rsidR="00543228" w:rsidRPr="00A93C7A" w:rsidRDefault="00543228" w:rsidP="00543228">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6 </w:t>
            </w:r>
            <w:r w:rsidRPr="006E1B35">
              <w:rPr>
                <w:rFonts w:ascii="Arial" w:hAnsi="Arial"/>
                <w:b/>
                <w:bCs/>
                <w:i/>
                <w:iCs/>
                <w:sz w:val="20"/>
                <w:lang w:eastAsia="en-US"/>
              </w:rPr>
              <w:t xml:space="preserve">za </w:t>
            </w:r>
            <w:r w:rsidRPr="006E1B35">
              <w:rPr>
                <w:rFonts w:ascii="Arial" w:hAnsi="Arial"/>
                <w:b/>
                <w:i/>
                <w:iCs/>
                <w:sz w:val="20"/>
                <w:szCs w:val="20"/>
              </w:rPr>
              <w:t>RAZVIJALCA 1</w:t>
            </w:r>
            <w:r w:rsidR="00023BA6">
              <w:rPr>
                <w:rFonts w:ascii="Arial" w:hAnsi="Arial"/>
                <w:b/>
                <w:i/>
                <w:iCs/>
                <w:sz w:val="20"/>
                <w:szCs w:val="20"/>
              </w:rPr>
              <w:t xml:space="preserve"> (sedma</w:t>
            </w:r>
            <w:r>
              <w:rPr>
                <w:rFonts w:ascii="Arial" w:hAnsi="Arial"/>
                <w:b/>
                <w:i/>
                <w:iCs/>
                <w:sz w:val="20"/>
                <w:szCs w:val="20"/>
              </w:rPr>
              <w:t xml:space="preserve">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20674FB" w14:textId="77777777" w:rsidR="00543228" w:rsidRPr="00A93C7A" w:rsidRDefault="00543228" w:rsidP="00543228">
            <w:pPr>
              <w:spacing w:line="260" w:lineRule="atLeast"/>
              <w:rPr>
                <w:rFonts w:ascii="Arial" w:hAnsi="Arial"/>
                <w:b/>
                <w:bCs/>
                <w:i/>
                <w:iCs/>
                <w:sz w:val="20"/>
                <w:lang w:eastAsia="en-US"/>
              </w:rPr>
            </w:pPr>
          </w:p>
        </w:tc>
      </w:tr>
      <w:tr w:rsidR="00543228" w:rsidRPr="00A93C7A" w14:paraId="38598BCE" w14:textId="77777777" w:rsidTr="00543228">
        <w:tc>
          <w:tcPr>
            <w:tcW w:w="3827" w:type="dxa"/>
            <w:tcBorders>
              <w:top w:val="single" w:sz="4" w:space="0" w:color="auto"/>
              <w:left w:val="single" w:sz="4" w:space="0" w:color="auto"/>
              <w:bottom w:val="single" w:sz="4" w:space="0" w:color="auto"/>
              <w:right w:val="single" w:sz="4" w:space="0" w:color="auto"/>
            </w:tcBorders>
          </w:tcPr>
          <w:p w14:paraId="1F7D3578"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178F4F1" w14:textId="77777777" w:rsidR="00543228" w:rsidRPr="00A93C7A" w:rsidRDefault="00543228" w:rsidP="00543228">
            <w:pPr>
              <w:spacing w:line="260" w:lineRule="atLeast"/>
              <w:rPr>
                <w:rFonts w:ascii="Arial" w:hAnsi="Arial"/>
                <w:b/>
                <w:bCs/>
                <w:i/>
                <w:iCs/>
                <w:sz w:val="20"/>
                <w:lang w:eastAsia="en-US"/>
              </w:rPr>
            </w:pPr>
          </w:p>
        </w:tc>
      </w:tr>
      <w:tr w:rsidR="00543228" w:rsidRPr="00A93C7A" w14:paraId="06BE3A62" w14:textId="77777777" w:rsidTr="00543228">
        <w:tc>
          <w:tcPr>
            <w:tcW w:w="3827" w:type="dxa"/>
            <w:tcBorders>
              <w:top w:val="single" w:sz="4" w:space="0" w:color="auto"/>
              <w:left w:val="single" w:sz="4" w:space="0" w:color="auto"/>
              <w:bottom w:val="single" w:sz="4" w:space="0" w:color="auto"/>
              <w:right w:val="single" w:sz="4" w:space="0" w:color="auto"/>
            </w:tcBorders>
          </w:tcPr>
          <w:p w14:paraId="5E5537E6" w14:textId="77777777" w:rsidR="00543228" w:rsidRPr="00A93C7A" w:rsidRDefault="00543228" w:rsidP="00543228">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64E5923" w14:textId="77777777" w:rsidR="00543228" w:rsidRPr="00A93C7A" w:rsidRDefault="00543228" w:rsidP="00543228">
            <w:pPr>
              <w:spacing w:line="260" w:lineRule="atLeast"/>
              <w:rPr>
                <w:rFonts w:ascii="Arial" w:hAnsi="Arial"/>
                <w:b/>
                <w:bCs/>
                <w:i/>
                <w:iCs/>
                <w:sz w:val="20"/>
                <w:lang w:eastAsia="en-US"/>
              </w:rPr>
            </w:pPr>
          </w:p>
        </w:tc>
      </w:tr>
      <w:tr w:rsidR="00543228" w:rsidRPr="00A93C7A" w14:paraId="64EC54E2" w14:textId="77777777" w:rsidTr="00543228">
        <w:tc>
          <w:tcPr>
            <w:tcW w:w="3827" w:type="dxa"/>
            <w:tcBorders>
              <w:top w:val="single" w:sz="4" w:space="0" w:color="auto"/>
              <w:left w:val="single" w:sz="4" w:space="0" w:color="auto"/>
              <w:bottom w:val="single" w:sz="4" w:space="0" w:color="auto"/>
              <w:right w:val="single" w:sz="4" w:space="0" w:color="auto"/>
            </w:tcBorders>
          </w:tcPr>
          <w:p w14:paraId="4AD26A96" w14:textId="5F1D26EB" w:rsidR="00543228" w:rsidRPr="00A93C7A" w:rsidRDefault="00543228" w:rsidP="00023BA6">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sidR="00023BA6">
              <w:rPr>
                <w:rFonts w:ascii="Arial" w:hAnsi="Arial"/>
                <w:i/>
                <w:iCs/>
                <w:sz w:val="20"/>
                <w:lang w:eastAsia="en-US"/>
              </w:rPr>
              <w:t xml:space="preserve"> </w:t>
            </w:r>
            <w:r w:rsidR="00A10B6C">
              <w:rPr>
                <w:rFonts w:ascii="Arial" w:hAnsi="Arial"/>
                <w:i/>
                <w:iCs/>
                <w:sz w:val="20"/>
                <w:lang w:eastAsia="en-US"/>
              </w:rPr>
              <w:t>(sodelovanje</w:t>
            </w:r>
            <w:r w:rsidR="00023BA6">
              <w:rPr>
                <w:rFonts w:ascii="Arial" w:hAnsi="Arial"/>
                <w:i/>
                <w:iCs/>
                <w:sz w:val="20"/>
                <w:lang w:eastAsia="en-US"/>
              </w:rPr>
              <w:t xml:space="preserve"> pri implementaciji lokacijskega </w:t>
            </w:r>
            <w:proofErr w:type="spellStart"/>
            <w:r w:rsidR="00023BA6">
              <w:rPr>
                <w:rFonts w:ascii="Arial" w:hAnsi="Arial"/>
                <w:i/>
                <w:iCs/>
                <w:sz w:val="20"/>
                <w:lang w:eastAsia="en-US"/>
              </w:rPr>
              <w:t>referenciranja</w:t>
            </w:r>
            <w:proofErr w:type="spellEnd"/>
            <w:r w:rsidR="00023BA6">
              <w:rPr>
                <w:rFonts w:ascii="Arial" w:hAnsi="Arial"/>
                <w:i/>
                <w:iCs/>
                <w:sz w:val="20"/>
                <w:lang w:eastAsia="en-US"/>
              </w:rPr>
              <w:t xml:space="preserve"> po metodi </w:t>
            </w:r>
            <w:proofErr w:type="spellStart"/>
            <w:r w:rsidR="00023BA6">
              <w:rPr>
                <w:rFonts w:ascii="Arial" w:hAnsi="Arial"/>
                <w:i/>
                <w:iCs/>
                <w:sz w:val="20"/>
                <w:lang w:eastAsia="en-US"/>
              </w:rPr>
              <w:t>Alert</w:t>
            </w:r>
            <w:proofErr w:type="spellEnd"/>
            <w:r w:rsidR="00023BA6">
              <w:rPr>
                <w:rFonts w:ascii="Arial" w:hAnsi="Arial"/>
                <w:i/>
                <w:iCs/>
                <w:sz w:val="20"/>
                <w:lang w:eastAsia="en-US"/>
              </w:rPr>
              <w:t xml:space="preserve">-C ali </w:t>
            </w:r>
            <w:proofErr w:type="spellStart"/>
            <w:r w:rsidR="00023BA6">
              <w:rPr>
                <w:rFonts w:ascii="Arial" w:hAnsi="Arial"/>
                <w:i/>
                <w:iCs/>
                <w:sz w:val="20"/>
                <w:lang w:eastAsia="en-US"/>
              </w:rPr>
              <w:t>OpenLR</w:t>
            </w:r>
            <w:proofErr w:type="spellEnd"/>
            <w:r w:rsidR="00023BA6">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54FE40C" w14:textId="77777777" w:rsidR="00543228" w:rsidRPr="00A93C7A" w:rsidRDefault="00543228" w:rsidP="00543228">
            <w:pPr>
              <w:spacing w:line="260" w:lineRule="atLeast"/>
              <w:rPr>
                <w:rFonts w:ascii="Arial" w:hAnsi="Arial"/>
                <w:b/>
                <w:bCs/>
                <w:i/>
                <w:iCs/>
                <w:sz w:val="20"/>
                <w:lang w:eastAsia="en-US"/>
              </w:rPr>
            </w:pPr>
          </w:p>
        </w:tc>
      </w:tr>
    </w:tbl>
    <w:p w14:paraId="576CF7B9" w14:textId="1147946B" w:rsidR="001C6EFC" w:rsidRDefault="001C6EFC" w:rsidP="001C6EFC">
      <w:pPr>
        <w:tabs>
          <w:tab w:val="center" w:pos="4320"/>
          <w:tab w:val="right" w:pos="8640"/>
        </w:tabs>
        <w:spacing w:line="260" w:lineRule="atLeast"/>
        <w:jc w:val="both"/>
        <w:rPr>
          <w:rFonts w:ascii="Arial" w:hAnsi="Arial" w:cs="Arial"/>
          <w:b/>
          <w:sz w:val="20"/>
          <w:szCs w:val="20"/>
          <w:lang w:eastAsia="en-US"/>
        </w:rPr>
      </w:pPr>
    </w:p>
    <w:p w14:paraId="02157BEE" w14:textId="39B1C62A" w:rsidR="00A10B6C" w:rsidRDefault="00A10B6C" w:rsidP="001C6EF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3.</w:t>
      </w:r>
    </w:p>
    <w:p w14:paraId="6792EF3C"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A10B6C" w:rsidRPr="0094010D" w14:paraId="524FAD07" w14:textId="77777777" w:rsidTr="0006065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AF0C8B0" w14:textId="0E50100A" w:rsidR="00A10B6C" w:rsidRPr="0094010D" w:rsidRDefault="00A10B6C" w:rsidP="00A10B6C">
            <w:pPr>
              <w:spacing w:line="260" w:lineRule="atLeast"/>
              <w:rPr>
                <w:rFonts w:ascii="Arial" w:hAnsi="Arial"/>
                <w:i/>
                <w:iCs/>
                <w:sz w:val="20"/>
                <w:szCs w:val="20"/>
              </w:rPr>
            </w:pPr>
            <w:r>
              <w:rPr>
                <w:rFonts w:ascii="Arial" w:hAnsi="Arial"/>
                <w:b/>
                <w:i/>
                <w:iCs/>
                <w:sz w:val="20"/>
                <w:szCs w:val="20"/>
              </w:rPr>
              <w:t>RAZVIJALEC 2</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A10B6C" w:rsidRPr="00EE1F15" w14:paraId="1E28201A" w14:textId="77777777" w:rsidTr="00060651">
        <w:tc>
          <w:tcPr>
            <w:tcW w:w="2694" w:type="dxa"/>
            <w:tcBorders>
              <w:top w:val="single" w:sz="4" w:space="0" w:color="auto"/>
              <w:left w:val="single" w:sz="4" w:space="0" w:color="auto"/>
              <w:bottom w:val="single" w:sz="4" w:space="0" w:color="auto"/>
              <w:right w:val="single" w:sz="4" w:space="0" w:color="auto"/>
            </w:tcBorders>
            <w:vAlign w:val="center"/>
          </w:tcPr>
          <w:p w14:paraId="55ADBC02" w14:textId="77777777" w:rsidR="00A10B6C" w:rsidRPr="00EE1F15" w:rsidRDefault="00A10B6C" w:rsidP="0006065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05128A19" w14:textId="77777777" w:rsidR="00A10B6C" w:rsidRDefault="00A10B6C" w:rsidP="00060651">
            <w:pPr>
              <w:spacing w:before="60" w:after="60"/>
              <w:rPr>
                <w:rFonts w:ascii="Arial" w:hAnsi="Arial"/>
                <w:b/>
                <w:bCs/>
                <w:iCs/>
                <w:sz w:val="20"/>
                <w:szCs w:val="20"/>
              </w:rPr>
            </w:pPr>
          </w:p>
          <w:p w14:paraId="33488DBE" w14:textId="77777777" w:rsidR="00A10B6C" w:rsidRDefault="00A10B6C" w:rsidP="00060651">
            <w:pPr>
              <w:spacing w:before="60" w:after="60"/>
              <w:rPr>
                <w:rFonts w:ascii="Arial" w:hAnsi="Arial"/>
                <w:b/>
                <w:bCs/>
                <w:iCs/>
                <w:sz w:val="20"/>
                <w:szCs w:val="20"/>
              </w:rPr>
            </w:pPr>
          </w:p>
          <w:p w14:paraId="01726F65" w14:textId="77777777" w:rsidR="00A10B6C" w:rsidRPr="00EE1F15" w:rsidRDefault="00A10B6C" w:rsidP="00060651">
            <w:pPr>
              <w:spacing w:before="60" w:after="60"/>
              <w:rPr>
                <w:rFonts w:ascii="Arial" w:hAnsi="Arial"/>
                <w:b/>
                <w:bCs/>
                <w:iCs/>
                <w:sz w:val="20"/>
                <w:szCs w:val="20"/>
              </w:rPr>
            </w:pPr>
          </w:p>
        </w:tc>
      </w:tr>
      <w:tr w:rsidR="00A10B6C" w:rsidRPr="00B81207" w14:paraId="3237F50E"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tcPr>
          <w:p w14:paraId="046457F2" w14:textId="77777777" w:rsidR="00A10B6C" w:rsidRPr="00EE1F15" w:rsidRDefault="00A10B6C" w:rsidP="0006065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88E9D5F" w14:textId="77777777" w:rsidR="00A10B6C" w:rsidRPr="00B81207" w:rsidRDefault="00A10B6C" w:rsidP="00060651">
            <w:pPr>
              <w:spacing w:before="60" w:after="60"/>
              <w:rPr>
                <w:rFonts w:ascii="Arial" w:hAnsi="Arial"/>
                <w:b/>
                <w:bCs/>
                <w:iCs/>
                <w:sz w:val="20"/>
                <w:szCs w:val="20"/>
              </w:rPr>
            </w:pPr>
          </w:p>
        </w:tc>
      </w:tr>
      <w:tr w:rsidR="00A10B6C" w:rsidRPr="00EE1F15" w14:paraId="16048AA4"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7C0EA60" w14:textId="77777777" w:rsidR="00A10B6C" w:rsidRPr="00EE1F15" w:rsidRDefault="00A10B6C" w:rsidP="0006065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EEC1D43" w14:textId="77777777" w:rsidR="00A10B6C" w:rsidRDefault="00A10B6C" w:rsidP="00060651">
            <w:pPr>
              <w:spacing w:line="260" w:lineRule="atLeast"/>
              <w:rPr>
                <w:rFonts w:ascii="Arial" w:hAnsi="Arial"/>
                <w:b/>
                <w:bCs/>
                <w:i/>
                <w:iCs/>
                <w:sz w:val="20"/>
                <w:szCs w:val="20"/>
              </w:rPr>
            </w:pPr>
          </w:p>
          <w:p w14:paraId="332B4DE6" w14:textId="77777777" w:rsidR="00A10B6C" w:rsidRDefault="00A10B6C" w:rsidP="00060651">
            <w:pPr>
              <w:spacing w:line="260" w:lineRule="atLeast"/>
              <w:rPr>
                <w:rFonts w:ascii="Arial" w:hAnsi="Arial"/>
                <w:b/>
                <w:bCs/>
                <w:i/>
                <w:iCs/>
                <w:sz w:val="20"/>
                <w:szCs w:val="20"/>
              </w:rPr>
            </w:pPr>
          </w:p>
          <w:p w14:paraId="1F583561" w14:textId="77777777" w:rsidR="00A10B6C" w:rsidRPr="00EE1F15" w:rsidRDefault="00A10B6C" w:rsidP="00060651">
            <w:pPr>
              <w:spacing w:line="260" w:lineRule="atLeast"/>
              <w:rPr>
                <w:rFonts w:ascii="Arial" w:hAnsi="Arial"/>
                <w:b/>
                <w:bCs/>
                <w:i/>
                <w:iCs/>
                <w:sz w:val="20"/>
                <w:szCs w:val="20"/>
              </w:rPr>
            </w:pPr>
          </w:p>
        </w:tc>
      </w:tr>
      <w:tr w:rsidR="00A10B6C" w:rsidRPr="002F0D70" w14:paraId="713BB31D"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74780D8" w14:textId="77777777" w:rsidR="00A10B6C" w:rsidRPr="001C3750" w:rsidRDefault="00A10B6C" w:rsidP="00060651">
            <w:pPr>
              <w:spacing w:line="260" w:lineRule="atLeast"/>
              <w:rPr>
                <w:rFonts w:ascii="Arial" w:hAnsi="Arial"/>
                <w:bCs/>
                <w:i/>
                <w:iCs/>
                <w:sz w:val="20"/>
                <w:szCs w:val="20"/>
              </w:rPr>
            </w:pPr>
            <w:r w:rsidRPr="003D3ADB">
              <w:rPr>
                <w:rFonts w:ascii="Arial" w:hAnsi="Arial"/>
                <w:bCs/>
                <w:i/>
                <w:iCs/>
                <w:sz w:val="20"/>
                <w:szCs w:val="20"/>
              </w:rPr>
              <w:lastRenderedPageBreak/>
              <w:t>Število let delovnih izkušenj  na področju razvijanja IT rešitev</w:t>
            </w:r>
            <w:r w:rsidRPr="003D3ADB">
              <w:rPr>
                <w:rFonts w:ascii="Arial" w:hAnsi="Arial"/>
                <w:bCs/>
                <w:i/>
                <w:iCs/>
                <w:sz w:val="20"/>
                <w:szCs w:val="20"/>
              </w:rPr>
              <w:tab/>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1D26B6B3" w14:textId="77777777" w:rsidR="00A10B6C" w:rsidRPr="001C3750" w:rsidRDefault="00A10B6C" w:rsidP="00060651">
            <w:pPr>
              <w:spacing w:line="260" w:lineRule="atLeast"/>
              <w:rPr>
                <w:rFonts w:ascii="Arial" w:hAnsi="Arial"/>
                <w:bCs/>
                <w:i/>
                <w:iCs/>
                <w:sz w:val="20"/>
                <w:szCs w:val="20"/>
              </w:rPr>
            </w:pPr>
          </w:p>
        </w:tc>
      </w:tr>
    </w:tbl>
    <w:p w14:paraId="1A534152"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06FD9BEB" w14:textId="77777777" w:rsidR="00A10B6C" w:rsidRPr="00A93C7A"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38414364" w14:textId="77777777" w:rsidTr="00060651">
        <w:tc>
          <w:tcPr>
            <w:tcW w:w="3827" w:type="dxa"/>
            <w:tcBorders>
              <w:top w:val="single" w:sz="4" w:space="0" w:color="auto"/>
              <w:left w:val="single" w:sz="4" w:space="0" w:color="auto"/>
              <w:bottom w:val="single" w:sz="4" w:space="0" w:color="auto"/>
              <w:right w:val="single" w:sz="4" w:space="0" w:color="auto"/>
            </w:tcBorders>
          </w:tcPr>
          <w:p w14:paraId="4A533188" w14:textId="1A7ACE54"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1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2 (druga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49FF9DB" w14:textId="77777777" w:rsidR="00A10B6C" w:rsidRPr="00A93C7A" w:rsidRDefault="00A10B6C" w:rsidP="00060651">
            <w:pPr>
              <w:spacing w:line="260" w:lineRule="atLeast"/>
              <w:rPr>
                <w:rFonts w:ascii="Arial" w:hAnsi="Arial"/>
                <w:b/>
                <w:bCs/>
                <w:i/>
                <w:iCs/>
                <w:sz w:val="20"/>
                <w:lang w:eastAsia="en-US"/>
              </w:rPr>
            </w:pPr>
          </w:p>
        </w:tc>
      </w:tr>
      <w:tr w:rsidR="00A10B6C" w:rsidRPr="00A93C7A" w14:paraId="2D97B011" w14:textId="77777777" w:rsidTr="00060651">
        <w:tc>
          <w:tcPr>
            <w:tcW w:w="3827" w:type="dxa"/>
            <w:tcBorders>
              <w:top w:val="single" w:sz="4" w:space="0" w:color="auto"/>
              <w:left w:val="single" w:sz="4" w:space="0" w:color="auto"/>
              <w:bottom w:val="single" w:sz="4" w:space="0" w:color="auto"/>
              <w:right w:val="single" w:sz="4" w:space="0" w:color="auto"/>
            </w:tcBorders>
          </w:tcPr>
          <w:p w14:paraId="3AC31E7B"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A7535A3" w14:textId="77777777" w:rsidR="00A10B6C" w:rsidRPr="00A93C7A" w:rsidRDefault="00A10B6C" w:rsidP="00060651">
            <w:pPr>
              <w:spacing w:line="260" w:lineRule="atLeast"/>
              <w:rPr>
                <w:rFonts w:ascii="Arial" w:hAnsi="Arial"/>
                <w:b/>
                <w:bCs/>
                <w:i/>
                <w:iCs/>
                <w:sz w:val="20"/>
                <w:lang w:eastAsia="en-US"/>
              </w:rPr>
            </w:pPr>
          </w:p>
        </w:tc>
      </w:tr>
      <w:tr w:rsidR="00A10B6C" w:rsidRPr="00A93C7A" w14:paraId="49272027" w14:textId="77777777" w:rsidTr="00060651">
        <w:tc>
          <w:tcPr>
            <w:tcW w:w="3827" w:type="dxa"/>
            <w:tcBorders>
              <w:top w:val="single" w:sz="4" w:space="0" w:color="auto"/>
              <w:left w:val="single" w:sz="4" w:space="0" w:color="auto"/>
              <w:bottom w:val="single" w:sz="4" w:space="0" w:color="auto"/>
              <w:right w:val="single" w:sz="4" w:space="0" w:color="auto"/>
            </w:tcBorders>
          </w:tcPr>
          <w:p w14:paraId="2F4A4DB3"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5093977B" w14:textId="77777777" w:rsidR="00A10B6C" w:rsidRPr="00A93C7A" w:rsidRDefault="00A10B6C" w:rsidP="00060651">
            <w:pPr>
              <w:spacing w:line="260" w:lineRule="atLeast"/>
              <w:rPr>
                <w:rFonts w:ascii="Arial" w:hAnsi="Arial"/>
                <w:b/>
                <w:bCs/>
                <w:i/>
                <w:iCs/>
                <w:sz w:val="20"/>
                <w:lang w:eastAsia="en-US"/>
              </w:rPr>
            </w:pPr>
          </w:p>
        </w:tc>
      </w:tr>
      <w:tr w:rsidR="00A10B6C" w:rsidRPr="00A93C7A" w14:paraId="52B98418" w14:textId="77777777" w:rsidTr="00060651">
        <w:tc>
          <w:tcPr>
            <w:tcW w:w="3827" w:type="dxa"/>
            <w:tcBorders>
              <w:top w:val="single" w:sz="4" w:space="0" w:color="auto"/>
              <w:left w:val="single" w:sz="4" w:space="0" w:color="auto"/>
              <w:bottom w:val="single" w:sz="4" w:space="0" w:color="auto"/>
              <w:right w:val="single" w:sz="4" w:space="0" w:color="auto"/>
            </w:tcBorders>
          </w:tcPr>
          <w:p w14:paraId="7D09432B"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z navedbo najmanj  sedmih zahtev, navedenih v točki 3.2.3.1.</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6762C201" w14:textId="77777777" w:rsidR="00A10B6C" w:rsidRPr="00A93C7A" w:rsidRDefault="00A10B6C" w:rsidP="00060651">
            <w:pPr>
              <w:spacing w:line="260" w:lineRule="atLeast"/>
              <w:rPr>
                <w:rFonts w:ascii="Arial" w:hAnsi="Arial"/>
                <w:b/>
                <w:bCs/>
                <w:i/>
                <w:iCs/>
                <w:sz w:val="20"/>
                <w:lang w:eastAsia="en-US"/>
              </w:rPr>
            </w:pPr>
          </w:p>
        </w:tc>
      </w:tr>
    </w:tbl>
    <w:p w14:paraId="320D5D7E"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45C87D45"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40E2C6CC" w14:textId="77777777" w:rsidTr="00060651">
        <w:tc>
          <w:tcPr>
            <w:tcW w:w="3827" w:type="dxa"/>
            <w:tcBorders>
              <w:top w:val="single" w:sz="4" w:space="0" w:color="auto"/>
              <w:left w:val="single" w:sz="4" w:space="0" w:color="auto"/>
              <w:bottom w:val="single" w:sz="4" w:space="0" w:color="auto"/>
              <w:right w:val="single" w:sz="4" w:space="0" w:color="auto"/>
            </w:tcBorders>
          </w:tcPr>
          <w:p w14:paraId="377A9962" w14:textId="40DE453F"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2 (tretja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55B0BDB" w14:textId="77777777" w:rsidR="00A10B6C" w:rsidRPr="00A93C7A" w:rsidRDefault="00A10B6C" w:rsidP="00060651">
            <w:pPr>
              <w:spacing w:line="260" w:lineRule="atLeast"/>
              <w:rPr>
                <w:rFonts w:ascii="Arial" w:hAnsi="Arial"/>
                <w:b/>
                <w:bCs/>
                <w:i/>
                <w:iCs/>
                <w:sz w:val="20"/>
                <w:lang w:eastAsia="en-US"/>
              </w:rPr>
            </w:pPr>
          </w:p>
        </w:tc>
      </w:tr>
      <w:tr w:rsidR="00A10B6C" w:rsidRPr="00A93C7A" w14:paraId="2853D039" w14:textId="77777777" w:rsidTr="00060651">
        <w:tc>
          <w:tcPr>
            <w:tcW w:w="3827" w:type="dxa"/>
            <w:tcBorders>
              <w:top w:val="single" w:sz="4" w:space="0" w:color="auto"/>
              <w:left w:val="single" w:sz="4" w:space="0" w:color="auto"/>
              <w:bottom w:val="single" w:sz="4" w:space="0" w:color="auto"/>
              <w:right w:val="single" w:sz="4" w:space="0" w:color="auto"/>
            </w:tcBorders>
          </w:tcPr>
          <w:p w14:paraId="56F14BDC"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01F82944" w14:textId="77777777" w:rsidR="00A10B6C" w:rsidRPr="00A93C7A" w:rsidRDefault="00A10B6C" w:rsidP="00060651">
            <w:pPr>
              <w:spacing w:line="260" w:lineRule="atLeast"/>
              <w:rPr>
                <w:rFonts w:ascii="Arial" w:hAnsi="Arial"/>
                <w:b/>
                <w:bCs/>
                <w:i/>
                <w:iCs/>
                <w:sz w:val="20"/>
                <w:lang w:eastAsia="en-US"/>
              </w:rPr>
            </w:pPr>
          </w:p>
        </w:tc>
      </w:tr>
      <w:tr w:rsidR="00A10B6C" w:rsidRPr="00A93C7A" w14:paraId="475E04DB" w14:textId="77777777" w:rsidTr="00060651">
        <w:tc>
          <w:tcPr>
            <w:tcW w:w="3827" w:type="dxa"/>
            <w:tcBorders>
              <w:top w:val="single" w:sz="4" w:space="0" w:color="auto"/>
              <w:left w:val="single" w:sz="4" w:space="0" w:color="auto"/>
              <w:bottom w:val="single" w:sz="4" w:space="0" w:color="auto"/>
              <w:right w:val="single" w:sz="4" w:space="0" w:color="auto"/>
            </w:tcBorders>
          </w:tcPr>
          <w:p w14:paraId="3267EF3B"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585170B7" w14:textId="77777777" w:rsidR="00A10B6C" w:rsidRPr="00A93C7A" w:rsidRDefault="00A10B6C" w:rsidP="00060651">
            <w:pPr>
              <w:spacing w:line="260" w:lineRule="atLeast"/>
              <w:rPr>
                <w:rFonts w:ascii="Arial" w:hAnsi="Arial"/>
                <w:b/>
                <w:bCs/>
                <w:i/>
                <w:iCs/>
                <w:sz w:val="20"/>
                <w:lang w:eastAsia="en-US"/>
              </w:rPr>
            </w:pPr>
          </w:p>
        </w:tc>
      </w:tr>
      <w:tr w:rsidR="00A10B6C" w:rsidRPr="00A93C7A" w14:paraId="00DDE29E" w14:textId="77777777" w:rsidTr="00060651">
        <w:tc>
          <w:tcPr>
            <w:tcW w:w="3827" w:type="dxa"/>
            <w:tcBorders>
              <w:top w:val="single" w:sz="4" w:space="0" w:color="auto"/>
              <w:left w:val="single" w:sz="4" w:space="0" w:color="auto"/>
              <w:bottom w:val="single" w:sz="4" w:space="0" w:color="auto"/>
              <w:right w:val="single" w:sz="4" w:space="0" w:color="auto"/>
            </w:tcBorders>
          </w:tcPr>
          <w:p w14:paraId="7CED205E"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projektu implementacije ali posodabljanja protokola DATEXII) </w:t>
            </w:r>
          </w:p>
        </w:tc>
        <w:tc>
          <w:tcPr>
            <w:tcW w:w="4495" w:type="dxa"/>
            <w:tcBorders>
              <w:top w:val="single" w:sz="4" w:space="0" w:color="auto"/>
              <w:left w:val="single" w:sz="4" w:space="0" w:color="auto"/>
              <w:bottom w:val="single" w:sz="4" w:space="0" w:color="auto"/>
              <w:right w:val="single" w:sz="4" w:space="0" w:color="auto"/>
            </w:tcBorders>
          </w:tcPr>
          <w:p w14:paraId="2FFFBC0C" w14:textId="77777777" w:rsidR="00A10B6C" w:rsidRPr="00A93C7A" w:rsidRDefault="00A10B6C" w:rsidP="00060651">
            <w:pPr>
              <w:spacing w:line="260" w:lineRule="atLeast"/>
              <w:rPr>
                <w:rFonts w:ascii="Arial" w:hAnsi="Arial"/>
                <w:b/>
                <w:bCs/>
                <w:i/>
                <w:iCs/>
                <w:sz w:val="20"/>
                <w:lang w:eastAsia="en-US"/>
              </w:rPr>
            </w:pPr>
          </w:p>
        </w:tc>
      </w:tr>
    </w:tbl>
    <w:p w14:paraId="5B4B7B19"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79BE54A8" w14:textId="77777777" w:rsidR="00A10B6C" w:rsidRPr="00A93C7A"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4F5E6ED2" w14:textId="77777777" w:rsidTr="00060651">
        <w:tc>
          <w:tcPr>
            <w:tcW w:w="3827" w:type="dxa"/>
            <w:tcBorders>
              <w:top w:val="single" w:sz="4" w:space="0" w:color="auto"/>
              <w:left w:val="single" w:sz="4" w:space="0" w:color="auto"/>
              <w:bottom w:val="single" w:sz="4" w:space="0" w:color="auto"/>
              <w:right w:val="single" w:sz="4" w:space="0" w:color="auto"/>
            </w:tcBorders>
          </w:tcPr>
          <w:p w14:paraId="15C2AFE3" w14:textId="0D7489E4"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3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2 (četrta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8E25EDF" w14:textId="77777777" w:rsidR="00A10B6C" w:rsidRPr="00A93C7A" w:rsidRDefault="00A10B6C" w:rsidP="00060651">
            <w:pPr>
              <w:spacing w:line="260" w:lineRule="atLeast"/>
              <w:rPr>
                <w:rFonts w:ascii="Arial" w:hAnsi="Arial"/>
                <w:b/>
                <w:bCs/>
                <w:i/>
                <w:iCs/>
                <w:sz w:val="20"/>
                <w:lang w:eastAsia="en-US"/>
              </w:rPr>
            </w:pPr>
          </w:p>
        </w:tc>
      </w:tr>
      <w:tr w:rsidR="00A10B6C" w:rsidRPr="00A93C7A" w14:paraId="1EFA3CC2" w14:textId="77777777" w:rsidTr="00060651">
        <w:tc>
          <w:tcPr>
            <w:tcW w:w="3827" w:type="dxa"/>
            <w:tcBorders>
              <w:top w:val="single" w:sz="4" w:space="0" w:color="auto"/>
              <w:left w:val="single" w:sz="4" w:space="0" w:color="auto"/>
              <w:bottom w:val="single" w:sz="4" w:space="0" w:color="auto"/>
              <w:right w:val="single" w:sz="4" w:space="0" w:color="auto"/>
            </w:tcBorders>
          </w:tcPr>
          <w:p w14:paraId="74CE5803"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B13503F" w14:textId="77777777" w:rsidR="00A10B6C" w:rsidRPr="00A93C7A" w:rsidRDefault="00A10B6C" w:rsidP="00060651">
            <w:pPr>
              <w:spacing w:line="260" w:lineRule="atLeast"/>
              <w:rPr>
                <w:rFonts w:ascii="Arial" w:hAnsi="Arial"/>
                <w:b/>
                <w:bCs/>
                <w:i/>
                <w:iCs/>
                <w:sz w:val="20"/>
                <w:lang w:eastAsia="en-US"/>
              </w:rPr>
            </w:pPr>
          </w:p>
        </w:tc>
      </w:tr>
      <w:tr w:rsidR="00A10B6C" w:rsidRPr="00A93C7A" w14:paraId="60030020" w14:textId="77777777" w:rsidTr="00060651">
        <w:tc>
          <w:tcPr>
            <w:tcW w:w="3827" w:type="dxa"/>
            <w:tcBorders>
              <w:top w:val="single" w:sz="4" w:space="0" w:color="auto"/>
              <w:left w:val="single" w:sz="4" w:space="0" w:color="auto"/>
              <w:bottom w:val="single" w:sz="4" w:space="0" w:color="auto"/>
              <w:right w:val="single" w:sz="4" w:space="0" w:color="auto"/>
            </w:tcBorders>
          </w:tcPr>
          <w:p w14:paraId="00F996FA"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221A6A7" w14:textId="77777777" w:rsidR="00A10B6C" w:rsidRPr="00A93C7A" w:rsidRDefault="00A10B6C" w:rsidP="00060651">
            <w:pPr>
              <w:spacing w:line="260" w:lineRule="atLeast"/>
              <w:rPr>
                <w:rFonts w:ascii="Arial" w:hAnsi="Arial"/>
                <w:b/>
                <w:bCs/>
                <w:i/>
                <w:iCs/>
                <w:sz w:val="20"/>
                <w:lang w:eastAsia="en-US"/>
              </w:rPr>
            </w:pPr>
          </w:p>
        </w:tc>
      </w:tr>
      <w:tr w:rsidR="00A10B6C" w:rsidRPr="00A93C7A" w14:paraId="41FA3C8F" w14:textId="77777777" w:rsidTr="00060651">
        <w:tc>
          <w:tcPr>
            <w:tcW w:w="3827" w:type="dxa"/>
            <w:tcBorders>
              <w:top w:val="single" w:sz="4" w:space="0" w:color="auto"/>
              <w:left w:val="single" w:sz="4" w:space="0" w:color="auto"/>
              <w:bottom w:val="single" w:sz="4" w:space="0" w:color="auto"/>
              <w:right w:val="single" w:sz="4" w:space="0" w:color="auto"/>
            </w:tcBorders>
          </w:tcPr>
          <w:p w14:paraId="6E28BE73"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ali posodabljanju TMC lokacijske table) </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2C1F25CF" w14:textId="77777777" w:rsidR="00A10B6C" w:rsidRPr="00A93C7A" w:rsidRDefault="00A10B6C" w:rsidP="00060651">
            <w:pPr>
              <w:spacing w:line="260" w:lineRule="atLeast"/>
              <w:rPr>
                <w:rFonts w:ascii="Arial" w:hAnsi="Arial"/>
                <w:b/>
                <w:bCs/>
                <w:i/>
                <w:iCs/>
                <w:sz w:val="20"/>
                <w:lang w:eastAsia="en-US"/>
              </w:rPr>
            </w:pPr>
          </w:p>
        </w:tc>
      </w:tr>
    </w:tbl>
    <w:p w14:paraId="37F202EE"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5A673B27"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2DCF7297" w14:textId="77777777" w:rsidTr="00060651">
        <w:tc>
          <w:tcPr>
            <w:tcW w:w="3827" w:type="dxa"/>
            <w:tcBorders>
              <w:top w:val="single" w:sz="4" w:space="0" w:color="auto"/>
              <w:left w:val="single" w:sz="4" w:space="0" w:color="auto"/>
              <w:bottom w:val="single" w:sz="4" w:space="0" w:color="auto"/>
              <w:right w:val="single" w:sz="4" w:space="0" w:color="auto"/>
            </w:tcBorders>
          </w:tcPr>
          <w:p w14:paraId="45552714" w14:textId="52D4ABFB"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4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2 (peta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EC8F0EC" w14:textId="77777777" w:rsidR="00A10B6C" w:rsidRPr="00A93C7A" w:rsidRDefault="00A10B6C" w:rsidP="00060651">
            <w:pPr>
              <w:spacing w:line="260" w:lineRule="atLeast"/>
              <w:rPr>
                <w:rFonts w:ascii="Arial" w:hAnsi="Arial"/>
                <w:b/>
                <w:bCs/>
                <w:i/>
                <w:iCs/>
                <w:sz w:val="20"/>
                <w:lang w:eastAsia="en-US"/>
              </w:rPr>
            </w:pPr>
          </w:p>
        </w:tc>
      </w:tr>
      <w:tr w:rsidR="00A10B6C" w:rsidRPr="00A93C7A" w14:paraId="47ACFB0F" w14:textId="77777777" w:rsidTr="00060651">
        <w:tc>
          <w:tcPr>
            <w:tcW w:w="3827" w:type="dxa"/>
            <w:tcBorders>
              <w:top w:val="single" w:sz="4" w:space="0" w:color="auto"/>
              <w:left w:val="single" w:sz="4" w:space="0" w:color="auto"/>
              <w:bottom w:val="single" w:sz="4" w:space="0" w:color="auto"/>
              <w:right w:val="single" w:sz="4" w:space="0" w:color="auto"/>
            </w:tcBorders>
          </w:tcPr>
          <w:p w14:paraId="0A6BD137"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545F3F5" w14:textId="77777777" w:rsidR="00A10B6C" w:rsidRPr="00A93C7A" w:rsidRDefault="00A10B6C" w:rsidP="00060651">
            <w:pPr>
              <w:spacing w:line="260" w:lineRule="atLeast"/>
              <w:rPr>
                <w:rFonts w:ascii="Arial" w:hAnsi="Arial"/>
                <w:b/>
                <w:bCs/>
                <w:i/>
                <w:iCs/>
                <w:sz w:val="20"/>
                <w:lang w:eastAsia="en-US"/>
              </w:rPr>
            </w:pPr>
          </w:p>
        </w:tc>
      </w:tr>
      <w:tr w:rsidR="00A10B6C" w:rsidRPr="00A93C7A" w14:paraId="5A51721E" w14:textId="77777777" w:rsidTr="00060651">
        <w:tc>
          <w:tcPr>
            <w:tcW w:w="3827" w:type="dxa"/>
            <w:tcBorders>
              <w:top w:val="single" w:sz="4" w:space="0" w:color="auto"/>
              <w:left w:val="single" w:sz="4" w:space="0" w:color="auto"/>
              <w:bottom w:val="single" w:sz="4" w:space="0" w:color="auto"/>
              <w:right w:val="single" w:sz="4" w:space="0" w:color="auto"/>
            </w:tcBorders>
          </w:tcPr>
          <w:p w14:paraId="52284E5B"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lastRenderedPageBreak/>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F52E614" w14:textId="77777777" w:rsidR="00A10B6C" w:rsidRPr="00A93C7A" w:rsidRDefault="00A10B6C" w:rsidP="00060651">
            <w:pPr>
              <w:spacing w:line="260" w:lineRule="atLeast"/>
              <w:rPr>
                <w:rFonts w:ascii="Arial" w:hAnsi="Arial"/>
                <w:b/>
                <w:bCs/>
                <w:i/>
                <w:iCs/>
                <w:sz w:val="20"/>
                <w:lang w:eastAsia="en-US"/>
              </w:rPr>
            </w:pPr>
          </w:p>
        </w:tc>
      </w:tr>
      <w:tr w:rsidR="00A10B6C" w:rsidRPr="00A93C7A" w14:paraId="32F138B8" w14:textId="77777777" w:rsidTr="00060651">
        <w:tc>
          <w:tcPr>
            <w:tcW w:w="3827" w:type="dxa"/>
            <w:tcBorders>
              <w:top w:val="single" w:sz="4" w:space="0" w:color="auto"/>
              <w:left w:val="single" w:sz="4" w:space="0" w:color="auto"/>
              <w:bottom w:val="single" w:sz="4" w:space="0" w:color="auto"/>
              <w:right w:val="single" w:sz="4" w:space="0" w:color="auto"/>
            </w:tcBorders>
          </w:tcPr>
          <w:p w14:paraId="0193D5A0"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ali posodabljanju odprtokodnih digitalnih zemljevidov v različnih formatih)</w:t>
            </w:r>
          </w:p>
        </w:tc>
        <w:tc>
          <w:tcPr>
            <w:tcW w:w="4495" w:type="dxa"/>
            <w:tcBorders>
              <w:top w:val="single" w:sz="4" w:space="0" w:color="auto"/>
              <w:left w:val="single" w:sz="4" w:space="0" w:color="auto"/>
              <w:bottom w:val="single" w:sz="4" w:space="0" w:color="auto"/>
              <w:right w:val="single" w:sz="4" w:space="0" w:color="auto"/>
            </w:tcBorders>
          </w:tcPr>
          <w:p w14:paraId="1F76FDBF" w14:textId="77777777" w:rsidR="00A10B6C" w:rsidRPr="00A93C7A" w:rsidRDefault="00A10B6C" w:rsidP="00060651">
            <w:pPr>
              <w:spacing w:line="260" w:lineRule="atLeast"/>
              <w:rPr>
                <w:rFonts w:ascii="Arial" w:hAnsi="Arial"/>
                <w:b/>
                <w:bCs/>
                <w:i/>
                <w:iCs/>
                <w:sz w:val="20"/>
                <w:lang w:eastAsia="en-US"/>
              </w:rPr>
            </w:pPr>
          </w:p>
        </w:tc>
      </w:tr>
    </w:tbl>
    <w:p w14:paraId="6B19AFE3"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0C5F2A8F" w14:textId="77777777" w:rsidTr="00060651">
        <w:tc>
          <w:tcPr>
            <w:tcW w:w="3827" w:type="dxa"/>
            <w:tcBorders>
              <w:top w:val="single" w:sz="4" w:space="0" w:color="auto"/>
              <w:left w:val="single" w:sz="4" w:space="0" w:color="auto"/>
              <w:bottom w:val="single" w:sz="4" w:space="0" w:color="auto"/>
              <w:right w:val="single" w:sz="4" w:space="0" w:color="auto"/>
            </w:tcBorders>
          </w:tcPr>
          <w:p w14:paraId="537D9322" w14:textId="53BF3583"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5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2 (šesta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38264BC" w14:textId="77777777" w:rsidR="00A10B6C" w:rsidRPr="00A93C7A" w:rsidRDefault="00A10B6C" w:rsidP="00060651">
            <w:pPr>
              <w:spacing w:line="260" w:lineRule="atLeast"/>
              <w:rPr>
                <w:rFonts w:ascii="Arial" w:hAnsi="Arial"/>
                <w:b/>
                <w:bCs/>
                <w:i/>
                <w:iCs/>
                <w:sz w:val="20"/>
                <w:lang w:eastAsia="en-US"/>
              </w:rPr>
            </w:pPr>
          </w:p>
        </w:tc>
      </w:tr>
      <w:tr w:rsidR="00A10B6C" w:rsidRPr="00A93C7A" w14:paraId="53036587" w14:textId="77777777" w:rsidTr="00060651">
        <w:tc>
          <w:tcPr>
            <w:tcW w:w="3827" w:type="dxa"/>
            <w:tcBorders>
              <w:top w:val="single" w:sz="4" w:space="0" w:color="auto"/>
              <w:left w:val="single" w:sz="4" w:space="0" w:color="auto"/>
              <w:bottom w:val="single" w:sz="4" w:space="0" w:color="auto"/>
              <w:right w:val="single" w:sz="4" w:space="0" w:color="auto"/>
            </w:tcBorders>
          </w:tcPr>
          <w:p w14:paraId="39F07482"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8B280C8" w14:textId="77777777" w:rsidR="00A10B6C" w:rsidRPr="00A93C7A" w:rsidRDefault="00A10B6C" w:rsidP="00060651">
            <w:pPr>
              <w:spacing w:line="260" w:lineRule="atLeast"/>
              <w:rPr>
                <w:rFonts w:ascii="Arial" w:hAnsi="Arial"/>
                <w:b/>
                <w:bCs/>
                <w:i/>
                <w:iCs/>
                <w:sz w:val="20"/>
                <w:lang w:eastAsia="en-US"/>
              </w:rPr>
            </w:pPr>
          </w:p>
        </w:tc>
      </w:tr>
      <w:tr w:rsidR="00A10B6C" w:rsidRPr="00A93C7A" w14:paraId="4615A395" w14:textId="77777777" w:rsidTr="00060651">
        <w:tc>
          <w:tcPr>
            <w:tcW w:w="3827" w:type="dxa"/>
            <w:tcBorders>
              <w:top w:val="single" w:sz="4" w:space="0" w:color="auto"/>
              <w:left w:val="single" w:sz="4" w:space="0" w:color="auto"/>
              <w:bottom w:val="single" w:sz="4" w:space="0" w:color="auto"/>
              <w:right w:val="single" w:sz="4" w:space="0" w:color="auto"/>
            </w:tcBorders>
          </w:tcPr>
          <w:p w14:paraId="445AC2F6"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8F625D1" w14:textId="77777777" w:rsidR="00A10B6C" w:rsidRPr="00A93C7A" w:rsidRDefault="00A10B6C" w:rsidP="00060651">
            <w:pPr>
              <w:spacing w:line="260" w:lineRule="atLeast"/>
              <w:rPr>
                <w:rFonts w:ascii="Arial" w:hAnsi="Arial"/>
                <w:b/>
                <w:bCs/>
                <w:i/>
                <w:iCs/>
                <w:sz w:val="20"/>
                <w:lang w:eastAsia="en-US"/>
              </w:rPr>
            </w:pPr>
          </w:p>
        </w:tc>
      </w:tr>
      <w:tr w:rsidR="00A10B6C" w:rsidRPr="00A93C7A" w14:paraId="28BEEDE2" w14:textId="77777777" w:rsidTr="00060651">
        <w:tc>
          <w:tcPr>
            <w:tcW w:w="3827" w:type="dxa"/>
            <w:tcBorders>
              <w:top w:val="single" w:sz="4" w:space="0" w:color="auto"/>
              <w:left w:val="single" w:sz="4" w:space="0" w:color="auto"/>
              <w:bottom w:val="single" w:sz="4" w:space="0" w:color="auto"/>
              <w:right w:val="single" w:sz="4" w:space="0" w:color="auto"/>
            </w:tcBorders>
          </w:tcPr>
          <w:p w14:paraId="4731711B"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w:t>
            </w:r>
            <w:r w:rsidRPr="00A93C7A">
              <w:rPr>
                <w:rFonts w:ascii="Arial" w:hAnsi="Arial"/>
                <w:i/>
                <w:iCs/>
                <w:sz w:val="20"/>
                <w:lang w:eastAsia="en-US"/>
              </w:rPr>
              <w:t xml:space="preserve"> </w:t>
            </w:r>
            <w:r>
              <w:rPr>
                <w:rFonts w:ascii="Arial" w:hAnsi="Arial"/>
                <w:i/>
                <w:iCs/>
                <w:sz w:val="20"/>
                <w:lang w:eastAsia="en-US"/>
              </w:rPr>
              <w:t>(sodelovanje pri implementaciji in integraciji FCD podatkov)</w:t>
            </w:r>
          </w:p>
        </w:tc>
        <w:tc>
          <w:tcPr>
            <w:tcW w:w="4495" w:type="dxa"/>
            <w:tcBorders>
              <w:top w:val="single" w:sz="4" w:space="0" w:color="auto"/>
              <w:left w:val="single" w:sz="4" w:space="0" w:color="auto"/>
              <w:bottom w:val="single" w:sz="4" w:space="0" w:color="auto"/>
              <w:right w:val="single" w:sz="4" w:space="0" w:color="auto"/>
            </w:tcBorders>
          </w:tcPr>
          <w:p w14:paraId="4ECCFAD0" w14:textId="77777777" w:rsidR="00A10B6C" w:rsidRPr="00A93C7A" w:rsidRDefault="00A10B6C" w:rsidP="00060651">
            <w:pPr>
              <w:spacing w:line="260" w:lineRule="atLeast"/>
              <w:rPr>
                <w:rFonts w:ascii="Arial" w:hAnsi="Arial"/>
                <w:b/>
                <w:bCs/>
                <w:i/>
                <w:iCs/>
                <w:sz w:val="20"/>
                <w:lang w:eastAsia="en-US"/>
              </w:rPr>
            </w:pPr>
          </w:p>
        </w:tc>
      </w:tr>
    </w:tbl>
    <w:p w14:paraId="3FB8B54B"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39A8FD7D" w14:textId="77777777" w:rsidTr="00060651">
        <w:tc>
          <w:tcPr>
            <w:tcW w:w="3827" w:type="dxa"/>
            <w:tcBorders>
              <w:top w:val="single" w:sz="4" w:space="0" w:color="auto"/>
              <w:left w:val="single" w:sz="4" w:space="0" w:color="auto"/>
              <w:bottom w:val="single" w:sz="4" w:space="0" w:color="auto"/>
              <w:right w:val="single" w:sz="4" w:space="0" w:color="auto"/>
            </w:tcBorders>
          </w:tcPr>
          <w:p w14:paraId="2C0FCEF2" w14:textId="44220764"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6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2 (sedma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582E570" w14:textId="77777777" w:rsidR="00A10B6C" w:rsidRPr="00A93C7A" w:rsidRDefault="00A10B6C" w:rsidP="00060651">
            <w:pPr>
              <w:spacing w:line="260" w:lineRule="atLeast"/>
              <w:rPr>
                <w:rFonts w:ascii="Arial" w:hAnsi="Arial"/>
                <w:b/>
                <w:bCs/>
                <w:i/>
                <w:iCs/>
                <w:sz w:val="20"/>
                <w:lang w:eastAsia="en-US"/>
              </w:rPr>
            </w:pPr>
          </w:p>
        </w:tc>
      </w:tr>
      <w:tr w:rsidR="00A10B6C" w:rsidRPr="00A93C7A" w14:paraId="2D35B0AE" w14:textId="77777777" w:rsidTr="00060651">
        <w:tc>
          <w:tcPr>
            <w:tcW w:w="3827" w:type="dxa"/>
            <w:tcBorders>
              <w:top w:val="single" w:sz="4" w:space="0" w:color="auto"/>
              <w:left w:val="single" w:sz="4" w:space="0" w:color="auto"/>
              <w:bottom w:val="single" w:sz="4" w:space="0" w:color="auto"/>
              <w:right w:val="single" w:sz="4" w:space="0" w:color="auto"/>
            </w:tcBorders>
          </w:tcPr>
          <w:p w14:paraId="23116B5F"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E50CF82" w14:textId="77777777" w:rsidR="00A10B6C" w:rsidRPr="00A93C7A" w:rsidRDefault="00A10B6C" w:rsidP="00060651">
            <w:pPr>
              <w:spacing w:line="260" w:lineRule="atLeast"/>
              <w:rPr>
                <w:rFonts w:ascii="Arial" w:hAnsi="Arial"/>
                <w:b/>
                <w:bCs/>
                <w:i/>
                <w:iCs/>
                <w:sz w:val="20"/>
                <w:lang w:eastAsia="en-US"/>
              </w:rPr>
            </w:pPr>
          </w:p>
        </w:tc>
      </w:tr>
      <w:tr w:rsidR="00A10B6C" w:rsidRPr="00A93C7A" w14:paraId="666163B8" w14:textId="77777777" w:rsidTr="00060651">
        <w:tc>
          <w:tcPr>
            <w:tcW w:w="3827" w:type="dxa"/>
            <w:tcBorders>
              <w:top w:val="single" w:sz="4" w:space="0" w:color="auto"/>
              <w:left w:val="single" w:sz="4" w:space="0" w:color="auto"/>
              <w:bottom w:val="single" w:sz="4" w:space="0" w:color="auto"/>
              <w:right w:val="single" w:sz="4" w:space="0" w:color="auto"/>
            </w:tcBorders>
          </w:tcPr>
          <w:p w14:paraId="7FC7BFD3"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D16FFD5" w14:textId="77777777" w:rsidR="00A10B6C" w:rsidRPr="00A93C7A" w:rsidRDefault="00A10B6C" w:rsidP="00060651">
            <w:pPr>
              <w:spacing w:line="260" w:lineRule="atLeast"/>
              <w:rPr>
                <w:rFonts w:ascii="Arial" w:hAnsi="Arial"/>
                <w:b/>
                <w:bCs/>
                <w:i/>
                <w:iCs/>
                <w:sz w:val="20"/>
                <w:lang w:eastAsia="en-US"/>
              </w:rPr>
            </w:pPr>
          </w:p>
        </w:tc>
      </w:tr>
      <w:tr w:rsidR="00A10B6C" w:rsidRPr="00A93C7A" w14:paraId="2FC53887" w14:textId="77777777" w:rsidTr="00060651">
        <w:tc>
          <w:tcPr>
            <w:tcW w:w="3827" w:type="dxa"/>
            <w:tcBorders>
              <w:top w:val="single" w:sz="4" w:space="0" w:color="auto"/>
              <w:left w:val="single" w:sz="4" w:space="0" w:color="auto"/>
              <w:bottom w:val="single" w:sz="4" w:space="0" w:color="auto"/>
              <w:right w:val="single" w:sz="4" w:space="0" w:color="auto"/>
            </w:tcBorders>
          </w:tcPr>
          <w:p w14:paraId="413B85C7"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lokacijskega </w:t>
            </w:r>
            <w:proofErr w:type="spellStart"/>
            <w:r>
              <w:rPr>
                <w:rFonts w:ascii="Arial" w:hAnsi="Arial"/>
                <w:i/>
                <w:iCs/>
                <w:sz w:val="20"/>
                <w:lang w:eastAsia="en-US"/>
              </w:rPr>
              <w:t>referenciranja</w:t>
            </w:r>
            <w:proofErr w:type="spellEnd"/>
            <w:r>
              <w:rPr>
                <w:rFonts w:ascii="Arial" w:hAnsi="Arial"/>
                <w:i/>
                <w:iCs/>
                <w:sz w:val="20"/>
                <w:lang w:eastAsia="en-US"/>
              </w:rPr>
              <w:t xml:space="preserve"> po metodi </w:t>
            </w:r>
            <w:proofErr w:type="spellStart"/>
            <w:r>
              <w:rPr>
                <w:rFonts w:ascii="Arial" w:hAnsi="Arial"/>
                <w:i/>
                <w:iCs/>
                <w:sz w:val="20"/>
                <w:lang w:eastAsia="en-US"/>
              </w:rPr>
              <w:t>Alert</w:t>
            </w:r>
            <w:proofErr w:type="spellEnd"/>
            <w:r>
              <w:rPr>
                <w:rFonts w:ascii="Arial" w:hAnsi="Arial"/>
                <w:i/>
                <w:iCs/>
                <w:sz w:val="20"/>
                <w:lang w:eastAsia="en-US"/>
              </w:rPr>
              <w:t xml:space="preserve">-C ali </w:t>
            </w:r>
            <w:proofErr w:type="spellStart"/>
            <w:r>
              <w:rPr>
                <w:rFonts w:ascii="Arial" w:hAnsi="Arial"/>
                <w:i/>
                <w:iCs/>
                <w:sz w:val="20"/>
                <w:lang w:eastAsia="en-US"/>
              </w:rPr>
              <w:t>OpenLR</w:t>
            </w:r>
            <w:proofErr w:type="spellEnd"/>
            <w:r>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387E768" w14:textId="77777777" w:rsidR="00A10B6C" w:rsidRPr="00A93C7A" w:rsidRDefault="00A10B6C" w:rsidP="00060651">
            <w:pPr>
              <w:spacing w:line="260" w:lineRule="atLeast"/>
              <w:rPr>
                <w:rFonts w:ascii="Arial" w:hAnsi="Arial"/>
                <w:b/>
                <w:bCs/>
                <w:i/>
                <w:iCs/>
                <w:sz w:val="20"/>
                <w:lang w:eastAsia="en-US"/>
              </w:rPr>
            </w:pPr>
          </w:p>
        </w:tc>
      </w:tr>
    </w:tbl>
    <w:p w14:paraId="2CD89FB7" w14:textId="2314B585" w:rsidR="00A10B6C" w:rsidRDefault="00A10B6C" w:rsidP="001C6EFC">
      <w:pPr>
        <w:tabs>
          <w:tab w:val="center" w:pos="4320"/>
          <w:tab w:val="right" w:pos="8640"/>
        </w:tabs>
        <w:spacing w:line="260" w:lineRule="atLeast"/>
        <w:jc w:val="both"/>
        <w:rPr>
          <w:rFonts w:ascii="Arial" w:hAnsi="Arial" w:cs="Arial"/>
          <w:b/>
          <w:sz w:val="20"/>
          <w:szCs w:val="20"/>
          <w:lang w:eastAsia="en-US"/>
        </w:rPr>
      </w:pPr>
    </w:p>
    <w:p w14:paraId="6C84779F" w14:textId="2C86F1CA" w:rsidR="00A10B6C" w:rsidRDefault="00A10B6C" w:rsidP="001C6EF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4.</w:t>
      </w:r>
    </w:p>
    <w:p w14:paraId="5A79CCDF"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A10B6C" w:rsidRPr="0094010D" w14:paraId="0553BA36" w14:textId="77777777" w:rsidTr="0006065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DB574EF" w14:textId="07BF71F9" w:rsidR="00A10B6C" w:rsidRPr="0094010D" w:rsidRDefault="00A10B6C" w:rsidP="00A10B6C">
            <w:pPr>
              <w:spacing w:line="260" w:lineRule="atLeast"/>
              <w:rPr>
                <w:rFonts w:ascii="Arial" w:hAnsi="Arial"/>
                <w:i/>
                <w:iCs/>
                <w:sz w:val="20"/>
                <w:szCs w:val="20"/>
              </w:rPr>
            </w:pPr>
            <w:r>
              <w:rPr>
                <w:rFonts w:ascii="Arial" w:hAnsi="Arial"/>
                <w:b/>
                <w:i/>
                <w:iCs/>
                <w:sz w:val="20"/>
                <w:szCs w:val="20"/>
              </w:rPr>
              <w:t>RAZVIJALEC 3</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A10B6C" w:rsidRPr="00EE1F15" w14:paraId="4435C6EE" w14:textId="77777777" w:rsidTr="00060651">
        <w:tc>
          <w:tcPr>
            <w:tcW w:w="2694" w:type="dxa"/>
            <w:tcBorders>
              <w:top w:val="single" w:sz="4" w:space="0" w:color="auto"/>
              <w:left w:val="single" w:sz="4" w:space="0" w:color="auto"/>
              <w:bottom w:val="single" w:sz="4" w:space="0" w:color="auto"/>
              <w:right w:val="single" w:sz="4" w:space="0" w:color="auto"/>
            </w:tcBorders>
            <w:vAlign w:val="center"/>
          </w:tcPr>
          <w:p w14:paraId="781B64BC" w14:textId="77777777" w:rsidR="00A10B6C" w:rsidRPr="00EE1F15" w:rsidRDefault="00A10B6C" w:rsidP="0006065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4DF46633" w14:textId="77777777" w:rsidR="00A10B6C" w:rsidRDefault="00A10B6C" w:rsidP="00060651">
            <w:pPr>
              <w:spacing w:before="60" w:after="60"/>
              <w:rPr>
                <w:rFonts w:ascii="Arial" w:hAnsi="Arial"/>
                <w:b/>
                <w:bCs/>
                <w:iCs/>
                <w:sz w:val="20"/>
                <w:szCs w:val="20"/>
              </w:rPr>
            </w:pPr>
          </w:p>
          <w:p w14:paraId="34018D91" w14:textId="77777777" w:rsidR="00A10B6C" w:rsidRDefault="00A10B6C" w:rsidP="00060651">
            <w:pPr>
              <w:spacing w:before="60" w:after="60"/>
              <w:rPr>
                <w:rFonts w:ascii="Arial" w:hAnsi="Arial"/>
                <w:b/>
                <w:bCs/>
                <w:iCs/>
                <w:sz w:val="20"/>
                <w:szCs w:val="20"/>
              </w:rPr>
            </w:pPr>
          </w:p>
          <w:p w14:paraId="3AA0C1C0" w14:textId="77777777" w:rsidR="00A10B6C" w:rsidRPr="00EE1F15" w:rsidRDefault="00A10B6C" w:rsidP="00060651">
            <w:pPr>
              <w:spacing w:before="60" w:after="60"/>
              <w:rPr>
                <w:rFonts w:ascii="Arial" w:hAnsi="Arial"/>
                <w:b/>
                <w:bCs/>
                <w:iCs/>
                <w:sz w:val="20"/>
                <w:szCs w:val="20"/>
              </w:rPr>
            </w:pPr>
          </w:p>
        </w:tc>
      </w:tr>
      <w:tr w:rsidR="00A10B6C" w:rsidRPr="00B81207" w14:paraId="72281E87"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tcPr>
          <w:p w14:paraId="5E1D6CAE" w14:textId="77777777" w:rsidR="00A10B6C" w:rsidRPr="00EE1F15" w:rsidRDefault="00A10B6C" w:rsidP="0006065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9DF2F58" w14:textId="77777777" w:rsidR="00A10B6C" w:rsidRPr="00B81207" w:rsidRDefault="00A10B6C" w:rsidP="00060651">
            <w:pPr>
              <w:spacing w:before="60" w:after="60"/>
              <w:rPr>
                <w:rFonts w:ascii="Arial" w:hAnsi="Arial"/>
                <w:b/>
                <w:bCs/>
                <w:iCs/>
                <w:sz w:val="20"/>
                <w:szCs w:val="20"/>
              </w:rPr>
            </w:pPr>
          </w:p>
        </w:tc>
      </w:tr>
      <w:tr w:rsidR="00A10B6C" w:rsidRPr="00EE1F15" w14:paraId="29D4F7B2"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8281FE6" w14:textId="77777777" w:rsidR="00A10B6C" w:rsidRPr="00EE1F15" w:rsidRDefault="00A10B6C" w:rsidP="0006065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65C81F7" w14:textId="77777777" w:rsidR="00A10B6C" w:rsidRDefault="00A10B6C" w:rsidP="00060651">
            <w:pPr>
              <w:spacing w:line="260" w:lineRule="atLeast"/>
              <w:rPr>
                <w:rFonts w:ascii="Arial" w:hAnsi="Arial"/>
                <w:b/>
                <w:bCs/>
                <w:i/>
                <w:iCs/>
                <w:sz w:val="20"/>
                <w:szCs w:val="20"/>
              </w:rPr>
            </w:pPr>
          </w:p>
          <w:p w14:paraId="25F2982E" w14:textId="77777777" w:rsidR="00A10B6C" w:rsidRDefault="00A10B6C" w:rsidP="00060651">
            <w:pPr>
              <w:spacing w:line="260" w:lineRule="atLeast"/>
              <w:rPr>
                <w:rFonts w:ascii="Arial" w:hAnsi="Arial"/>
                <w:b/>
                <w:bCs/>
                <w:i/>
                <w:iCs/>
                <w:sz w:val="20"/>
                <w:szCs w:val="20"/>
              </w:rPr>
            </w:pPr>
          </w:p>
          <w:p w14:paraId="66C4E012" w14:textId="77777777" w:rsidR="00A10B6C" w:rsidRPr="00EE1F15" w:rsidRDefault="00A10B6C" w:rsidP="00060651">
            <w:pPr>
              <w:spacing w:line="260" w:lineRule="atLeast"/>
              <w:rPr>
                <w:rFonts w:ascii="Arial" w:hAnsi="Arial"/>
                <w:b/>
                <w:bCs/>
                <w:i/>
                <w:iCs/>
                <w:sz w:val="20"/>
                <w:szCs w:val="20"/>
              </w:rPr>
            </w:pPr>
          </w:p>
        </w:tc>
      </w:tr>
      <w:tr w:rsidR="00A10B6C" w:rsidRPr="002F0D70" w14:paraId="51F7F01D"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A2F2361" w14:textId="77777777" w:rsidR="00A10B6C" w:rsidRPr="001C3750" w:rsidRDefault="00A10B6C" w:rsidP="00060651">
            <w:pPr>
              <w:spacing w:line="260" w:lineRule="atLeast"/>
              <w:rPr>
                <w:rFonts w:ascii="Arial" w:hAnsi="Arial"/>
                <w:bCs/>
                <w:i/>
                <w:iCs/>
                <w:sz w:val="20"/>
                <w:szCs w:val="20"/>
              </w:rPr>
            </w:pPr>
            <w:r w:rsidRPr="003D3ADB">
              <w:rPr>
                <w:rFonts w:ascii="Arial" w:hAnsi="Arial"/>
                <w:bCs/>
                <w:i/>
                <w:iCs/>
                <w:sz w:val="20"/>
                <w:szCs w:val="20"/>
              </w:rPr>
              <w:t>Število let delovnih izkušenj  na področju razvijanja IT rešitev</w:t>
            </w:r>
            <w:r w:rsidRPr="003D3ADB">
              <w:rPr>
                <w:rFonts w:ascii="Arial" w:hAnsi="Arial"/>
                <w:bCs/>
                <w:i/>
                <w:iCs/>
                <w:sz w:val="20"/>
                <w:szCs w:val="20"/>
              </w:rPr>
              <w:tab/>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D6D3787" w14:textId="77777777" w:rsidR="00A10B6C" w:rsidRPr="001C3750" w:rsidRDefault="00A10B6C" w:rsidP="00060651">
            <w:pPr>
              <w:spacing w:line="260" w:lineRule="atLeast"/>
              <w:rPr>
                <w:rFonts w:ascii="Arial" w:hAnsi="Arial"/>
                <w:bCs/>
                <w:i/>
                <w:iCs/>
                <w:sz w:val="20"/>
                <w:szCs w:val="20"/>
              </w:rPr>
            </w:pPr>
          </w:p>
        </w:tc>
      </w:tr>
    </w:tbl>
    <w:p w14:paraId="2FC3599C"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74517DAD" w14:textId="77777777" w:rsidR="00A10B6C" w:rsidRPr="00A93C7A"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2FE9D0FA" w14:textId="77777777" w:rsidTr="00060651">
        <w:tc>
          <w:tcPr>
            <w:tcW w:w="3827" w:type="dxa"/>
            <w:tcBorders>
              <w:top w:val="single" w:sz="4" w:space="0" w:color="auto"/>
              <w:left w:val="single" w:sz="4" w:space="0" w:color="auto"/>
              <w:bottom w:val="single" w:sz="4" w:space="0" w:color="auto"/>
              <w:right w:val="single" w:sz="4" w:space="0" w:color="auto"/>
            </w:tcBorders>
          </w:tcPr>
          <w:p w14:paraId="754F450A" w14:textId="3DAB2932"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lastRenderedPageBreak/>
              <w:t xml:space="preserve">Naziv referenčnega projekta </w:t>
            </w:r>
            <w:r>
              <w:rPr>
                <w:rFonts w:ascii="Arial" w:hAnsi="Arial"/>
                <w:b/>
                <w:bCs/>
                <w:i/>
                <w:iCs/>
                <w:sz w:val="20"/>
                <w:lang w:eastAsia="en-US"/>
              </w:rPr>
              <w:t xml:space="preserve">1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3 (druga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D187FC0" w14:textId="77777777" w:rsidR="00A10B6C" w:rsidRPr="00A93C7A" w:rsidRDefault="00A10B6C" w:rsidP="00060651">
            <w:pPr>
              <w:spacing w:line="260" w:lineRule="atLeast"/>
              <w:rPr>
                <w:rFonts w:ascii="Arial" w:hAnsi="Arial"/>
                <w:b/>
                <w:bCs/>
                <w:i/>
                <w:iCs/>
                <w:sz w:val="20"/>
                <w:lang w:eastAsia="en-US"/>
              </w:rPr>
            </w:pPr>
          </w:p>
        </w:tc>
      </w:tr>
      <w:tr w:rsidR="00A10B6C" w:rsidRPr="00A93C7A" w14:paraId="43BB915F" w14:textId="77777777" w:rsidTr="00060651">
        <w:tc>
          <w:tcPr>
            <w:tcW w:w="3827" w:type="dxa"/>
            <w:tcBorders>
              <w:top w:val="single" w:sz="4" w:space="0" w:color="auto"/>
              <w:left w:val="single" w:sz="4" w:space="0" w:color="auto"/>
              <w:bottom w:val="single" w:sz="4" w:space="0" w:color="auto"/>
              <w:right w:val="single" w:sz="4" w:space="0" w:color="auto"/>
            </w:tcBorders>
          </w:tcPr>
          <w:p w14:paraId="3802D3C6"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F831B4F" w14:textId="77777777" w:rsidR="00A10B6C" w:rsidRPr="00A93C7A" w:rsidRDefault="00A10B6C" w:rsidP="00060651">
            <w:pPr>
              <w:spacing w:line="260" w:lineRule="atLeast"/>
              <w:rPr>
                <w:rFonts w:ascii="Arial" w:hAnsi="Arial"/>
                <w:b/>
                <w:bCs/>
                <w:i/>
                <w:iCs/>
                <w:sz w:val="20"/>
                <w:lang w:eastAsia="en-US"/>
              </w:rPr>
            </w:pPr>
          </w:p>
        </w:tc>
      </w:tr>
      <w:tr w:rsidR="00A10B6C" w:rsidRPr="00A93C7A" w14:paraId="4C2B198E" w14:textId="77777777" w:rsidTr="00060651">
        <w:tc>
          <w:tcPr>
            <w:tcW w:w="3827" w:type="dxa"/>
            <w:tcBorders>
              <w:top w:val="single" w:sz="4" w:space="0" w:color="auto"/>
              <w:left w:val="single" w:sz="4" w:space="0" w:color="auto"/>
              <w:bottom w:val="single" w:sz="4" w:space="0" w:color="auto"/>
              <w:right w:val="single" w:sz="4" w:space="0" w:color="auto"/>
            </w:tcBorders>
          </w:tcPr>
          <w:p w14:paraId="0DC4C407"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50A10434" w14:textId="77777777" w:rsidR="00A10B6C" w:rsidRPr="00A93C7A" w:rsidRDefault="00A10B6C" w:rsidP="00060651">
            <w:pPr>
              <w:spacing w:line="260" w:lineRule="atLeast"/>
              <w:rPr>
                <w:rFonts w:ascii="Arial" w:hAnsi="Arial"/>
                <w:b/>
                <w:bCs/>
                <w:i/>
                <w:iCs/>
                <w:sz w:val="20"/>
                <w:lang w:eastAsia="en-US"/>
              </w:rPr>
            </w:pPr>
          </w:p>
        </w:tc>
      </w:tr>
      <w:tr w:rsidR="00A10B6C" w:rsidRPr="00A93C7A" w14:paraId="48BF417C" w14:textId="77777777" w:rsidTr="00060651">
        <w:tc>
          <w:tcPr>
            <w:tcW w:w="3827" w:type="dxa"/>
            <w:tcBorders>
              <w:top w:val="single" w:sz="4" w:space="0" w:color="auto"/>
              <w:left w:val="single" w:sz="4" w:space="0" w:color="auto"/>
              <w:bottom w:val="single" w:sz="4" w:space="0" w:color="auto"/>
              <w:right w:val="single" w:sz="4" w:space="0" w:color="auto"/>
            </w:tcBorders>
          </w:tcPr>
          <w:p w14:paraId="2C802E2F"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z navedbo najmanj  sedmih zahtev, navedenih v točki 3.2.3.1.</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4C78937F" w14:textId="77777777" w:rsidR="00A10B6C" w:rsidRPr="00A93C7A" w:rsidRDefault="00A10B6C" w:rsidP="00060651">
            <w:pPr>
              <w:spacing w:line="260" w:lineRule="atLeast"/>
              <w:rPr>
                <w:rFonts w:ascii="Arial" w:hAnsi="Arial"/>
                <w:b/>
                <w:bCs/>
                <w:i/>
                <w:iCs/>
                <w:sz w:val="20"/>
                <w:lang w:eastAsia="en-US"/>
              </w:rPr>
            </w:pPr>
          </w:p>
        </w:tc>
      </w:tr>
    </w:tbl>
    <w:p w14:paraId="6C3FFD6C"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6DEA0E18"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6A4D4391" w14:textId="77777777" w:rsidTr="00060651">
        <w:tc>
          <w:tcPr>
            <w:tcW w:w="3827" w:type="dxa"/>
            <w:tcBorders>
              <w:top w:val="single" w:sz="4" w:space="0" w:color="auto"/>
              <w:left w:val="single" w:sz="4" w:space="0" w:color="auto"/>
              <w:bottom w:val="single" w:sz="4" w:space="0" w:color="auto"/>
              <w:right w:val="single" w:sz="4" w:space="0" w:color="auto"/>
            </w:tcBorders>
          </w:tcPr>
          <w:p w14:paraId="472BA448" w14:textId="60FC2742"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3 (tretja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04A37D8" w14:textId="77777777" w:rsidR="00A10B6C" w:rsidRPr="00A93C7A" w:rsidRDefault="00A10B6C" w:rsidP="00060651">
            <w:pPr>
              <w:spacing w:line="260" w:lineRule="atLeast"/>
              <w:rPr>
                <w:rFonts w:ascii="Arial" w:hAnsi="Arial"/>
                <w:b/>
                <w:bCs/>
                <w:i/>
                <w:iCs/>
                <w:sz w:val="20"/>
                <w:lang w:eastAsia="en-US"/>
              </w:rPr>
            </w:pPr>
          </w:p>
        </w:tc>
      </w:tr>
      <w:tr w:rsidR="00A10B6C" w:rsidRPr="00A93C7A" w14:paraId="0391F026" w14:textId="77777777" w:rsidTr="00060651">
        <w:tc>
          <w:tcPr>
            <w:tcW w:w="3827" w:type="dxa"/>
            <w:tcBorders>
              <w:top w:val="single" w:sz="4" w:space="0" w:color="auto"/>
              <w:left w:val="single" w:sz="4" w:space="0" w:color="auto"/>
              <w:bottom w:val="single" w:sz="4" w:space="0" w:color="auto"/>
              <w:right w:val="single" w:sz="4" w:space="0" w:color="auto"/>
            </w:tcBorders>
          </w:tcPr>
          <w:p w14:paraId="3125F34F"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7F3EB2E" w14:textId="77777777" w:rsidR="00A10B6C" w:rsidRPr="00A93C7A" w:rsidRDefault="00A10B6C" w:rsidP="00060651">
            <w:pPr>
              <w:spacing w:line="260" w:lineRule="atLeast"/>
              <w:rPr>
                <w:rFonts w:ascii="Arial" w:hAnsi="Arial"/>
                <w:b/>
                <w:bCs/>
                <w:i/>
                <w:iCs/>
                <w:sz w:val="20"/>
                <w:lang w:eastAsia="en-US"/>
              </w:rPr>
            </w:pPr>
          </w:p>
        </w:tc>
      </w:tr>
      <w:tr w:rsidR="00A10B6C" w:rsidRPr="00A93C7A" w14:paraId="37AF1C7A" w14:textId="77777777" w:rsidTr="00060651">
        <w:tc>
          <w:tcPr>
            <w:tcW w:w="3827" w:type="dxa"/>
            <w:tcBorders>
              <w:top w:val="single" w:sz="4" w:space="0" w:color="auto"/>
              <w:left w:val="single" w:sz="4" w:space="0" w:color="auto"/>
              <w:bottom w:val="single" w:sz="4" w:space="0" w:color="auto"/>
              <w:right w:val="single" w:sz="4" w:space="0" w:color="auto"/>
            </w:tcBorders>
          </w:tcPr>
          <w:p w14:paraId="10B68A45"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5E32FD7" w14:textId="77777777" w:rsidR="00A10B6C" w:rsidRPr="00A93C7A" w:rsidRDefault="00A10B6C" w:rsidP="00060651">
            <w:pPr>
              <w:spacing w:line="260" w:lineRule="atLeast"/>
              <w:rPr>
                <w:rFonts w:ascii="Arial" w:hAnsi="Arial"/>
                <w:b/>
                <w:bCs/>
                <w:i/>
                <w:iCs/>
                <w:sz w:val="20"/>
                <w:lang w:eastAsia="en-US"/>
              </w:rPr>
            </w:pPr>
          </w:p>
        </w:tc>
      </w:tr>
      <w:tr w:rsidR="00A10B6C" w:rsidRPr="00A93C7A" w14:paraId="183C9D6B" w14:textId="77777777" w:rsidTr="00060651">
        <w:tc>
          <w:tcPr>
            <w:tcW w:w="3827" w:type="dxa"/>
            <w:tcBorders>
              <w:top w:val="single" w:sz="4" w:space="0" w:color="auto"/>
              <w:left w:val="single" w:sz="4" w:space="0" w:color="auto"/>
              <w:bottom w:val="single" w:sz="4" w:space="0" w:color="auto"/>
              <w:right w:val="single" w:sz="4" w:space="0" w:color="auto"/>
            </w:tcBorders>
          </w:tcPr>
          <w:p w14:paraId="53E45833"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projektu implementacije ali posodabljanja protokola DATEXII) </w:t>
            </w:r>
          </w:p>
        </w:tc>
        <w:tc>
          <w:tcPr>
            <w:tcW w:w="4495" w:type="dxa"/>
            <w:tcBorders>
              <w:top w:val="single" w:sz="4" w:space="0" w:color="auto"/>
              <w:left w:val="single" w:sz="4" w:space="0" w:color="auto"/>
              <w:bottom w:val="single" w:sz="4" w:space="0" w:color="auto"/>
              <w:right w:val="single" w:sz="4" w:space="0" w:color="auto"/>
            </w:tcBorders>
          </w:tcPr>
          <w:p w14:paraId="7A187B3C" w14:textId="77777777" w:rsidR="00A10B6C" w:rsidRPr="00A93C7A" w:rsidRDefault="00A10B6C" w:rsidP="00060651">
            <w:pPr>
              <w:spacing w:line="260" w:lineRule="atLeast"/>
              <w:rPr>
                <w:rFonts w:ascii="Arial" w:hAnsi="Arial"/>
                <w:b/>
                <w:bCs/>
                <w:i/>
                <w:iCs/>
                <w:sz w:val="20"/>
                <w:lang w:eastAsia="en-US"/>
              </w:rPr>
            </w:pPr>
          </w:p>
        </w:tc>
      </w:tr>
    </w:tbl>
    <w:p w14:paraId="686FC5A5"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22FE387D" w14:textId="77777777" w:rsidR="00A10B6C" w:rsidRPr="00A93C7A"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261E98D6" w14:textId="77777777" w:rsidTr="00060651">
        <w:tc>
          <w:tcPr>
            <w:tcW w:w="3827" w:type="dxa"/>
            <w:tcBorders>
              <w:top w:val="single" w:sz="4" w:space="0" w:color="auto"/>
              <w:left w:val="single" w:sz="4" w:space="0" w:color="auto"/>
              <w:bottom w:val="single" w:sz="4" w:space="0" w:color="auto"/>
              <w:right w:val="single" w:sz="4" w:space="0" w:color="auto"/>
            </w:tcBorders>
          </w:tcPr>
          <w:p w14:paraId="0DC9DC52" w14:textId="6E552FF0"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3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3 (četrta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415DF27" w14:textId="77777777" w:rsidR="00A10B6C" w:rsidRPr="00A93C7A" w:rsidRDefault="00A10B6C" w:rsidP="00060651">
            <w:pPr>
              <w:spacing w:line="260" w:lineRule="atLeast"/>
              <w:rPr>
                <w:rFonts w:ascii="Arial" w:hAnsi="Arial"/>
                <w:b/>
                <w:bCs/>
                <w:i/>
                <w:iCs/>
                <w:sz w:val="20"/>
                <w:lang w:eastAsia="en-US"/>
              </w:rPr>
            </w:pPr>
          </w:p>
        </w:tc>
      </w:tr>
      <w:tr w:rsidR="00A10B6C" w:rsidRPr="00A93C7A" w14:paraId="02C0887A" w14:textId="77777777" w:rsidTr="00060651">
        <w:tc>
          <w:tcPr>
            <w:tcW w:w="3827" w:type="dxa"/>
            <w:tcBorders>
              <w:top w:val="single" w:sz="4" w:space="0" w:color="auto"/>
              <w:left w:val="single" w:sz="4" w:space="0" w:color="auto"/>
              <w:bottom w:val="single" w:sz="4" w:space="0" w:color="auto"/>
              <w:right w:val="single" w:sz="4" w:space="0" w:color="auto"/>
            </w:tcBorders>
          </w:tcPr>
          <w:p w14:paraId="7EDA1005"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0EA59E8F" w14:textId="77777777" w:rsidR="00A10B6C" w:rsidRPr="00A93C7A" w:rsidRDefault="00A10B6C" w:rsidP="00060651">
            <w:pPr>
              <w:spacing w:line="260" w:lineRule="atLeast"/>
              <w:rPr>
                <w:rFonts w:ascii="Arial" w:hAnsi="Arial"/>
                <w:b/>
                <w:bCs/>
                <w:i/>
                <w:iCs/>
                <w:sz w:val="20"/>
                <w:lang w:eastAsia="en-US"/>
              </w:rPr>
            </w:pPr>
          </w:p>
        </w:tc>
      </w:tr>
      <w:tr w:rsidR="00A10B6C" w:rsidRPr="00A93C7A" w14:paraId="36C08292" w14:textId="77777777" w:rsidTr="00060651">
        <w:tc>
          <w:tcPr>
            <w:tcW w:w="3827" w:type="dxa"/>
            <w:tcBorders>
              <w:top w:val="single" w:sz="4" w:space="0" w:color="auto"/>
              <w:left w:val="single" w:sz="4" w:space="0" w:color="auto"/>
              <w:bottom w:val="single" w:sz="4" w:space="0" w:color="auto"/>
              <w:right w:val="single" w:sz="4" w:space="0" w:color="auto"/>
            </w:tcBorders>
          </w:tcPr>
          <w:p w14:paraId="2F407076"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562724ED" w14:textId="77777777" w:rsidR="00A10B6C" w:rsidRPr="00A93C7A" w:rsidRDefault="00A10B6C" w:rsidP="00060651">
            <w:pPr>
              <w:spacing w:line="260" w:lineRule="atLeast"/>
              <w:rPr>
                <w:rFonts w:ascii="Arial" w:hAnsi="Arial"/>
                <w:b/>
                <w:bCs/>
                <w:i/>
                <w:iCs/>
                <w:sz w:val="20"/>
                <w:lang w:eastAsia="en-US"/>
              </w:rPr>
            </w:pPr>
          </w:p>
        </w:tc>
      </w:tr>
      <w:tr w:rsidR="00A10B6C" w:rsidRPr="00A93C7A" w14:paraId="45F0824D" w14:textId="77777777" w:rsidTr="00060651">
        <w:tc>
          <w:tcPr>
            <w:tcW w:w="3827" w:type="dxa"/>
            <w:tcBorders>
              <w:top w:val="single" w:sz="4" w:space="0" w:color="auto"/>
              <w:left w:val="single" w:sz="4" w:space="0" w:color="auto"/>
              <w:bottom w:val="single" w:sz="4" w:space="0" w:color="auto"/>
              <w:right w:val="single" w:sz="4" w:space="0" w:color="auto"/>
            </w:tcBorders>
          </w:tcPr>
          <w:p w14:paraId="125DF927"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ali posodabljanju TMC lokacijske table) </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3A2C060A" w14:textId="77777777" w:rsidR="00A10B6C" w:rsidRPr="00A93C7A" w:rsidRDefault="00A10B6C" w:rsidP="00060651">
            <w:pPr>
              <w:spacing w:line="260" w:lineRule="atLeast"/>
              <w:rPr>
                <w:rFonts w:ascii="Arial" w:hAnsi="Arial"/>
                <w:b/>
                <w:bCs/>
                <w:i/>
                <w:iCs/>
                <w:sz w:val="20"/>
                <w:lang w:eastAsia="en-US"/>
              </w:rPr>
            </w:pPr>
          </w:p>
        </w:tc>
      </w:tr>
    </w:tbl>
    <w:p w14:paraId="36C3A78E"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0AFFB56D"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0A34337C" w14:textId="77777777" w:rsidTr="00060651">
        <w:tc>
          <w:tcPr>
            <w:tcW w:w="3827" w:type="dxa"/>
            <w:tcBorders>
              <w:top w:val="single" w:sz="4" w:space="0" w:color="auto"/>
              <w:left w:val="single" w:sz="4" w:space="0" w:color="auto"/>
              <w:bottom w:val="single" w:sz="4" w:space="0" w:color="auto"/>
              <w:right w:val="single" w:sz="4" w:space="0" w:color="auto"/>
            </w:tcBorders>
          </w:tcPr>
          <w:p w14:paraId="0EDFCAFA" w14:textId="56F04718"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4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3 (peta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A7A8B06" w14:textId="77777777" w:rsidR="00A10B6C" w:rsidRPr="00A93C7A" w:rsidRDefault="00A10B6C" w:rsidP="00060651">
            <w:pPr>
              <w:spacing w:line="260" w:lineRule="atLeast"/>
              <w:rPr>
                <w:rFonts w:ascii="Arial" w:hAnsi="Arial"/>
                <w:b/>
                <w:bCs/>
                <w:i/>
                <w:iCs/>
                <w:sz w:val="20"/>
                <w:lang w:eastAsia="en-US"/>
              </w:rPr>
            </w:pPr>
          </w:p>
        </w:tc>
      </w:tr>
      <w:tr w:rsidR="00A10B6C" w:rsidRPr="00A93C7A" w14:paraId="0BA51F7A" w14:textId="77777777" w:rsidTr="00060651">
        <w:tc>
          <w:tcPr>
            <w:tcW w:w="3827" w:type="dxa"/>
            <w:tcBorders>
              <w:top w:val="single" w:sz="4" w:space="0" w:color="auto"/>
              <w:left w:val="single" w:sz="4" w:space="0" w:color="auto"/>
              <w:bottom w:val="single" w:sz="4" w:space="0" w:color="auto"/>
              <w:right w:val="single" w:sz="4" w:space="0" w:color="auto"/>
            </w:tcBorders>
          </w:tcPr>
          <w:p w14:paraId="0FA7C868"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32C005A3" w14:textId="77777777" w:rsidR="00A10B6C" w:rsidRPr="00A93C7A" w:rsidRDefault="00A10B6C" w:rsidP="00060651">
            <w:pPr>
              <w:spacing w:line="260" w:lineRule="atLeast"/>
              <w:rPr>
                <w:rFonts w:ascii="Arial" w:hAnsi="Arial"/>
                <w:b/>
                <w:bCs/>
                <w:i/>
                <w:iCs/>
                <w:sz w:val="20"/>
                <w:lang w:eastAsia="en-US"/>
              </w:rPr>
            </w:pPr>
          </w:p>
        </w:tc>
      </w:tr>
      <w:tr w:rsidR="00A10B6C" w:rsidRPr="00A93C7A" w14:paraId="4D3EA7F2" w14:textId="77777777" w:rsidTr="00060651">
        <w:tc>
          <w:tcPr>
            <w:tcW w:w="3827" w:type="dxa"/>
            <w:tcBorders>
              <w:top w:val="single" w:sz="4" w:space="0" w:color="auto"/>
              <w:left w:val="single" w:sz="4" w:space="0" w:color="auto"/>
              <w:bottom w:val="single" w:sz="4" w:space="0" w:color="auto"/>
              <w:right w:val="single" w:sz="4" w:space="0" w:color="auto"/>
            </w:tcBorders>
          </w:tcPr>
          <w:p w14:paraId="58B535F4"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AE3B90B" w14:textId="77777777" w:rsidR="00A10B6C" w:rsidRPr="00A93C7A" w:rsidRDefault="00A10B6C" w:rsidP="00060651">
            <w:pPr>
              <w:spacing w:line="260" w:lineRule="atLeast"/>
              <w:rPr>
                <w:rFonts w:ascii="Arial" w:hAnsi="Arial"/>
                <w:b/>
                <w:bCs/>
                <w:i/>
                <w:iCs/>
                <w:sz w:val="20"/>
                <w:lang w:eastAsia="en-US"/>
              </w:rPr>
            </w:pPr>
          </w:p>
        </w:tc>
      </w:tr>
      <w:tr w:rsidR="00A10B6C" w:rsidRPr="00A93C7A" w14:paraId="32CA10FB" w14:textId="77777777" w:rsidTr="00060651">
        <w:tc>
          <w:tcPr>
            <w:tcW w:w="3827" w:type="dxa"/>
            <w:tcBorders>
              <w:top w:val="single" w:sz="4" w:space="0" w:color="auto"/>
              <w:left w:val="single" w:sz="4" w:space="0" w:color="auto"/>
              <w:bottom w:val="single" w:sz="4" w:space="0" w:color="auto"/>
              <w:right w:val="single" w:sz="4" w:space="0" w:color="auto"/>
            </w:tcBorders>
          </w:tcPr>
          <w:p w14:paraId="77BDDDA8"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w:t>
            </w:r>
            <w:r>
              <w:rPr>
                <w:rFonts w:ascii="Arial" w:hAnsi="Arial"/>
                <w:i/>
                <w:iCs/>
                <w:sz w:val="20"/>
                <w:lang w:eastAsia="en-US"/>
              </w:rPr>
              <w:lastRenderedPageBreak/>
              <w:t>pri implementaciji ali posodabljanju odprtokodnih digitalnih zemljevidov v različnih formatih)</w:t>
            </w:r>
          </w:p>
        </w:tc>
        <w:tc>
          <w:tcPr>
            <w:tcW w:w="4495" w:type="dxa"/>
            <w:tcBorders>
              <w:top w:val="single" w:sz="4" w:space="0" w:color="auto"/>
              <w:left w:val="single" w:sz="4" w:space="0" w:color="auto"/>
              <w:bottom w:val="single" w:sz="4" w:space="0" w:color="auto"/>
              <w:right w:val="single" w:sz="4" w:space="0" w:color="auto"/>
            </w:tcBorders>
          </w:tcPr>
          <w:p w14:paraId="49ED61B4" w14:textId="77777777" w:rsidR="00A10B6C" w:rsidRPr="00A93C7A" w:rsidRDefault="00A10B6C" w:rsidP="00060651">
            <w:pPr>
              <w:spacing w:line="260" w:lineRule="atLeast"/>
              <w:rPr>
                <w:rFonts w:ascii="Arial" w:hAnsi="Arial"/>
                <w:b/>
                <w:bCs/>
                <w:i/>
                <w:iCs/>
                <w:sz w:val="20"/>
                <w:lang w:eastAsia="en-US"/>
              </w:rPr>
            </w:pPr>
          </w:p>
        </w:tc>
      </w:tr>
    </w:tbl>
    <w:p w14:paraId="0CFA37D1"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52FBB5B4" w14:textId="77777777" w:rsidTr="00060651">
        <w:tc>
          <w:tcPr>
            <w:tcW w:w="3827" w:type="dxa"/>
            <w:tcBorders>
              <w:top w:val="single" w:sz="4" w:space="0" w:color="auto"/>
              <w:left w:val="single" w:sz="4" w:space="0" w:color="auto"/>
              <w:bottom w:val="single" w:sz="4" w:space="0" w:color="auto"/>
              <w:right w:val="single" w:sz="4" w:space="0" w:color="auto"/>
            </w:tcBorders>
          </w:tcPr>
          <w:p w14:paraId="763BFD1A" w14:textId="31076AC7"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5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3 (šesta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669C6C7" w14:textId="77777777" w:rsidR="00A10B6C" w:rsidRPr="00A93C7A" w:rsidRDefault="00A10B6C" w:rsidP="00060651">
            <w:pPr>
              <w:spacing w:line="260" w:lineRule="atLeast"/>
              <w:rPr>
                <w:rFonts w:ascii="Arial" w:hAnsi="Arial"/>
                <w:b/>
                <w:bCs/>
                <w:i/>
                <w:iCs/>
                <w:sz w:val="20"/>
                <w:lang w:eastAsia="en-US"/>
              </w:rPr>
            </w:pPr>
          </w:p>
        </w:tc>
      </w:tr>
      <w:tr w:rsidR="00A10B6C" w:rsidRPr="00A93C7A" w14:paraId="538182C6" w14:textId="77777777" w:rsidTr="00060651">
        <w:tc>
          <w:tcPr>
            <w:tcW w:w="3827" w:type="dxa"/>
            <w:tcBorders>
              <w:top w:val="single" w:sz="4" w:space="0" w:color="auto"/>
              <w:left w:val="single" w:sz="4" w:space="0" w:color="auto"/>
              <w:bottom w:val="single" w:sz="4" w:space="0" w:color="auto"/>
              <w:right w:val="single" w:sz="4" w:space="0" w:color="auto"/>
            </w:tcBorders>
          </w:tcPr>
          <w:p w14:paraId="1D76AC82"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CC4C334" w14:textId="77777777" w:rsidR="00A10B6C" w:rsidRPr="00A93C7A" w:rsidRDefault="00A10B6C" w:rsidP="00060651">
            <w:pPr>
              <w:spacing w:line="260" w:lineRule="atLeast"/>
              <w:rPr>
                <w:rFonts w:ascii="Arial" w:hAnsi="Arial"/>
                <w:b/>
                <w:bCs/>
                <w:i/>
                <w:iCs/>
                <w:sz w:val="20"/>
                <w:lang w:eastAsia="en-US"/>
              </w:rPr>
            </w:pPr>
          </w:p>
        </w:tc>
      </w:tr>
      <w:tr w:rsidR="00A10B6C" w:rsidRPr="00A93C7A" w14:paraId="03CB9B35" w14:textId="77777777" w:rsidTr="00060651">
        <w:tc>
          <w:tcPr>
            <w:tcW w:w="3827" w:type="dxa"/>
            <w:tcBorders>
              <w:top w:val="single" w:sz="4" w:space="0" w:color="auto"/>
              <w:left w:val="single" w:sz="4" w:space="0" w:color="auto"/>
              <w:bottom w:val="single" w:sz="4" w:space="0" w:color="auto"/>
              <w:right w:val="single" w:sz="4" w:space="0" w:color="auto"/>
            </w:tcBorders>
          </w:tcPr>
          <w:p w14:paraId="2A82BA86"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43A834A" w14:textId="77777777" w:rsidR="00A10B6C" w:rsidRPr="00A93C7A" w:rsidRDefault="00A10B6C" w:rsidP="00060651">
            <w:pPr>
              <w:spacing w:line="260" w:lineRule="atLeast"/>
              <w:rPr>
                <w:rFonts w:ascii="Arial" w:hAnsi="Arial"/>
                <w:b/>
                <w:bCs/>
                <w:i/>
                <w:iCs/>
                <w:sz w:val="20"/>
                <w:lang w:eastAsia="en-US"/>
              </w:rPr>
            </w:pPr>
          </w:p>
        </w:tc>
      </w:tr>
      <w:tr w:rsidR="00A10B6C" w:rsidRPr="00A93C7A" w14:paraId="3C7248D3" w14:textId="77777777" w:rsidTr="00060651">
        <w:tc>
          <w:tcPr>
            <w:tcW w:w="3827" w:type="dxa"/>
            <w:tcBorders>
              <w:top w:val="single" w:sz="4" w:space="0" w:color="auto"/>
              <w:left w:val="single" w:sz="4" w:space="0" w:color="auto"/>
              <w:bottom w:val="single" w:sz="4" w:space="0" w:color="auto"/>
              <w:right w:val="single" w:sz="4" w:space="0" w:color="auto"/>
            </w:tcBorders>
          </w:tcPr>
          <w:p w14:paraId="350DF454"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w:t>
            </w:r>
            <w:r w:rsidRPr="00A93C7A">
              <w:rPr>
                <w:rFonts w:ascii="Arial" w:hAnsi="Arial"/>
                <w:i/>
                <w:iCs/>
                <w:sz w:val="20"/>
                <w:lang w:eastAsia="en-US"/>
              </w:rPr>
              <w:t xml:space="preserve"> </w:t>
            </w:r>
            <w:r>
              <w:rPr>
                <w:rFonts w:ascii="Arial" w:hAnsi="Arial"/>
                <w:i/>
                <w:iCs/>
                <w:sz w:val="20"/>
                <w:lang w:eastAsia="en-US"/>
              </w:rPr>
              <w:t>(sodelovanje pri implementaciji in integraciji FCD podatkov)</w:t>
            </w:r>
          </w:p>
        </w:tc>
        <w:tc>
          <w:tcPr>
            <w:tcW w:w="4495" w:type="dxa"/>
            <w:tcBorders>
              <w:top w:val="single" w:sz="4" w:space="0" w:color="auto"/>
              <w:left w:val="single" w:sz="4" w:space="0" w:color="auto"/>
              <w:bottom w:val="single" w:sz="4" w:space="0" w:color="auto"/>
              <w:right w:val="single" w:sz="4" w:space="0" w:color="auto"/>
            </w:tcBorders>
          </w:tcPr>
          <w:p w14:paraId="73631D91" w14:textId="77777777" w:rsidR="00A10B6C" w:rsidRPr="00A93C7A" w:rsidRDefault="00A10B6C" w:rsidP="00060651">
            <w:pPr>
              <w:spacing w:line="260" w:lineRule="atLeast"/>
              <w:rPr>
                <w:rFonts w:ascii="Arial" w:hAnsi="Arial"/>
                <w:b/>
                <w:bCs/>
                <w:i/>
                <w:iCs/>
                <w:sz w:val="20"/>
                <w:lang w:eastAsia="en-US"/>
              </w:rPr>
            </w:pPr>
          </w:p>
        </w:tc>
      </w:tr>
    </w:tbl>
    <w:p w14:paraId="076097F4"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305116F2" w14:textId="77777777" w:rsidTr="00060651">
        <w:tc>
          <w:tcPr>
            <w:tcW w:w="3827" w:type="dxa"/>
            <w:tcBorders>
              <w:top w:val="single" w:sz="4" w:space="0" w:color="auto"/>
              <w:left w:val="single" w:sz="4" w:space="0" w:color="auto"/>
              <w:bottom w:val="single" w:sz="4" w:space="0" w:color="auto"/>
              <w:right w:val="single" w:sz="4" w:space="0" w:color="auto"/>
            </w:tcBorders>
          </w:tcPr>
          <w:p w14:paraId="1FB22231" w14:textId="0A0C6203"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6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3 (sedma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FD66E45" w14:textId="77777777" w:rsidR="00A10B6C" w:rsidRPr="00A93C7A" w:rsidRDefault="00A10B6C" w:rsidP="00060651">
            <w:pPr>
              <w:spacing w:line="260" w:lineRule="atLeast"/>
              <w:rPr>
                <w:rFonts w:ascii="Arial" w:hAnsi="Arial"/>
                <w:b/>
                <w:bCs/>
                <w:i/>
                <w:iCs/>
                <w:sz w:val="20"/>
                <w:lang w:eastAsia="en-US"/>
              </w:rPr>
            </w:pPr>
          </w:p>
        </w:tc>
      </w:tr>
      <w:tr w:rsidR="00A10B6C" w:rsidRPr="00A93C7A" w14:paraId="60E182F1" w14:textId="77777777" w:rsidTr="00060651">
        <w:tc>
          <w:tcPr>
            <w:tcW w:w="3827" w:type="dxa"/>
            <w:tcBorders>
              <w:top w:val="single" w:sz="4" w:space="0" w:color="auto"/>
              <w:left w:val="single" w:sz="4" w:space="0" w:color="auto"/>
              <w:bottom w:val="single" w:sz="4" w:space="0" w:color="auto"/>
              <w:right w:val="single" w:sz="4" w:space="0" w:color="auto"/>
            </w:tcBorders>
          </w:tcPr>
          <w:p w14:paraId="31EA1F80"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7DC74651" w14:textId="77777777" w:rsidR="00A10B6C" w:rsidRPr="00A93C7A" w:rsidRDefault="00A10B6C" w:rsidP="00060651">
            <w:pPr>
              <w:spacing w:line="260" w:lineRule="atLeast"/>
              <w:rPr>
                <w:rFonts w:ascii="Arial" w:hAnsi="Arial"/>
                <w:b/>
                <w:bCs/>
                <w:i/>
                <w:iCs/>
                <w:sz w:val="20"/>
                <w:lang w:eastAsia="en-US"/>
              </w:rPr>
            </w:pPr>
          </w:p>
        </w:tc>
      </w:tr>
      <w:tr w:rsidR="00A10B6C" w:rsidRPr="00A93C7A" w14:paraId="6FE6DDE4" w14:textId="77777777" w:rsidTr="00060651">
        <w:tc>
          <w:tcPr>
            <w:tcW w:w="3827" w:type="dxa"/>
            <w:tcBorders>
              <w:top w:val="single" w:sz="4" w:space="0" w:color="auto"/>
              <w:left w:val="single" w:sz="4" w:space="0" w:color="auto"/>
              <w:bottom w:val="single" w:sz="4" w:space="0" w:color="auto"/>
              <w:right w:val="single" w:sz="4" w:space="0" w:color="auto"/>
            </w:tcBorders>
          </w:tcPr>
          <w:p w14:paraId="46693895"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DAC8E96" w14:textId="77777777" w:rsidR="00A10B6C" w:rsidRPr="00A93C7A" w:rsidRDefault="00A10B6C" w:rsidP="00060651">
            <w:pPr>
              <w:spacing w:line="260" w:lineRule="atLeast"/>
              <w:rPr>
                <w:rFonts w:ascii="Arial" w:hAnsi="Arial"/>
                <w:b/>
                <w:bCs/>
                <w:i/>
                <w:iCs/>
                <w:sz w:val="20"/>
                <w:lang w:eastAsia="en-US"/>
              </w:rPr>
            </w:pPr>
          </w:p>
        </w:tc>
      </w:tr>
      <w:tr w:rsidR="00A10B6C" w:rsidRPr="00A93C7A" w14:paraId="69553599" w14:textId="77777777" w:rsidTr="00060651">
        <w:tc>
          <w:tcPr>
            <w:tcW w:w="3827" w:type="dxa"/>
            <w:tcBorders>
              <w:top w:val="single" w:sz="4" w:space="0" w:color="auto"/>
              <w:left w:val="single" w:sz="4" w:space="0" w:color="auto"/>
              <w:bottom w:val="single" w:sz="4" w:space="0" w:color="auto"/>
              <w:right w:val="single" w:sz="4" w:space="0" w:color="auto"/>
            </w:tcBorders>
          </w:tcPr>
          <w:p w14:paraId="06DB6606"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lokacijskega </w:t>
            </w:r>
            <w:proofErr w:type="spellStart"/>
            <w:r>
              <w:rPr>
                <w:rFonts w:ascii="Arial" w:hAnsi="Arial"/>
                <w:i/>
                <w:iCs/>
                <w:sz w:val="20"/>
                <w:lang w:eastAsia="en-US"/>
              </w:rPr>
              <w:t>referenciranja</w:t>
            </w:r>
            <w:proofErr w:type="spellEnd"/>
            <w:r>
              <w:rPr>
                <w:rFonts w:ascii="Arial" w:hAnsi="Arial"/>
                <w:i/>
                <w:iCs/>
                <w:sz w:val="20"/>
                <w:lang w:eastAsia="en-US"/>
              </w:rPr>
              <w:t xml:space="preserve"> po metodi </w:t>
            </w:r>
            <w:proofErr w:type="spellStart"/>
            <w:r>
              <w:rPr>
                <w:rFonts w:ascii="Arial" w:hAnsi="Arial"/>
                <w:i/>
                <w:iCs/>
                <w:sz w:val="20"/>
                <w:lang w:eastAsia="en-US"/>
              </w:rPr>
              <w:t>Alert</w:t>
            </w:r>
            <w:proofErr w:type="spellEnd"/>
            <w:r>
              <w:rPr>
                <w:rFonts w:ascii="Arial" w:hAnsi="Arial"/>
                <w:i/>
                <w:iCs/>
                <w:sz w:val="20"/>
                <w:lang w:eastAsia="en-US"/>
              </w:rPr>
              <w:t xml:space="preserve">-C ali </w:t>
            </w:r>
            <w:proofErr w:type="spellStart"/>
            <w:r>
              <w:rPr>
                <w:rFonts w:ascii="Arial" w:hAnsi="Arial"/>
                <w:i/>
                <w:iCs/>
                <w:sz w:val="20"/>
                <w:lang w:eastAsia="en-US"/>
              </w:rPr>
              <w:t>OpenLR</w:t>
            </w:r>
            <w:proofErr w:type="spellEnd"/>
            <w:r>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9E5A0C4" w14:textId="77777777" w:rsidR="00A10B6C" w:rsidRPr="00A93C7A" w:rsidRDefault="00A10B6C" w:rsidP="00060651">
            <w:pPr>
              <w:spacing w:line="260" w:lineRule="atLeast"/>
              <w:rPr>
                <w:rFonts w:ascii="Arial" w:hAnsi="Arial"/>
                <w:b/>
                <w:bCs/>
                <w:i/>
                <w:iCs/>
                <w:sz w:val="20"/>
                <w:lang w:eastAsia="en-US"/>
              </w:rPr>
            </w:pPr>
          </w:p>
        </w:tc>
      </w:tr>
    </w:tbl>
    <w:p w14:paraId="6D4FC3BB" w14:textId="7A97C0F8" w:rsidR="00A10B6C" w:rsidRDefault="00A10B6C" w:rsidP="001C6EFC">
      <w:pPr>
        <w:tabs>
          <w:tab w:val="center" w:pos="4320"/>
          <w:tab w:val="right" w:pos="8640"/>
        </w:tabs>
        <w:spacing w:line="260" w:lineRule="atLeast"/>
        <w:jc w:val="both"/>
        <w:rPr>
          <w:rFonts w:ascii="Arial" w:hAnsi="Arial" w:cs="Arial"/>
          <w:b/>
          <w:sz w:val="20"/>
          <w:szCs w:val="20"/>
          <w:lang w:eastAsia="en-US"/>
        </w:rPr>
      </w:pPr>
    </w:p>
    <w:p w14:paraId="652E534A" w14:textId="00CEC356" w:rsidR="00A10B6C" w:rsidRDefault="00A10B6C" w:rsidP="00A10B6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5.</w:t>
      </w:r>
    </w:p>
    <w:p w14:paraId="6B5C7EC1"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A10B6C" w:rsidRPr="0094010D" w14:paraId="149389B0" w14:textId="77777777" w:rsidTr="0006065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D3E280F" w14:textId="69FD76C7" w:rsidR="00A10B6C" w:rsidRPr="0094010D" w:rsidRDefault="00A10B6C" w:rsidP="00A10B6C">
            <w:pPr>
              <w:spacing w:line="260" w:lineRule="atLeast"/>
              <w:rPr>
                <w:rFonts w:ascii="Arial" w:hAnsi="Arial"/>
                <w:i/>
                <w:iCs/>
                <w:sz w:val="20"/>
                <w:szCs w:val="20"/>
              </w:rPr>
            </w:pPr>
            <w:r>
              <w:rPr>
                <w:rFonts w:ascii="Arial" w:hAnsi="Arial"/>
                <w:b/>
                <w:i/>
                <w:iCs/>
                <w:sz w:val="20"/>
                <w:szCs w:val="20"/>
              </w:rPr>
              <w:t>RAZVIJALEC 4</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A10B6C" w:rsidRPr="00EE1F15" w14:paraId="057F1EEB" w14:textId="77777777" w:rsidTr="00060651">
        <w:tc>
          <w:tcPr>
            <w:tcW w:w="2694" w:type="dxa"/>
            <w:tcBorders>
              <w:top w:val="single" w:sz="4" w:space="0" w:color="auto"/>
              <w:left w:val="single" w:sz="4" w:space="0" w:color="auto"/>
              <w:bottom w:val="single" w:sz="4" w:space="0" w:color="auto"/>
              <w:right w:val="single" w:sz="4" w:space="0" w:color="auto"/>
            </w:tcBorders>
            <w:vAlign w:val="center"/>
          </w:tcPr>
          <w:p w14:paraId="7B15EE4A" w14:textId="77777777" w:rsidR="00A10B6C" w:rsidRPr="00EE1F15" w:rsidRDefault="00A10B6C" w:rsidP="0006065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1363866B" w14:textId="77777777" w:rsidR="00A10B6C" w:rsidRDefault="00A10B6C" w:rsidP="00060651">
            <w:pPr>
              <w:spacing w:before="60" w:after="60"/>
              <w:rPr>
                <w:rFonts w:ascii="Arial" w:hAnsi="Arial"/>
                <w:b/>
                <w:bCs/>
                <w:iCs/>
                <w:sz w:val="20"/>
                <w:szCs w:val="20"/>
              </w:rPr>
            </w:pPr>
          </w:p>
          <w:p w14:paraId="6C288252" w14:textId="77777777" w:rsidR="00A10B6C" w:rsidRDefault="00A10B6C" w:rsidP="00060651">
            <w:pPr>
              <w:spacing w:before="60" w:after="60"/>
              <w:rPr>
                <w:rFonts w:ascii="Arial" w:hAnsi="Arial"/>
                <w:b/>
                <w:bCs/>
                <w:iCs/>
                <w:sz w:val="20"/>
                <w:szCs w:val="20"/>
              </w:rPr>
            </w:pPr>
          </w:p>
          <w:p w14:paraId="691C809E" w14:textId="77777777" w:rsidR="00A10B6C" w:rsidRPr="00EE1F15" w:rsidRDefault="00A10B6C" w:rsidP="00060651">
            <w:pPr>
              <w:spacing w:before="60" w:after="60"/>
              <w:rPr>
                <w:rFonts w:ascii="Arial" w:hAnsi="Arial"/>
                <w:b/>
                <w:bCs/>
                <w:iCs/>
                <w:sz w:val="20"/>
                <w:szCs w:val="20"/>
              </w:rPr>
            </w:pPr>
          </w:p>
        </w:tc>
      </w:tr>
      <w:tr w:rsidR="00A10B6C" w:rsidRPr="00B81207" w14:paraId="14CA07F2"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tcPr>
          <w:p w14:paraId="78D1D7F6" w14:textId="77777777" w:rsidR="00A10B6C" w:rsidRPr="00EE1F15" w:rsidRDefault="00A10B6C" w:rsidP="0006065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556FA38" w14:textId="77777777" w:rsidR="00A10B6C" w:rsidRPr="00B81207" w:rsidRDefault="00A10B6C" w:rsidP="00060651">
            <w:pPr>
              <w:spacing w:before="60" w:after="60"/>
              <w:rPr>
                <w:rFonts w:ascii="Arial" w:hAnsi="Arial"/>
                <w:b/>
                <w:bCs/>
                <w:iCs/>
                <w:sz w:val="20"/>
                <w:szCs w:val="20"/>
              </w:rPr>
            </w:pPr>
          </w:p>
        </w:tc>
      </w:tr>
      <w:tr w:rsidR="00A10B6C" w:rsidRPr="00EE1F15" w14:paraId="5356748C"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59F7AF9" w14:textId="77777777" w:rsidR="00A10B6C" w:rsidRPr="00EE1F15" w:rsidRDefault="00A10B6C" w:rsidP="0006065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23D74CD" w14:textId="77777777" w:rsidR="00A10B6C" w:rsidRDefault="00A10B6C" w:rsidP="00060651">
            <w:pPr>
              <w:spacing w:line="260" w:lineRule="atLeast"/>
              <w:rPr>
                <w:rFonts w:ascii="Arial" w:hAnsi="Arial"/>
                <w:b/>
                <w:bCs/>
                <w:i/>
                <w:iCs/>
                <w:sz w:val="20"/>
                <w:szCs w:val="20"/>
              </w:rPr>
            </w:pPr>
          </w:p>
          <w:p w14:paraId="3AB6CE37" w14:textId="77777777" w:rsidR="00A10B6C" w:rsidRDefault="00A10B6C" w:rsidP="00060651">
            <w:pPr>
              <w:spacing w:line="260" w:lineRule="atLeast"/>
              <w:rPr>
                <w:rFonts w:ascii="Arial" w:hAnsi="Arial"/>
                <w:b/>
                <w:bCs/>
                <w:i/>
                <w:iCs/>
                <w:sz w:val="20"/>
                <w:szCs w:val="20"/>
              </w:rPr>
            </w:pPr>
          </w:p>
          <w:p w14:paraId="1211E3A2" w14:textId="77777777" w:rsidR="00A10B6C" w:rsidRPr="00EE1F15" w:rsidRDefault="00A10B6C" w:rsidP="00060651">
            <w:pPr>
              <w:spacing w:line="260" w:lineRule="atLeast"/>
              <w:rPr>
                <w:rFonts w:ascii="Arial" w:hAnsi="Arial"/>
                <w:b/>
                <w:bCs/>
                <w:i/>
                <w:iCs/>
                <w:sz w:val="20"/>
                <w:szCs w:val="20"/>
              </w:rPr>
            </w:pPr>
          </w:p>
        </w:tc>
      </w:tr>
      <w:tr w:rsidR="00A10B6C" w:rsidRPr="002F0D70" w14:paraId="65748AF5"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6C20FA1" w14:textId="77777777" w:rsidR="00A10B6C" w:rsidRPr="001C3750" w:rsidRDefault="00A10B6C" w:rsidP="00060651">
            <w:pPr>
              <w:spacing w:line="260" w:lineRule="atLeast"/>
              <w:rPr>
                <w:rFonts w:ascii="Arial" w:hAnsi="Arial"/>
                <w:bCs/>
                <w:i/>
                <w:iCs/>
                <w:sz w:val="20"/>
                <w:szCs w:val="20"/>
              </w:rPr>
            </w:pPr>
            <w:r w:rsidRPr="003D3ADB">
              <w:rPr>
                <w:rFonts w:ascii="Arial" w:hAnsi="Arial"/>
                <w:bCs/>
                <w:i/>
                <w:iCs/>
                <w:sz w:val="20"/>
                <w:szCs w:val="20"/>
              </w:rPr>
              <w:t>Število let delovnih izkušenj  na področju razvijanja IT rešitev</w:t>
            </w:r>
            <w:r w:rsidRPr="003D3ADB">
              <w:rPr>
                <w:rFonts w:ascii="Arial" w:hAnsi="Arial"/>
                <w:bCs/>
                <w:i/>
                <w:iCs/>
                <w:sz w:val="20"/>
                <w:szCs w:val="20"/>
              </w:rPr>
              <w:tab/>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4DDE5520" w14:textId="77777777" w:rsidR="00A10B6C" w:rsidRPr="001C3750" w:rsidRDefault="00A10B6C" w:rsidP="00060651">
            <w:pPr>
              <w:spacing w:line="260" w:lineRule="atLeast"/>
              <w:rPr>
                <w:rFonts w:ascii="Arial" w:hAnsi="Arial"/>
                <w:bCs/>
                <w:i/>
                <w:iCs/>
                <w:sz w:val="20"/>
                <w:szCs w:val="20"/>
              </w:rPr>
            </w:pPr>
          </w:p>
        </w:tc>
      </w:tr>
    </w:tbl>
    <w:p w14:paraId="4303CD25"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03E1CCC0" w14:textId="77777777" w:rsidR="00A10B6C" w:rsidRPr="00A93C7A"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70D5838E" w14:textId="77777777" w:rsidTr="00060651">
        <w:tc>
          <w:tcPr>
            <w:tcW w:w="3827" w:type="dxa"/>
            <w:tcBorders>
              <w:top w:val="single" w:sz="4" w:space="0" w:color="auto"/>
              <w:left w:val="single" w:sz="4" w:space="0" w:color="auto"/>
              <w:bottom w:val="single" w:sz="4" w:space="0" w:color="auto"/>
              <w:right w:val="single" w:sz="4" w:space="0" w:color="auto"/>
            </w:tcBorders>
          </w:tcPr>
          <w:p w14:paraId="0878A018" w14:textId="1CE88882"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1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4 (druga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6A270FE" w14:textId="77777777" w:rsidR="00A10B6C" w:rsidRPr="00A93C7A" w:rsidRDefault="00A10B6C" w:rsidP="00060651">
            <w:pPr>
              <w:spacing w:line="260" w:lineRule="atLeast"/>
              <w:rPr>
                <w:rFonts w:ascii="Arial" w:hAnsi="Arial"/>
                <w:b/>
                <w:bCs/>
                <w:i/>
                <w:iCs/>
                <w:sz w:val="20"/>
                <w:lang w:eastAsia="en-US"/>
              </w:rPr>
            </w:pPr>
          </w:p>
        </w:tc>
      </w:tr>
      <w:tr w:rsidR="00A10B6C" w:rsidRPr="00A93C7A" w14:paraId="6BEF7901" w14:textId="77777777" w:rsidTr="00060651">
        <w:tc>
          <w:tcPr>
            <w:tcW w:w="3827" w:type="dxa"/>
            <w:tcBorders>
              <w:top w:val="single" w:sz="4" w:space="0" w:color="auto"/>
              <w:left w:val="single" w:sz="4" w:space="0" w:color="auto"/>
              <w:bottom w:val="single" w:sz="4" w:space="0" w:color="auto"/>
              <w:right w:val="single" w:sz="4" w:space="0" w:color="auto"/>
            </w:tcBorders>
          </w:tcPr>
          <w:p w14:paraId="4A24E322"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042A75A2" w14:textId="77777777" w:rsidR="00A10B6C" w:rsidRPr="00A93C7A" w:rsidRDefault="00A10B6C" w:rsidP="00060651">
            <w:pPr>
              <w:spacing w:line="260" w:lineRule="atLeast"/>
              <w:rPr>
                <w:rFonts w:ascii="Arial" w:hAnsi="Arial"/>
                <w:b/>
                <w:bCs/>
                <w:i/>
                <w:iCs/>
                <w:sz w:val="20"/>
                <w:lang w:eastAsia="en-US"/>
              </w:rPr>
            </w:pPr>
          </w:p>
        </w:tc>
      </w:tr>
      <w:tr w:rsidR="00A10B6C" w:rsidRPr="00A93C7A" w14:paraId="3A356DD4" w14:textId="77777777" w:rsidTr="00060651">
        <w:tc>
          <w:tcPr>
            <w:tcW w:w="3827" w:type="dxa"/>
            <w:tcBorders>
              <w:top w:val="single" w:sz="4" w:space="0" w:color="auto"/>
              <w:left w:val="single" w:sz="4" w:space="0" w:color="auto"/>
              <w:bottom w:val="single" w:sz="4" w:space="0" w:color="auto"/>
              <w:right w:val="single" w:sz="4" w:space="0" w:color="auto"/>
            </w:tcBorders>
          </w:tcPr>
          <w:p w14:paraId="5D01FB32"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lastRenderedPageBreak/>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00E934B" w14:textId="77777777" w:rsidR="00A10B6C" w:rsidRPr="00A93C7A" w:rsidRDefault="00A10B6C" w:rsidP="00060651">
            <w:pPr>
              <w:spacing w:line="260" w:lineRule="atLeast"/>
              <w:rPr>
                <w:rFonts w:ascii="Arial" w:hAnsi="Arial"/>
                <w:b/>
                <w:bCs/>
                <w:i/>
                <w:iCs/>
                <w:sz w:val="20"/>
                <w:lang w:eastAsia="en-US"/>
              </w:rPr>
            </w:pPr>
          </w:p>
        </w:tc>
      </w:tr>
      <w:tr w:rsidR="00A10B6C" w:rsidRPr="00A93C7A" w14:paraId="6C2BE607" w14:textId="77777777" w:rsidTr="00060651">
        <w:tc>
          <w:tcPr>
            <w:tcW w:w="3827" w:type="dxa"/>
            <w:tcBorders>
              <w:top w:val="single" w:sz="4" w:space="0" w:color="auto"/>
              <w:left w:val="single" w:sz="4" w:space="0" w:color="auto"/>
              <w:bottom w:val="single" w:sz="4" w:space="0" w:color="auto"/>
              <w:right w:val="single" w:sz="4" w:space="0" w:color="auto"/>
            </w:tcBorders>
          </w:tcPr>
          <w:p w14:paraId="2EC31FBB"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z navedbo najmanj  sedmih zahtev, navedenih v točki 3.2.3.1.</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0EA507E0" w14:textId="77777777" w:rsidR="00A10B6C" w:rsidRPr="00A93C7A" w:rsidRDefault="00A10B6C" w:rsidP="00060651">
            <w:pPr>
              <w:spacing w:line="260" w:lineRule="atLeast"/>
              <w:rPr>
                <w:rFonts w:ascii="Arial" w:hAnsi="Arial"/>
                <w:b/>
                <w:bCs/>
                <w:i/>
                <w:iCs/>
                <w:sz w:val="20"/>
                <w:lang w:eastAsia="en-US"/>
              </w:rPr>
            </w:pPr>
          </w:p>
        </w:tc>
      </w:tr>
    </w:tbl>
    <w:p w14:paraId="6B248996"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73BF20D2"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79DAC04C" w14:textId="77777777" w:rsidTr="00060651">
        <w:tc>
          <w:tcPr>
            <w:tcW w:w="3827" w:type="dxa"/>
            <w:tcBorders>
              <w:top w:val="single" w:sz="4" w:space="0" w:color="auto"/>
              <w:left w:val="single" w:sz="4" w:space="0" w:color="auto"/>
              <w:bottom w:val="single" w:sz="4" w:space="0" w:color="auto"/>
              <w:right w:val="single" w:sz="4" w:space="0" w:color="auto"/>
            </w:tcBorders>
          </w:tcPr>
          <w:p w14:paraId="065B16B2" w14:textId="7D7A1ED6"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4 (tretja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F826E9F" w14:textId="77777777" w:rsidR="00A10B6C" w:rsidRPr="00A93C7A" w:rsidRDefault="00A10B6C" w:rsidP="00060651">
            <w:pPr>
              <w:spacing w:line="260" w:lineRule="atLeast"/>
              <w:rPr>
                <w:rFonts w:ascii="Arial" w:hAnsi="Arial"/>
                <w:b/>
                <w:bCs/>
                <w:i/>
                <w:iCs/>
                <w:sz w:val="20"/>
                <w:lang w:eastAsia="en-US"/>
              </w:rPr>
            </w:pPr>
          </w:p>
        </w:tc>
      </w:tr>
      <w:tr w:rsidR="00A10B6C" w:rsidRPr="00A93C7A" w14:paraId="62EC6EEB" w14:textId="77777777" w:rsidTr="00060651">
        <w:tc>
          <w:tcPr>
            <w:tcW w:w="3827" w:type="dxa"/>
            <w:tcBorders>
              <w:top w:val="single" w:sz="4" w:space="0" w:color="auto"/>
              <w:left w:val="single" w:sz="4" w:space="0" w:color="auto"/>
              <w:bottom w:val="single" w:sz="4" w:space="0" w:color="auto"/>
              <w:right w:val="single" w:sz="4" w:space="0" w:color="auto"/>
            </w:tcBorders>
          </w:tcPr>
          <w:p w14:paraId="58100B3C"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7A8BDEBA" w14:textId="77777777" w:rsidR="00A10B6C" w:rsidRPr="00A93C7A" w:rsidRDefault="00A10B6C" w:rsidP="00060651">
            <w:pPr>
              <w:spacing w:line="260" w:lineRule="atLeast"/>
              <w:rPr>
                <w:rFonts w:ascii="Arial" w:hAnsi="Arial"/>
                <w:b/>
                <w:bCs/>
                <w:i/>
                <w:iCs/>
                <w:sz w:val="20"/>
                <w:lang w:eastAsia="en-US"/>
              </w:rPr>
            </w:pPr>
          </w:p>
        </w:tc>
      </w:tr>
      <w:tr w:rsidR="00A10B6C" w:rsidRPr="00A93C7A" w14:paraId="0621CE69" w14:textId="77777777" w:rsidTr="00060651">
        <w:tc>
          <w:tcPr>
            <w:tcW w:w="3827" w:type="dxa"/>
            <w:tcBorders>
              <w:top w:val="single" w:sz="4" w:space="0" w:color="auto"/>
              <w:left w:val="single" w:sz="4" w:space="0" w:color="auto"/>
              <w:bottom w:val="single" w:sz="4" w:space="0" w:color="auto"/>
              <w:right w:val="single" w:sz="4" w:space="0" w:color="auto"/>
            </w:tcBorders>
          </w:tcPr>
          <w:p w14:paraId="23681633"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B285A6C" w14:textId="77777777" w:rsidR="00A10B6C" w:rsidRPr="00A93C7A" w:rsidRDefault="00A10B6C" w:rsidP="00060651">
            <w:pPr>
              <w:spacing w:line="260" w:lineRule="atLeast"/>
              <w:rPr>
                <w:rFonts w:ascii="Arial" w:hAnsi="Arial"/>
                <w:b/>
                <w:bCs/>
                <w:i/>
                <w:iCs/>
                <w:sz w:val="20"/>
                <w:lang w:eastAsia="en-US"/>
              </w:rPr>
            </w:pPr>
          </w:p>
        </w:tc>
      </w:tr>
      <w:tr w:rsidR="00A10B6C" w:rsidRPr="00A93C7A" w14:paraId="24D4F92D" w14:textId="77777777" w:rsidTr="00060651">
        <w:tc>
          <w:tcPr>
            <w:tcW w:w="3827" w:type="dxa"/>
            <w:tcBorders>
              <w:top w:val="single" w:sz="4" w:space="0" w:color="auto"/>
              <w:left w:val="single" w:sz="4" w:space="0" w:color="auto"/>
              <w:bottom w:val="single" w:sz="4" w:space="0" w:color="auto"/>
              <w:right w:val="single" w:sz="4" w:space="0" w:color="auto"/>
            </w:tcBorders>
          </w:tcPr>
          <w:p w14:paraId="59F83848"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projektu implementacije ali posodabljanja protokola DATEXII) </w:t>
            </w:r>
          </w:p>
        </w:tc>
        <w:tc>
          <w:tcPr>
            <w:tcW w:w="4495" w:type="dxa"/>
            <w:tcBorders>
              <w:top w:val="single" w:sz="4" w:space="0" w:color="auto"/>
              <w:left w:val="single" w:sz="4" w:space="0" w:color="auto"/>
              <w:bottom w:val="single" w:sz="4" w:space="0" w:color="auto"/>
              <w:right w:val="single" w:sz="4" w:space="0" w:color="auto"/>
            </w:tcBorders>
          </w:tcPr>
          <w:p w14:paraId="22940D75" w14:textId="77777777" w:rsidR="00A10B6C" w:rsidRPr="00A93C7A" w:rsidRDefault="00A10B6C" w:rsidP="00060651">
            <w:pPr>
              <w:spacing w:line="260" w:lineRule="atLeast"/>
              <w:rPr>
                <w:rFonts w:ascii="Arial" w:hAnsi="Arial"/>
                <w:b/>
                <w:bCs/>
                <w:i/>
                <w:iCs/>
                <w:sz w:val="20"/>
                <w:lang w:eastAsia="en-US"/>
              </w:rPr>
            </w:pPr>
          </w:p>
        </w:tc>
      </w:tr>
    </w:tbl>
    <w:p w14:paraId="19680B9E"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47925ED3" w14:textId="77777777" w:rsidR="00A10B6C" w:rsidRPr="00A93C7A"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6E63B822" w14:textId="77777777" w:rsidTr="00060651">
        <w:tc>
          <w:tcPr>
            <w:tcW w:w="3827" w:type="dxa"/>
            <w:tcBorders>
              <w:top w:val="single" w:sz="4" w:space="0" w:color="auto"/>
              <w:left w:val="single" w:sz="4" w:space="0" w:color="auto"/>
              <w:bottom w:val="single" w:sz="4" w:space="0" w:color="auto"/>
              <w:right w:val="single" w:sz="4" w:space="0" w:color="auto"/>
            </w:tcBorders>
          </w:tcPr>
          <w:p w14:paraId="554CA7DB" w14:textId="0540099B"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3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4 (četrta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8D06947" w14:textId="77777777" w:rsidR="00A10B6C" w:rsidRPr="00A93C7A" w:rsidRDefault="00A10B6C" w:rsidP="00060651">
            <w:pPr>
              <w:spacing w:line="260" w:lineRule="atLeast"/>
              <w:rPr>
                <w:rFonts w:ascii="Arial" w:hAnsi="Arial"/>
                <w:b/>
                <w:bCs/>
                <w:i/>
                <w:iCs/>
                <w:sz w:val="20"/>
                <w:lang w:eastAsia="en-US"/>
              </w:rPr>
            </w:pPr>
          </w:p>
        </w:tc>
      </w:tr>
      <w:tr w:rsidR="00A10B6C" w:rsidRPr="00A93C7A" w14:paraId="07D1969E" w14:textId="77777777" w:rsidTr="00060651">
        <w:tc>
          <w:tcPr>
            <w:tcW w:w="3827" w:type="dxa"/>
            <w:tcBorders>
              <w:top w:val="single" w:sz="4" w:space="0" w:color="auto"/>
              <w:left w:val="single" w:sz="4" w:space="0" w:color="auto"/>
              <w:bottom w:val="single" w:sz="4" w:space="0" w:color="auto"/>
              <w:right w:val="single" w:sz="4" w:space="0" w:color="auto"/>
            </w:tcBorders>
          </w:tcPr>
          <w:p w14:paraId="029BED90"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32F54E82" w14:textId="77777777" w:rsidR="00A10B6C" w:rsidRPr="00A93C7A" w:rsidRDefault="00A10B6C" w:rsidP="00060651">
            <w:pPr>
              <w:spacing w:line="260" w:lineRule="atLeast"/>
              <w:rPr>
                <w:rFonts w:ascii="Arial" w:hAnsi="Arial"/>
                <w:b/>
                <w:bCs/>
                <w:i/>
                <w:iCs/>
                <w:sz w:val="20"/>
                <w:lang w:eastAsia="en-US"/>
              </w:rPr>
            </w:pPr>
          </w:p>
        </w:tc>
      </w:tr>
      <w:tr w:rsidR="00A10B6C" w:rsidRPr="00A93C7A" w14:paraId="4FFD5003" w14:textId="77777777" w:rsidTr="00060651">
        <w:tc>
          <w:tcPr>
            <w:tcW w:w="3827" w:type="dxa"/>
            <w:tcBorders>
              <w:top w:val="single" w:sz="4" w:space="0" w:color="auto"/>
              <w:left w:val="single" w:sz="4" w:space="0" w:color="auto"/>
              <w:bottom w:val="single" w:sz="4" w:space="0" w:color="auto"/>
              <w:right w:val="single" w:sz="4" w:space="0" w:color="auto"/>
            </w:tcBorders>
          </w:tcPr>
          <w:p w14:paraId="0E8BD729"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5C9F65F" w14:textId="77777777" w:rsidR="00A10B6C" w:rsidRPr="00A93C7A" w:rsidRDefault="00A10B6C" w:rsidP="00060651">
            <w:pPr>
              <w:spacing w:line="260" w:lineRule="atLeast"/>
              <w:rPr>
                <w:rFonts w:ascii="Arial" w:hAnsi="Arial"/>
                <w:b/>
                <w:bCs/>
                <w:i/>
                <w:iCs/>
                <w:sz w:val="20"/>
                <w:lang w:eastAsia="en-US"/>
              </w:rPr>
            </w:pPr>
          </w:p>
        </w:tc>
      </w:tr>
      <w:tr w:rsidR="00A10B6C" w:rsidRPr="00A93C7A" w14:paraId="47A0DF04" w14:textId="77777777" w:rsidTr="00060651">
        <w:tc>
          <w:tcPr>
            <w:tcW w:w="3827" w:type="dxa"/>
            <w:tcBorders>
              <w:top w:val="single" w:sz="4" w:space="0" w:color="auto"/>
              <w:left w:val="single" w:sz="4" w:space="0" w:color="auto"/>
              <w:bottom w:val="single" w:sz="4" w:space="0" w:color="auto"/>
              <w:right w:val="single" w:sz="4" w:space="0" w:color="auto"/>
            </w:tcBorders>
          </w:tcPr>
          <w:p w14:paraId="43F35117"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ali posodabljanju TMC lokacijske table) </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687ABC90" w14:textId="77777777" w:rsidR="00A10B6C" w:rsidRPr="00A93C7A" w:rsidRDefault="00A10B6C" w:rsidP="00060651">
            <w:pPr>
              <w:spacing w:line="260" w:lineRule="atLeast"/>
              <w:rPr>
                <w:rFonts w:ascii="Arial" w:hAnsi="Arial"/>
                <w:b/>
                <w:bCs/>
                <w:i/>
                <w:iCs/>
                <w:sz w:val="20"/>
                <w:lang w:eastAsia="en-US"/>
              </w:rPr>
            </w:pPr>
          </w:p>
        </w:tc>
      </w:tr>
    </w:tbl>
    <w:p w14:paraId="01987C37"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51E202B3"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499F514B" w14:textId="77777777" w:rsidTr="00060651">
        <w:tc>
          <w:tcPr>
            <w:tcW w:w="3827" w:type="dxa"/>
            <w:tcBorders>
              <w:top w:val="single" w:sz="4" w:space="0" w:color="auto"/>
              <w:left w:val="single" w:sz="4" w:space="0" w:color="auto"/>
              <w:bottom w:val="single" w:sz="4" w:space="0" w:color="auto"/>
              <w:right w:val="single" w:sz="4" w:space="0" w:color="auto"/>
            </w:tcBorders>
          </w:tcPr>
          <w:p w14:paraId="668E7A1F" w14:textId="247D1889"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4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4 (peta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2EFEE8D" w14:textId="77777777" w:rsidR="00A10B6C" w:rsidRPr="00A93C7A" w:rsidRDefault="00A10B6C" w:rsidP="00060651">
            <w:pPr>
              <w:spacing w:line="260" w:lineRule="atLeast"/>
              <w:rPr>
                <w:rFonts w:ascii="Arial" w:hAnsi="Arial"/>
                <w:b/>
                <w:bCs/>
                <w:i/>
                <w:iCs/>
                <w:sz w:val="20"/>
                <w:lang w:eastAsia="en-US"/>
              </w:rPr>
            </w:pPr>
          </w:p>
        </w:tc>
      </w:tr>
      <w:tr w:rsidR="00A10B6C" w:rsidRPr="00A93C7A" w14:paraId="53DC933C" w14:textId="77777777" w:rsidTr="00060651">
        <w:tc>
          <w:tcPr>
            <w:tcW w:w="3827" w:type="dxa"/>
            <w:tcBorders>
              <w:top w:val="single" w:sz="4" w:space="0" w:color="auto"/>
              <w:left w:val="single" w:sz="4" w:space="0" w:color="auto"/>
              <w:bottom w:val="single" w:sz="4" w:space="0" w:color="auto"/>
              <w:right w:val="single" w:sz="4" w:space="0" w:color="auto"/>
            </w:tcBorders>
          </w:tcPr>
          <w:p w14:paraId="7FFE7B51"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0CDD7CC" w14:textId="77777777" w:rsidR="00A10B6C" w:rsidRPr="00A93C7A" w:rsidRDefault="00A10B6C" w:rsidP="00060651">
            <w:pPr>
              <w:spacing w:line="260" w:lineRule="atLeast"/>
              <w:rPr>
                <w:rFonts w:ascii="Arial" w:hAnsi="Arial"/>
                <w:b/>
                <w:bCs/>
                <w:i/>
                <w:iCs/>
                <w:sz w:val="20"/>
                <w:lang w:eastAsia="en-US"/>
              </w:rPr>
            </w:pPr>
          </w:p>
        </w:tc>
      </w:tr>
      <w:tr w:rsidR="00A10B6C" w:rsidRPr="00A93C7A" w14:paraId="7E161799" w14:textId="77777777" w:rsidTr="00060651">
        <w:tc>
          <w:tcPr>
            <w:tcW w:w="3827" w:type="dxa"/>
            <w:tcBorders>
              <w:top w:val="single" w:sz="4" w:space="0" w:color="auto"/>
              <w:left w:val="single" w:sz="4" w:space="0" w:color="auto"/>
              <w:bottom w:val="single" w:sz="4" w:space="0" w:color="auto"/>
              <w:right w:val="single" w:sz="4" w:space="0" w:color="auto"/>
            </w:tcBorders>
          </w:tcPr>
          <w:p w14:paraId="500954BD"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104BEBD" w14:textId="77777777" w:rsidR="00A10B6C" w:rsidRPr="00A93C7A" w:rsidRDefault="00A10B6C" w:rsidP="00060651">
            <w:pPr>
              <w:spacing w:line="260" w:lineRule="atLeast"/>
              <w:rPr>
                <w:rFonts w:ascii="Arial" w:hAnsi="Arial"/>
                <w:b/>
                <w:bCs/>
                <w:i/>
                <w:iCs/>
                <w:sz w:val="20"/>
                <w:lang w:eastAsia="en-US"/>
              </w:rPr>
            </w:pPr>
          </w:p>
        </w:tc>
      </w:tr>
      <w:tr w:rsidR="00A10B6C" w:rsidRPr="00A93C7A" w14:paraId="238E9F2E" w14:textId="77777777" w:rsidTr="00060651">
        <w:tc>
          <w:tcPr>
            <w:tcW w:w="3827" w:type="dxa"/>
            <w:tcBorders>
              <w:top w:val="single" w:sz="4" w:space="0" w:color="auto"/>
              <w:left w:val="single" w:sz="4" w:space="0" w:color="auto"/>
              <w:bottom w:val="single" w:sz="4" w:space="0" w:color="auto"/>
              <w:right w:val="single" w:sz="4" w:space="0" w:color="auto"/>
            </w:tcBorders>
          </w:tcPr>
          <w:p w14:paraId="3094389A"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ali posodabljanju odprtokodnih digitalnih zemljevidov v različnih formatih)</w:t>
            </w:r>
          </w:p>
        </w:tc>
        <w:tc>
          <w:tcPr>
            <w:tcW w:w="4495" w:type="dxa"/>
            <w:tcBorders>
              <w:top w:val="single" w:sz="4" w:space="0" w:color="auto"/>
              <w:left w:val="single" w:sz="4" w:space="0" w:color="auto"/>
              <w:bottom w:val="single" w:sz="4" w:space="0" w:color="auto"/>
              <w:right w:val="single" w:sz="4" w:space="0" w:color="auto"/>
            </w:tcBorders>
          </w:tcPr>
          <w:p w14:paraId="414C34B3" w14:textId="77777777" w:rsidR="00A10B6C" w:rsidRPr="00A93C7A" w:rsidRDefault="00A10B6C" w:rsidP="00060651">
            <w:pPr>
              <w:spacing w:line="260" w:lineRule="atLeast"/>
              <w:rPr>
                <w:rFonts w:ascii="Arial" w:hAnsi="Arial"/>
                <w:b/>
                <w:bCs/>
                <w:i/>
                <w:iCs/>
                <w:sz w:val="20"/>
                <w:lang w:eastAsia="en-US"/>
              </w:rPr>
            </w:pPr>
          </w:p>
        </w:tc>
      </w:tr>
    </w:tbl>
    <w:p w14:paraId="317D6D9F"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50C2956B" w14:textId="77777777" w:rsidTr="00060651">
        <w:tc>
          <w:tcPr>
            <w:tcW w:w="3827" w:type="dxa"/>
            <w:tcBorders>
              <w:top w:val="single" w:sz="4" w:space="0" w:color="auto"/>
              <w:left w:val="single" w:sz="4" w:space="0" w:color="auto"/>
              <w:bottom w:val="single" w:sz="4" w:space="0" w:color="auto"/>
              <w:right w:val="single" w:sz="4" w:space="0" w:color="auto"/>
            </w:tcBorders>
          </w:tcPr>
          <w:p w14:paraId="33E3324C" w14:textId="5622008B"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5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 xml:space="preserve">4 (šesta alineja drugega </w:t>
            </w:r>
            <w:r>
              <w:rPr>
                <w:rFonts w:ascii="Arial" w:hAnsi="Arial"/>
                <w:b/>
                <w:i/>
                <w:iCs/>
                <w:sz w:val="20"/>
                <w:szCs w:val="20"/>
              </w:rPr>
              <w:lastRenderedPageBreak/>
              <w:t>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E0D56AA" w14:textId="77777777" w:rsidR="00A10B6C" w:rsidRPr="00A93C7A" w:rsidRDefault="00A10B6C" w:rsidP="00060651">
            <w:pPr>
              <w:spacing w:line="260" w:lineRule="atLeast"/>
              <w:rPr>
                <w:rFonts w:ascii="Arial" w:hAnsi="Arial"/>
                <w:b/>
                <w:bCs/>
                <w:i/>
                <w:iCs/>
                <w:sz w:val="20"/>
                <w:lang w:eastAsia="en-US"/>
              </w:rPr>
            </w:pPr>
          </w:p>
        </w:tc>
      </w:tr>
      <w:tr w:rsidR="00A10B6C" w:rsidRPr="00A93C7A" w14:paraId="410895EE" w14:textId="77777777" w:rsidTr="00060651">
        <w:tc>
          <w:tcPr>
            <w:tcW w:w="3827" w:type="dxa"/>
            <w:tcBorders>
              <w:top w:val="single" w:sz="4" w:space="0" w:color="auto"/>
              <w:left w:val="single" w:sz="4" w:space="0" w:color="auto"/>
              <w:bottom w:val="single" w:sz="4" w:space="0" w:color="auto"/>
              <w:right w:val="single" w:sz="4" w:space="0" w:color="auto"/>
            </w:tcBorders>
          </w:tcPr>
          <w:p w14:paraId="53EB05A8"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7A44EB6C" w14:textId="77777777" w:rsidR="00A10B6C" w:rsidRPr="00A93C7A" w:rsidRDefault="00A10B6C" w:rsidP="00060651">
            <w:pPr>
              <w:spacing w:line="260" w:lineRule="atLeast"/>
              <w:rPr>
                <w:rFonts w:ascii="Arial" w:hAnsi="Arial"/>
                <w:b/>
                <w:bCs/>
                <w:i/>
                <w:iCs/>
                <w:sz w:val="20"/>
                <w:lang w:eastAsia="en-US"/>
              </w:rPr>
            </w:pPr>
          </w:p>
        </w:tc>
      </w:tr>
      <w:tr w:rsidR="00A10B6C" w:rsidRPr="00A93C7A" w14:paraId="290541F5" w14:textId="77777777" w:rsidTr="00060651">
        <w:tc>
          <w:tcPr>
            <w:tcW w:w="3827" w:type="dxa"/>
            <w:tcBorders>
              <w:top w:val="single" w:sz="4" w:space="0" w:color="auto"/>
              <w:left w:val="single" w:sz="4" w:space="0" w:color="auto"/>
              <w:bottom w:val="single" w:sz="4" w:space="0" w:color="auto"/>
              <w:right w:val="single" w:sz="4" w:space="0" w:color="auto"/>
            </w:tcBorders>
          </w:tcPr>
          <w:p w14:paraId="016CA381"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FC94FC0" w14:textId="77777777" w:rsidR="00A10B6C" w:rsidRPr="00A93C7A" w:rsidRDefault="00A10B6C" w:rsidP="00060651">
            <w:pPr>
              <w:spacing w:line="260" w:lineRule="atLeast"/>
              <w:rPr>
                <w:rFonts w:ascii="Arial" w:hAnsi="Arial"/>
                <w:b/>
                <w:bCs/>
                <w:i/>
                <w:iCs/>
                <w:sz w:val="20"/>
                <w:lang w:eastAsia="en-US"/>
              </w:rPr>
            </w:pPr>
          </w:p>
        </w:tc>
      </w:tr>
      <w:tr w:rsidR="00A10B6C" w:rsidRPr="00A93C7A" w14:paraId="7E2A8CCE" w14:textId="77777777" w:rsidTr="00060651">
        <w:tc>
          <w:tcPr>
            <w:tcW w:w="3827" w:type="dxa"/>
            <w:tcBorders>
              <w:top w:val="single" w:sz="4" w:space="0" w:color="auto"/>
              <w:left w:val="single" w:sz="4" w:space="0" w:color="auto"/>
              <w:bottom w:val="single" w:sz="4" w:space="0" w:color="auto"/>
              <w:right w:val="single" w:sz="4" w:space="0" w:color="auto"/>
            </w:tcBorders>
          </w:tcPr>
          <w:p w14:paraId="49C024B4"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w:t>
            </w:r>
            <w:r w:rsidRPr="00A93C7A">
              <w:rPr>
                <w:rFonts w:ascii="Arial" w:hAnsi="Arial"/>
                <w:i/>
                <w:iCs/>
                <w:sz w:val="20"/>
                <w:lang w:eastAsia="en-US"/>
              </w:rPr>
              <w:t xml:space="preserve"> </w:t>
            </w:r>
            <w:r>
              <w:rPr>
                <w:rFonts w:ascii="Arial" w:hAnsi="Arial"/>
                <w:i/>
                <w:iCs/>
                <w:sz w:val="20"/>
                <w:lang w:eastAsia="en-US"/>
              </w:rPr>
              <w:t>(sodelovanje pri implementaciji in integraciji FCD podatkov)</w:t>
            </w:r>
          </w:p>
        </w:tc>
        <w:tc>
          <w:tcPr>
            <w:tcW w:w="4495" w:type="dxa"/>
            <w:tcBorders>
              <w:top w:val="single" w:sz="4" w:space="0" w:color="auto"/>
              <w:left w:val="single" w:sz="4" w:space="0" w:color="auto"/>
              <w:bottom w:val="single" w:sz="4" w:space="0" w:color="auto"/>
              <w:right w:val="single" w:sz="4" w:space="0" w:color="auto"/>
            </w:tcBorders>
          </w:tcPr>
          <w:p w14:paraId="6B4CD8EB" w14:textId="77777777" w:rsidR="00A10B6C" w:rsidRPr="00A93C7A" w:rsidRDefault="00A10B6C" w:rsidP="00060651">
            <w:pPr>
              <w:spacing w:line="260" w:lineRule="atLeast"/>
              <w:rPr>
                <w:rFonts w:ascii="Arial" w:hAnsi="Arial"/>
                <w:b/>
                <w:bCs/>
                <w:i/>
                <w:iCs/>
                <w:sz w:val="20"/>
                <w:lang w:eastAsia="en-US"/>
              </w:rPr>
            </w:pPr>
          </w:p>
        </w:tc>
      </w:tr>
    </w:tbl>
    <w:p w14:paraId="4168A828"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3FBE2997" w14:textId="77777777" w:rsidTr="00060651">
        <w:tc>
          <w:tcPr>
            <w:tcW w:w="3827" w:type="dxa"/>
            <w:tcBorders>
              <w:top w:val="single" w:sz="4" w:space="0" w:color="auto"/>
              <w:left w:val="single" w:sz="4" w:space="0" w:color="auto"/>
              <w:bottom w:val="single" w:sz="4" w:space="0" w:color="auto"/>
              <w:right w:val="single" w:sz="4" w:space="0" w:color="auto"/>
            </w:tcBorders>
          </w:tcPr>
          <w:p w14:paraId="6707E0F8" w14:textId="704011E0"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6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4 (sedma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44E6D26" w14:textId="77777777" w:rsidR="00A10B6C" w:rsidRPr="00A93C7A" w:rsidRDefault="00A10B6C" w:rsidP="00060651">
            <w:pPr>
              <w:spacing w:line="260" w:lineRule="atLeast"/>
              <w:rPr>
                <w:rFonts w:ascii="Arial" w:hAnsi="Arial"/>
                <w:b/>
                <w:bCs/>
                <w:i/>
                <w:iCs/>
                <w:sz w:val="20"/>
                <w:lang w:eastAsia="en-US"/>
              </w:rPr>
            </w:pPr>
          </w:p>
        </w:tc>
      </w:tr>
      <w:tr w:rsidR="00A10B6C" w:rsidRPr="00A93C7A" w14:paraId="6B308847" w14:textId="77777777" w:rsidTr="00060651">
        <w:tc>
          <w:tcPr>
            <w:tcW w:w="3827" w:type="dxa"/>
            <w:tcBorders>
              <w:top w:val="single" w:sz="4" w:space="0" w:color="auto"/>
              <w:left w:val="single" w:sz="4" w:space="0" w:color="auto"/>
              <w:bottom w:val="single" w:sz="4" w:space="0" w:color="auto"/>
              <w:right w:val="single" w:sz="4" w:space="0" w:color="auto"/>
            </w:tcBorders>
          </w:tcPr>
          <w:p w14:paraId="7D4E5713"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16F7035" w14:textId="77777777" w:rsidR="00A10B6C" w:rsidRPr="00A93C7A" w:rsidRDefault="00A10B6C" w:rsidP="00060651">
            <w:pPr>
              <w:spacing w:line="260" w:lineRule="atLeast"/>
              <w:rPr>
                <w:rFonts w:ascii="Arial" w:hAnsi="Arial"/>
                <w:b/>
                <w:bCs/>
                <w:i/>
                <w:iCs/>
                <w:sz w:val="20"/>
                <w:lang w:eastAsia="en-US"/>
              </w:rPr>
            </w:pPr>
          </w:p>
        </w:tc>
      </w:tr>
      <w:tr w:rsidR="00A10B6C" w:rsidRPr="00A93C7A" w14:paraId="278F4680" w14:textId="77777777" w:rsidTr="00060651">
        <w:tc>
          <w:tcPr>
            <w:tcW w:w="3827" w:type="dxa"/>
            <w:tcBorders>
              <w:top w:val="single" w:sz="4" w:space="0" w:color="auto"/>
              <w:left w:val="single" w:sz="4" w:space="0" w:color="auto"/>
              <w:bottom w:val="single" w:sz="4" w:space="0" w:color="auto"/>
              <w:right w:val="single" w:sz="4" w:space="0" w:color="auto"/>
            </w:tcBorders>
          </w:tcPr>
          <w:p w14:paraId="3FE902A1"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916B79F" w14:textId="77777777" w:rsidR="00A10B6C" w:rsidRPr="00A93C7A" w:rsidRDefault="00A10B6C" w:rsidP="00060651">
            <w:pPr>
              <w:spacing w:line="260" w:lineRule="atLeast"/>
              <w:rPr>
                <w:rFonts w:ascii="Arial" w:hAnsi="Arial"/>
                <w:b/>
                <w:bCs/>
                <w:i/>
                <w:iCs/>
                <w:sz w:val="20"/>
                <w:lang w:eastAsia="en-US"/>
              </w:rPr>
            </w:pPr>
          </w:p>
        </w:tc>
      </w:tr>
      <w:tr w:rsidR="00A10B6C" w:rsidRPr="00A93C7A" w14:paraId="46905783" w14:textId="77777777" w:rsidTr="00060651">
        <w:tc>
          <w:tcPr>
            <w:tcW w:w="3827" w:type="dxa"/>
            <w:tcBorders>
              <w:top w:val="single" w:sz="4" w:space="0" w:color="auto"/>
              <w:left w:val="single" w:sz="4" w:space="0" w:color="auto"/>
              <w:bottom w:val="single" w:sz="4" w:space="0" w:color="auto"/>
              <w:right w:val="single" w:sz="4" w:space="0" w:color="auto"/>
            </w:tcBorders>
          </w:tcPr>
          <w:p w14:paraId="3E905A04"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lokacijskega </w:t>
            </w:r>
            <w:proofErr w:type="spellStart"/>
            <w:r>
              <w:rPr>
                <w:rFonts w:ascii="Arial" w:hAnsi="Arial"/>
                <w:i/>
                <w:iCs/>
                <w:sz w:val="20"/>
                <w:lang w:eastAsia="en-US"/>
              </w:rPr>
              <w:t>referenciranja</w:t>
            </w:r>
            <w:proofErr w:type="spellEnd"/>
            <w:r>
              <w:rPr>
                <w:rFonts w:ascii="Arial" w:hAnsi="Arial"/>
                <w:i/>
                <w:iCs/>
                <w:sz w:val="20"/>
                <w:lang w:eastAsia="en-US"/>
              </w:rPr>
              <w:t xml:space="preserve"> po metodi </w:t>
            </w:r>
            <w:proofErr w:type="spellStart"/>
            <w:r>
              <w:rPr>
                <w:rFonts w:ascii="Arial" w:hAnsi="Arial"/>
                <w:i/>
                <w:iCs/>
                <w:sz w:val="20"/>
                <w:lang w:eastAsia="en-US"/>
              </w:rPr>
              <w:t>Alert</w:t>
            </w:r>
            <w:proofErr w:type="spellEnd"/>
            <w:r>
              <w:rPr>
                <w:rFonts w:ascii="Arial" w:hAnsi="Arial"/>
                <w:i/>
                <w:iCs/>
                <w:sz w:val="20"/>
                <w:lang w:eastAsia="en-US"/>
              </w:rPr>
              <w:t xml:space="preserve">-C ali </w:t>
            </w:r>
            <w:proofErr w:type="spellStart"/>
            <w:r>
              <w:rPr>
                <w:rFonts w:ascii="Arial" w:hAnsi="Arial"/>
                <w:i/>
                <w:iCs/>
                <w:sz w:val="20"/>
                <w:lang w:eastAsia="en-US"/>
              </w:rPr>
              <w:t>OpenLR</w:t>
            </w:r>
            <w:proofErr w:type="spellEnd"/>
            <w:r>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2DA2A2A" w14:textId="77777777" w:rsidR="00A10B6C" w:rsidRPr="00A93C7A" w:rsidRDefault="00A10B6C" w:rsidP="00060651">
            <w:pPr>
              <w:spacing w:line="260" w:lineRule="atLeast"/>
              <w:rPr>
                <w:rFonts w:ascii="Arial" w:hAnsi="Arial"/>
                <w:b/>
                <w:bCs/>
                <w:i/>
                <w:iCs/>
                <w:sz w:val="20"/>
                <w:lang w:eastAsia="en-US"/>
              </w:rPr>
            </w:pPr>
          </w:p>
        </w:tc>
      </w:tr>
    </w:tbl>
    <w:p w14:paraId="2AD2E893" w14:textId="3B45BAD7" w:rsidR="00A10B6C" w:rsidRDefault="00A10B6C" w:rsidP="001C6EFC">
      <w:pPr>
        <w:tabs>
          <w:tab w:val="center" w:pos="4320"/>
          <w:tab w:val="right" w:pos="8640"/>
        </w:tabs>
        <w:spacing w:line="260" w:lineRule="atLeast"/>
        <w:jc w:val="both"/>
        <w:rPr>
          <w:rFonts w:ascii="Arial" w:hAnsi="Arial" w:cs="Arial"/>
          <w:b/>
          <w:sz w:val="20"/>
          <w:szCs w:val="20"/>
          <w:lang w:eastAsia="en-US"/>
        </w:rPr>
      </w:pPr>
    </w:p>
    <w:p w14:paraId="6D25F3AC" w14:textId="2E51D573" w:rsidR="00A10B6C" w:rsidRDefault="00A10B6C" w:rsidP="00A10B6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6.</w:t>
      </w:r>
    </w:p>
    <w:p w14:paraId="14767439"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A10B6C" w:rsidRPr="0094010D" w14:paraId="3E63A438" w14:textId="77777777" w:rsidTr="0006065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402116E" w14:textId="3A337932" w:rsidR="00A10B6C" w:rsidRPr="0094010D" w:rsidRDefault="00A10B6C" w:rsidP="00A10B6C">
            <w:pPr>
              <w:spacing w:line="260" w:lineRule="atLeast"/>
              <w:rPr>
                <w:rFonts w:ascii="Arial" w:hAnsi="Arial"/>
                <w:i/>
                <w:iCs/>
                <w:sz w:val="20"/>
                <w:szCs w:val="20"/>
              </w:rPr>
            </w:pPr>
            <w:r>
              <w:rPr>
                <w:rFonts w:ascii="Arial" w:hAnsi="Arial"/>
                <w:b/>
                <w:i/>
                <w:iCs/>
                <w:sz w:val="20"/>
                <w:szCs w:val="20"/>
              </w:rPr>
              <w:t>RAZVIJALEC 5</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A10B6C" w:rsidRPr="00EE1F15" w14:paraId="4A093786" w14:textId="77777777" w:rsidTr="00060651">
        <w:tc>
          <w:tcPr>
            <w:tcW w:w="2694" w:type="dxa"/>
            <w:tcBorders>
              <w:top w:val="single" w:sz="4" w:space="0" w:color="auto"/>
              <w:left w:val="single" w:sz="4" w:space="0" w:color="auto"/>
              <w:bottom w:val="single" w:sz="4" w:space="0" w:color="auto"/>
              <w:right w:val="single" w:sz="4" w:space="0" w:color="auto"/>
            </w:tcBorders>
            <w:vAlign w:val="center"/>
          </w:tcPr>
          <w:p w14:paraId="0F9FCA78" w14:textId="77777777" w:rsidR="00A10B6C" w:rsidRPr="00EE1F15" w:rsidRDefault="00A10B6C" w:rsidP="0006065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00271412" w14:textId="77777777" w:rsidR="00A10B6C" w:rsidRDefault="00A10B6C" w:rsidP="00060651">
            <w:pPr>
              <w:spacing w:before="60" w:after="60"/>
              <w:rPr>
                <w:rFonts w:ascii="Arial" w:hAnsi="Arial"/>
                <w:b/>
                <w:bCs/>
                <w:iCs/>
                <w:sz w:val="20"/>
                <w:szCs w:val="20"/>
              </w:rPr>
            </w:pPr>
          </w:p>
          <w:p w14:paraId="7639AC09" w14:textId="77777777" w:rsidR="00A10B6C" w:rsidRDefault="00A10B6C" w:rsidP="00060651">
            <w:pPr>
              <w:spacing w:before="60" w:after="60"/>
              <w:rPr>
                <w:rFonts w:ascii="Arial" w:hAnsi="Arial"/>
                <w:b/>
                <w:bCs/>
                <w:iCs/>
                <w:sz w:val="20"/>
                <w:szCs w:val="20"/>
              </w:rPr>
            </w:pPr>
          </w:p>
          <w:p w14:paraId="1D89C9A3" w14:textId="77777777" w:rsidR="00A10B6C" w:rsidRPr="00EE1F15" w:rsidRDefault="00A10B6C" w:rsidP="00060651">
            <w:pPr>
              <w:spacing w:before="60" w:after="60"/>
              <w:rPr>
                <w:rFonts w:ascii="Arial" w:hAnsi="Arial"/>
                <w:b/>
                <w:bCs/>
                <w:iCs/>
                <w:sz w:val="20"/>
                <w:szCs w:val="20"/>
              </w:rPr>
            </w:pPr>
          </w:p>
        </w:tc>
      </w:tr>
      <w:tr w:rsidR="00A10B6C" w:rsidRPr="00B81207" w14:paraId="5BA2D050"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tcPr>
          <w:p w14:paraId="5EA3EA31" w14:textId="77777777" w:rsidR="00A10B6C" w:rsidRPr="00EE1F15" w:rsidRDefault="00A10B6C" w:rsidP="0006065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15C43D3" w14:textId="77777777" w:rsidR="00A10B6C" w:rsidRPr="00B81207" w:rsidRDefault="00A10B6C" w:rsidP="00060651">
            <w:pPr>
              <w:spacing w:before="60" w:after="60"/>
              <w:rPr>
                <w:rFonts w:ascii="Arial" w:hAnsi="Arial"/>
                <w:b/>
                <w:bCs/>
                <w:iCs/>
                <w:sz w:val="20"/>
                <w:szCs w:val="20"/>
              </w:rPr>
            </w:pPr>
          </w:p>
        </w:tc>
      </w:tr>
      <w:tr w:rsidR="00A10B6C" w:rsidRPr="00EE1F15" w14:paraId="6582547E"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01E8507" w14:textId="77777777" w:rsidR="00A10B6C" w:rsidRPr="00EE1F15" w:rsidRDefault="00A10B6C" w:rsidP="0006065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DE20999" w14:textId="77777777" w:rsidR="00A10B6C" w:rsidRDefault="00A10B6C" w:rsidP="00060651">
            <w:pPr>
              <w:spacing w:line="260" w:lineRule="atLeast"/>
              <w:rPr>
                <w:rFonts w:ascii="Arial" w:hAnsi="Arial"/>
                <w:b/>
                <w:bCs/>
                <w:i/>
                <w:iCs/>
                <w:sz w:val="20"/>
                <w:szCs w:val="20"/>
              </w:rPr>
            </w:pPr>
          </w:p>
          <w:p w14:paraId="63972B4A" w14:textId="77777777" w:rsidR="00A10B6C" w:rsidRDefault="00A10B6C" w:rsidP="00060651">
            <w:pPr>
              <w:spacing w:line="260" w:lineRule="atLeast"/>
              <w:rPr>
                <w:rFonts w:ascii="Arial" w:hAnsi="Arial"/>
                <w:b/>
                <w:bCs/>
                <w:i/>
                <w:iCs/>
                <w:sz w:val="20"/>
                <w:szCs w:val="20"/>
              </w:rPr>
            </w:pPr>
          </w:p>
          <w:p w14:paraId="3964A7B3" w14:textId="77777777" w:rsidR="00A10B6C" w:rsidRPr="00EE1F15" w:rsidRDefault="00A10B6C" w:rsidP="00060651">
            <w:pPr>
              <w:spacing w:line="260" w:lineRule="atLeast"/>
              <w:rPr>
                <w:rFonts w:ascii="Arial" w:hAnsi="Arial"/>
                <w:b/>
                <w:bCs/>
                <w:i/>
                <w:iCs/>
                <w:sz w:val="20"/>
                <w:szCs w:val="20"/>
              </w:rPr>
            </w:pPr>
          </w:p>
        </w:tc>
      </w:tr>
      <w:tr w:rsidR="00A10B6C" w:rsidRPr="002F0D70" w14:paraId="65EE49CF" w14:textId="77777777" w:rsidTr="0006065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3F05724" w14:textId="77777777" w:rsidR="00A10B6C" w:rsidRPr="001C3750" w:rsidRDefault="00A10B6C" w:rsidP="00060651">
            <w:pPr>
              <w:spacing w:line="260" w:lineRule="atLeast"/>
              <w:rPr>
                <w:rFonts w:ascii="Arial" w:hAnsi="Arial"/>
                <w:bCs/>
                <w:i/>
                <w:iCs/>
                <w:sz w:val="20"/>
                <w:szCs w:val="20"/>
              </w:rPr>
            </w:pPr>
            <w:r w:rsidRPr="003D3ADB">
              <w:rPr>
                <w:rFonts w:ascii="Arial" w:hAnsi="Arial"/>
                <w:bCs/>
                <w:i/>
                <w:iCs/>
                <w:sz w:val="20"/>
                <w:szCs w:val="20"/>
              </w:rPr>
              <w:t>Število let delovnih izkušenj  na področju razvijanja IT rešitev</w:t>
            </w:r>
            <w:r w:rsidRPr="003D3ADB">
              <w:rPr>
                <w:rFonts w:ascii="Arial" w:hAnsi="Arial"/>
                <w:bCs/>
                <w:i/>
                <w:iCs/>
                <w:sz w:val="20"/>
                <w:szCs w:val="20"/>
              </w:rPr>
              <w:tab/>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464BD319" w14:textId="77777777" w:rsidR="00A10B6C" w:rsidRPr="001C3750" w:rsidRDefault="00A10B6C" w:rsidP="00060651">
            <w:pPr>
              <w:spacing w:line="260" w:lineRule="atLeast"/>
              <w:rPr>
                <w:rFonts w:ascii="Arial" w:hAnsi="Arial"/>
                <w:bCs/>
                <w:i/>
                <w:iCs/>
                <w:sz w:val="20"/>
                <w:szCs w:val="20"/>
              </w:rPr>
            </w:pPr>
          </w:p>
        </w:tc>
      </w:tr>
    </w:tbl>
    <w:p w14:paraId="01928157"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6C7892BC" w14:textId="77777777" w:rsidR="00A10B6C" w:rsidRPr="00A93C7A"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66BB9E39" w14:textId="77777777" w:rsidTr="00060651">
        <w:tc>
          <w:tcPr>
            <w:tcW w:w="3827" w:type="dxa"/>
            <w:tcBorders>
              <w:top w:val="single" w:sz="4" w:space="0" w:color="auto"/>
              <w:left w:val="single" w:sz="4" w:space="0" w:color="auto"/>
              <w:bottom w:val="single" w:sz="4" w:space="0" w:color="auto"/>
              <w:right w:val="single" w:sz="4" w:space="0" w:color="auto"/>
            </w:tcBorders>
          </w:tcPr>
          <w:p w14:paraId="68A235F9" w14:textId="37E617A8"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1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5 (druga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1FD8A9E" w14:textId="77777777" w:rsidR="00A10B6C" w:rsidRPr="00A93C7A" w:rsidRDefault="00A10B6C" w:rsidP="00060651">
            <w:pPr>
              <w:spacing w:line="260" w:lineRule="atLeast"/>
              <w:rPr>
                <w:rFonts w:ascii="Arial" w:hAnsi="Arial"/>
                <w:b/>
                <w:bCs/>
                <w:i/>
                <w:iCs/>
                <w:sz w:val="20"/>
                <w:lang w:eastAsia="en-US"/>
              </w:rPr>
            </w:pPr>
          </w:p>
        </w:tc>
      </w:tr>
      <w:tr w:rsidR="00A10B6C" w:rsidRPr="00A93C7A" w14:paraId="688423FC" w14:textId="77777777" w:rsidTr="00060651">
        <w:tc>
          <w:tcPr>
            <w:tcW w:w="3827" w:type="dxa"/>
            <w:tcBorders>
              <w:top w:val="single" w:sz="4" w:space="0" w:color="auto"/>
              <w:left w:val="single" w:sz="4" w:space="0" w:color="auto"/>
              <w:bottom w:val="single" w:sz="4" w:space="0" w:color="auto"/>
              <w:right w:val="single" w:sz="4" w:space="0" w:color="auto"/>
            </w:tcBorders>
          </w:tcPr>
          <w:p w14:paraId="46B1CDD8"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E32A8D8" w14:textId="77777777" w:rsidR="00A10B6C" w:rsidRPr="00A93C7A" w:rsidRDefault="00A10B6C" w:rsidP="00060651">
            <w:pPr>
              <w:spacing w:line="260" w:lineRule="atLeast"/>
              <w:rPr>
                <w:rFonts w:ascii="Arial" w:hAnsi="Arial"/>
                <w:b/>
                <w:bCs/>
                <w:i/>
                <w:iCs/>
                <w:sz w:val="20"/>
                <w:lang w:eastAsia="en-US"/>
              </w:rPr>
            </w:pPr>
          </w:p>
        </w:tc>
      </w:tr>
      <w:tr w:rsidR="00A10B6C" w:rsidRPr="00A93C7A" w14:paraId="096EC880" w14:textId="77777777" w:rsidTr="00060651">
        <w:tc>
          <w:tcPr>
            <w:tcW w:w="3827" w:type="dxa"/>
            <w:tcBorders>
              <w:top w:val="single" w:sz="4" w:space="0" w:color="auto"/>
              <w:left w:val="single" w:sz="4" w:space="0" w:color="auto"/>
              <w:bottom w:val="single" w:sz="4" w:space="0" w:color="auto"/>
              <w:right w:val="single" w:sz="4" w:space="0" w:color="auto"/>
            </w:tcBorders>
          </w:tcPr>
          <w:p w14:paraId="30655942"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B1E033B" w14:textId="77777777" w:rsidR="00A10B6C" w:rsidRPr="00A93C7A" w:rsidRDefault="00A10B6C" w:rsidP="00060651">
            <w:pPr>
              <w:spacing w:line="260" w:lineRule="atLeast"/>
              <w:rPr>
                <w:rFonts w:ascii="Arial" w:hAnsi="Arial"/>
                <w:b/>
                <w:bCs/>
                <w:i/>
                <w:iCs/>
                <w:sz w:val="20"/>
                <w:lang w:eastAsia="en-US"/>
              </w:rPr>
            </w:pPr>
          </w:p>
        </w:tc>
      </w:tr>
      <w:tr w:rsidR="00A10B6C" w:rsidRPr="00A93C7A" w14:paraId="7564C593" w14:textId="77777777" w:rsidTr="00060651">
        <w:tc>
          <w:tcPr>
            <w:tcW w:w="3827" w:type="dxa"/>
            <w:tcBorders>
              <w:top w:val="single" w:sz="4" w:space="0" w:color="auto"/>
              <w:left w:val="single" w:sz="4" w:space="0" w:color="auto"/>
              <w:bottom w:val="single" w:sz="4" w:space="0" w:color="auto"/>
              <w:right w:val="single" w:sz="4" w:space="0" w:color="auto"/>
            </w:tcBorders>
          </w:tcPr>
          <w:p w14:paraId="7A0E96B6"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z navedbo </w:t>
            </w:r>
            <w:r>
              <w:rPr>
                <w:rFonts w:ascii="Arial" w:hAnsi="Arial"/>
                <w:i/>
                <w:iCs/>
                <w:sz w:val="20"/>
                <w:lang w:eastAsia="en-US"/>
              </w:rPr>
              <w:lastRenderedPageBreak/>
              <w:t>najmanj  sedmih zahtev, navedenih v točki 3.2.3.1.</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1CB8B782" w14:textId="77777777" w:rsidR="00A10B6C" w:rsidRPr="00A93C7A" w:rsidRDefault="00A10B6C" w:rsidP="00060651">
            <w:pPr>
              <w:spacing w:line="260" w:lineRule="atLeast"/>
              <w:rPr>
                <w:rFonts w:ascii="Arial" w:hAnsi="Arial"/>
                <w:b/>
                <w:bCs/>
                <w:i/>
                <w:iCs/>
                <w:sz w:val="20"/>
                <w:lang w:eastAsia="en-US"/>
              </w:rPr>
            </w:pPr>
          </w:p>
        </w:tc>
      </w:tr>
    </w:tbl>
    <w:p w14:paraId="35FC7FF4"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32C58EAE"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3FB71A3F" w14:textId="77777777" w:rsidTr="00060651">
        <w:tc>
          <w:tcPr>
            <w:tcW w:w="3827" w:type="dxa"/>
            <w:tcBorders>
              <w:top w:val="single" w:sz="4" w:space="0" w:color="auto"/>
              <w:left w:val="single" w:sz="4" w:space="0" w:color="auto"/>
              <w:bottom w:val="single" w:sz="4" w:space="0" w:color="auto"/>
              <w:right w:val="single" w:sz="4" w:space="0" w:color="auto"/>
            </w:tcBorders>
          </w:tcPr>
          <w:p w14:paraId="5FFF7749" w14:textId="42D0ECCA"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5 (tretja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6900FB2" w14:textId="77777777" w:rsidR="00A10B6C" w:rsidRPr="00A93C7A" w:rsidRDefault="00A10B6C" w:rsidP="00060651">
            <w:pPr>
              <w:spacing w:line="260" w:lineRule="atLeast"/>
              <w:rPr>
                <w:rFonts w:ascii="Arial" w:hAnsi="Arial"/>
                <w:b/>
                <w:bCs/>
                <w:i/>
                <w:iCs/>
                <w:sz w:val="20"/>
                <w:lang w:eastAsia="en-US"/>
              </w:rPr>
            </w:pPr>
          </w:p>
        </w:tc>
      </w:tr>
      <w:tr w:rsidR="00A10B6C" w:rsidRPr="00A93C7A" w14:paraId="5A44CBE1" w14:textId="77777777" w:rsidTr="00060651">
        <w:tc>
          <w:tcPr>
            <w:tcW w:w="3827" w:type="dxa"/>
            <w:tcBorders>
              <w:top w:val="single" w:sz="4" w:space="0" w:color="auto"/>
              <w:left w:val="single" w:sz="4" w:space="0" w:color="auto"/>
              <w:bottom w:val="single" w:sz="4" w:space="0" w:color="auto"/>
              <w:right w:val="single" w:sz="4" w:space="0" w:color="auto"/>
            </w:tcBorders>
          </w:tcPr>
          <w:p w14:paraId="6E76C304"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D247261" w14:textId="77777777" w:rsidR="00A10B6C" w:rsidRPr="00A93C7A" w:rsidRDefault="00A10B6C" w:rsidP="00060651">
            <w:pPr>
              <w:spacing w:line="260" w:lineRule="atLeast"/>
              <w:rPr>
                <w:rFonts w:ascii="Arial" w:hAnsi="Arial"/>
                <w:b/>
                <w:bCs/>
                <w:i/>
                <w:iCs/>
                <w:sz w:val="20"/>
                <w:lang w:eastAsia="en-US"/>
              </w:rPr>
            </w:pPr>
          </w:p>
        </w:tc>
      </w:tr>
      <w:tr w:rsidR="00A10B6C" w:rsidRPr="00A93C7A" w14:paraId="1C73D9C0" w14:textId="77777777" w:rsidTr="00060651">
        <w:tc>
          <w:tcPr>
            <w:tcW w:w="3827" w:type="dxa"/>
            <w:tcBorders>
              <w:top w:val="single" w:sz="4" w:space="0" w:color="auto"/>
              <w:left w:val="single" w:sz="4" w:space="0" w:color="auto"/>
              <w:bottom w:val="single" w:sz="4" w:space="0" w:color="auto"/>
              <w:right w:val="single" w:sz="4" w:space="0" w:color="auto"/>
            </w:tcBorders>
          </w:tcPr>
          <w:p w14:paraId="1C4E4C02"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2C6B755" w14:textId="77777777" w:rsidR="00A10B6C" w:rsidRPr="00A93C7A" w:rsidRDefault="00A10B6C" w:rsidP="00060651">
            <w:pPr>
              <w:spacing w:line="260" w:lineRule="atLeast"/>
              <w:rPr>
                <w:rFonts w:ascii="Arial" w:hAnsi="Arial"/>
                <w:b/>
                <w:bCs/>
                <w:i/>
                <w:iCs/>
                <w:sz w:val="20"/>
                <w:lang w:eastAsia="en-US"/>
              </w:rPr>
            </w:pPr>
          </w:p>
        </w:tc>
      </w:tr>
      <w:tr w:rsidR="00A10B6C" w:rsidRPr="00A93C7A" w14:paraId="30B5C507" w14:textId="77777777" w:rsidTr="00060651">
        <w:tc>
          <w:tcPr>
            <w:tcW w:w="3827" w:type="dxa"/>
            <w:tcBorders>
              <w:top w:val="single" w:sz="4" w:space="0" w:color="auto"/>
              <w:left w:val="single" w:sz="4" w:space="0" w:color="auto"/>
              <w:bottom w:val="single" w:sz="4" w:space="0" w:color="auto"/>
              <w:right w:val="single" w:sz="4" w:space="0" w:color="auto"/>
            </w:tcBorders>
          </w:tcPr>
          <w:p w14:paraId="23755220"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projektu implementacije ali posodabljanja protokola DATEXII) </w:t>
            </w:r>
          </w:p>
        </w:tc>
        <w:tc>
          <w:tcPr>
            <w:tcW w:w="4495" w:type="dxa"/>
            <w:tcBorders>
              <w:top w:val="single" w:sz="4" w:space="0" w:color="auto"/>
              <w:left w:val="single" w:sz="4" w:space="0" w:color="auto"/>
              <w:bottom w:val="single" w:sz="4" w:space="0" w:color="auto"/>
              <w:right w:val="single" w:sz="4" w:space="0" w:color="auto"/>
            </w:tcBorders>
          </w:tcPr>
          <w:p w14:paraId="66DC6905" w14:textId="77777777" w:rsidR="00A10B6C" w:rsidRPr="00A93C7A" w:rsidRDefault="00A10B6C" w:rsidP="00060651">
            <w:pPr>
              <w:spacing w:line="260" w:lineRule="atLeast"/>
              <w:rPr>
                <w:rFonts w:ascii="Arial" w:hAnsi="Arial"/>
                <w:b/>
                <w:bCs/>
                <w:i/>
                <w:iCs/>
                <w:sz w:val="20"/>
                <w:lang w:eastAsia="en-US"/>
              </w:rPr>
            </w:pPr>
          </w:p>
        </w:tc>
      </w:tr>
    </w:tbl>
    <w:p w14:paraId="485459B6"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67026F7C" w14:textId="77777777" w:rsidR="00A10B6C" w:rsidRPr="00A93C7A"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35C50D96" w14:textId="77777777" w:rsidTr="00060651">
        <w:tc>
          <w:tcPr>
            <w:tcW w:w="3827" w:type="dxa"/>
            <w:tcBorders>
              <w:top w:val="single" w:sz="4" w:space="0" w:color="auto"/>
              <w:left w:val="single" w:sz="4" w:space="0" w:color="auto"/>
              <w:bottom w:val="single" w:sz="4" w:space="0" w:color="auto"/>
              <w:right w:val="single" w:sz="4" w:space="0" w:color="auto"/>
            </w:tcBorders>
          </w:tcPr>
          <w:p w14:paraId="637BD61D" w14:textId="4899EA0B"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3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5 (četrta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0D21039" w14:textId="77777777" w:rsidR="00A10B6C" w:rsidRPr="00A93C7A" w:rsidRDefault="00A10B6C" w:rsidP="00060651">
            <w:pPr>
              <w:spacing w:line="260" w:lineRule="atLeast"/>
              <w:rPr>
                <w:rFonts w:ascii="Arial" w:hAnsi="Arial"/>
                <w:b/>
                <w:bCs/>
                <w:i/>
                <w:iCs/>
                <w:sz w:val="20"/>
                <w:lang w:eastAsia="en-US"/>
              </w:rPr>
            </w:pPr>
          </w:p>
        </w:tc>
      </w:tr>
      <w:tr w:rsidR="00A10B6C" w:rsidRPr="00A93C7A" w14:paraId="2075B8E6" w14:textId="77777777" w:rsidTr="00060651">
        <w:tc>
          <w:tcPr>
            <w:tcW w:w="3827" w:type="dxa"/>
            <w:tcBorders>
              <w:top w:val="single" w:sz="4" w:space="0" w:color="auto"/>
              <w:left w:val="single" w:sz="4" w:space="0" w:color="auto"/>
              <w:bottom w:val="single" w:sz="4" w:space="0" w:color="auto"/>
              <w:right w:val="single" w:sz="4" w:space="0" w:color="auto"/>
            </w:tcBorders>
          </w:tcPr>
          <w:p w14:paraId="63A6F3C7"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6E313A7" w14:textId="77777777" w:rsidR="00A10B6C" w:rsidRPr="00A93C7A" w:rsidRDefault="00A10B6C" w:rsidP="00060651">
            <w:pPr>
              <w:spacing w:line="260" w:lineRule="atLeast"/>
              <w:rPr>
                <w:rFonts w:ascii="Arial" w:hAnsi="Arial"/>
                <w:b/>
                <w:bCs/>
                <w:i/>
                <w:iCs/>
                <w:sz w:val="20"/>
                <w:lang w:eastAsia="en-US"/>
              </w:rPr>
            </w:pPr>
          </w:p>
        </w:tc>
      </w:tr>
      <w:tr w:rsidR="00A10B6C" w:rsidRPr="00A93C7A" w14:paraId="015C999B" w14:textId="77777777" w:rsidTr="00060651">
        <w:tc>
          <w:tcPr>
            <w:tcW w:w="3827" w:type="dxa"/>
            <w:tcBorders>
              <w:top w:val="single" w:sz="4" w:space="0" w:color="auto"/>
              <w:left w:val="single" w:sz="4" w:space="0" w:color="auto"/>
              <w:bottom w:val="single" w:sz="4" w:space="0" w:color="auto"/>
              <w:right w:val="single" w:sz="4" w:space="0" w:color="auto"/>
            </w:tcBorders>
          </w:tcPr>
          <w:p w14:paraId="5F43111E"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AF48344" w14:textId="77777777" w:rsidR="00A10B6C" w:rsidRPr="00A93C7A" w:rsidRDefault="00A10B6C" w:rsidP="00060651">
            <w:pPr>
              <w:spacing w:line="260" w:lineRule="atLeast"/>
              <w:rPr>
                <w:rFonts w:ascii="Arial" w:hAnsi="Arial"/>
                <w:b/>
                <w:bCs/>
                <w:i/>
                <w:iCs/>
                <w:sz w:val="20"/>
                <w:lang w:eastAsia="en-US"/>
              </w:rPr>
            </w:pPr>
          </w:p>
        </w:tc>
      </w:tr>
      <w:tr w:rsidR="00A10B6C" w:rsidRPr="00A93C7A" w14:paraId="0728D14A" w14:textId="77777777" w:rsidTr="00060651">
        <w:tc>
          <w:tcPr>
            <w:tcW w:w="3827" w:type="dxa"/>
            <w:tcBorders>
              <w:top w:val="single" w:sz="4" w:space="0" w:color="auto"/>
              <w:left w:val="single" w:sz="4" w:space="0" w:color="auto"/>
              <w:bottom w:val="single" w:sz="4" w:space="0" w:color="auto"/>
              <w:right w:val="single" w:sz="4" w:space="0" w:color="auto"/>
            </w:tcBorders>
          </w:tcPr>
          <w:p w14:paraId="587D70E0"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ali posodabljanju TMC lokacijske table) </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5F60299A" w14:textId="77777777" w:rsidR="00A10B6C" w:rsidRPr="00A93C7A" w:rsidRDefault="00A10B6C" w:rsidP="00060651">
            <w:pPr>
              <w:spacing w:line="260" w:lineRule="atLeast"/>
              <w:rPr>
                <w:rFonts w:ascii="Arial" w:hAnsi="Arial"/>
                <w:b/>
                <w:bCs/>
                <w:i/>
                <w:iCs/>
                <w:sz w:val="20"/>
                <w:lang w:eastAsia="en-US"/>
              </w:rPr>
            </w:pPr>
          </w:p>
        </w:tc>
      </w:tr>
    </w:tbl>
    <w:p w14:paraId="43F1BD47"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p w14:paraId="2BF72BE1"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1E937AF6" w14:textId="77777777" w:rsidTr="00060651">
        <w:tc>
          <w:tcPr>
            <w:tcW w:w="3827" w:type="dxa"/>
            <w:tcBorders>
              <w:top w:val="single" w:sz="4" w:space="0" w:color="auto"/>
              <w:left w:val="single" w:sz="4" w:space="0" w:color="auto"/>
              <w:bottom w:val="single" w:sz="4" w:space="0" w:color="auto"/>
              <w:right w:val="single" w:sz="4" w:space="0" w:color="auto"/>
            </w:tcBorders>
          </w:tcPr>
          <w:p w14:paraId="445B1D78" w14:textId="439B22B0"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4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5 (peta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686706A" w14:textId="77777777" w:rsidR="00A10B6C" w:rsidRPr="00A93C7A" w:rsidRDefault="00A10B6C" w:rsidP="00060651">
            <w:pPr>
              <w:spacing w:line="260" w:lineRule="atLeast"/>
              <w:rPr>
                <w:rFonts w:ascii="Arial" w:hAnsi="Arial"/>
                <w:b/>
                <w:bCs/>
                <w:i/>
                <w:iCs/>
                <w:sz w:val="20"/>
                <w:lang w:eastAsia="en-US"/>
              </w:rPr>
            </w:pPr>
          </w:p>
        </w:tc>
      </w:tr>
      <w:tr w:rsidR="00A10B6C" w:rsidRPr="00A93C7A" w14:paraId="74BCCCA8" w14:textId="77777777" w:rsidTr="00060651">
        <w:tc>
          <w:tcPr>
            <w:tcW w:w="3827" w:type="dxa"/>
            <w:tcBorders>
              <w:top w:val="single" w:sz="4" w:space="0" w:color="auto"/>
              <w:left w:val="single" w:sz="4" w:space="0" w:color="auto"/>
              <w:bottom w:val="single" w:sz="4" w:space="0" w:color="auto"/>
              <w:right w:val="single" w:sz="4" w:space="0" w:color="auto"/>
            </w:tcBorders>
          </w:tcPr>
          <w:p w14:paraId="1AE0EAF0"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1A1BC2C" w14:textId="77777777" w:rsidR="00A10B6C" w:rsidRPr="00A93C7A" w:rsidRDefault="00A10B6C" w:rsidP="00060651">
            <w:pPr>
              <w:spacing w:line="260" w:lineRule="atLeast"/>
              <w:rPr>
                <w:rFonts w:ascii="Arial" w:hAnsi="Arial"/>
                <w:b/>
                <w:bCs/>
                <w:i/>
                <w:iCs/>
                <w:sz w:val="20"/>
                <w:lang w:eastAsia="en-US"/>
              </w:rPr>
            </w:pPr>
          </w:p>
        </w:tc>
      </w:tr>
      <w:tr w:rsidR="00A10B6C" w:rsidRPr="00A93C7A" w14:paraId="7818D0DE" w14:textId="77777777" w:rsidTr="00060651">
        <w:tc>
          <w:tcPr>
            <w:tcW w:w="3827" w:type="dxa"/>
            <w:tcBorders>
              <w:top w:val="single" w:sz="4" w:space="0" w:color="auto"/>
              <w:left w:val="single" w:sz="4" w:space="0" w:color="auto"/>
              <w:bottom w:val="single" w:sz="4" w:space="0" w:color="auto"/>
              <w:right w:val="single" w:sz="4" w:space="0" w:color="auto"/>
            </w:tcBorders>
          </w:tcPr>
          <w:p w14:paraId="0A043FB9"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00D44E4" w14:textId="77777777" w:rsidR="00A10B6C" w:rsidRPr="00A93C7A" w:rsidRDefault="00A10B6C" w:rsidP="00060651">
            <w:pPr>
              <w:spacing w:line="260" w:lineRule="atLeast"/>
              <w:rPr>
                <w:rFonts w:ascii="Arial" w:hAnsi="Arial"/>
                <w:b/>
                <w:bCs/>
                <w:i/>
                <w:iCs/>
                <w:sz w:val="20"/>
                <w:lang w:eastAsia="en-US"/>
              </w:rPr>
            </w:pPr>
          </w:p>
        </w:tc>
      </w:tr>
      <w:tr w:rsidR="00A10B6C" w:rsidRPr="00A93C7A" w14:paraId="612B8061" w14:textId="77777777" w:rsidTr="00060651">
        <w:tc>
          <w:tcPr>
            <w:tcW w:w="3827" w:type="dxa"/>
            <w:tcBorders>
              <w:top w:val="single" w:sz="4" w:space="0" w:color="auto"/>
              <w:left w:val="single" w:sz="4" w:space="0" w:color="auto"/>
              <w:bottom w:val="single" w:sz="4" w:space="0" w:color="auto"/>
              <w:right w:val="single" w:sz="4" w:space="0" w:color="auto"/>
            </w:tcBorders>
          </w:tcPr>
          <w:p w14:paraId="6B11C005"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ali posodabljanju odprtokodnih digitalnih zemljevidov v različnih formatih)</w:t>
            </w:r>
          </w:p>
        </w:tc>
        <w:tc>
          <w:tcPr>
            <w:tcW w:w="4495" w:type="dxa"/>
            <w:tcBorders>
              <w:top w:val="single" w:sz="4" w:space="0" w:color="auto"/>
              <w:left w:val="single" w:sz="4" w:space="0" w:color="auto"/>
              <w:bottom w:val="single" w:sz="4" w:space="0" w:color="auto"/>
              <w:right w:val="single" w:sz="4" w:space="0" w:color="auto"/>
            </w:tcBorders>
          </w:tcPr>
          <w:p w14:paraId="230064E6" w14:textId="77777777" w:rsidR="00A10B6C" w:rsidRPr="00A93C7A" w:rsidRDefault="00A10B6C" w:rsidP="00060651">
            <w:pPr>
              <w:spacing w:line="260" w:lineRule="atLeast"/>
              <w:rPr>
                <w:rFonts w:ascii="Arial" w:hAnsi="Arial"/>
                <w:b/>
                <w:bCs/>
                <w:i/>
                <w:iCs/>
                <w:sz w:val="20"/>
                <w:lang w:eastAsia="en-US"/>
              </w:rPr>
            </w:pPr>
          </w:p>
        </w:tc>
      </w:tr>
    </w:tbl>
    <w:p w14:paraId="5CE8E540"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11426106" w14:textId="77777777" w:rsidTr="00060651">
        <w:tc>
          <w:tcPr>
            <w:tcW w:w="3827" w:type="dxa"/>
            <w:tcBorders>
              <w:top w:val="single" w:sz="4" w:space="0" w:color="auto"/>
              <w:left w:val="single" w:sz="4" w:space="0" w:color="auto"/>
              <w:bottom w:val="single" w:sz="4" w:space="0" w:color="auto"/>
              <w:right w:val="single" w:sz="4" w:space="0" w:color="auto"/>
            </w:tcBorders>
          </w:tcPr>
          <w:p w14:paraId="6DAFA42F" w14:textId="73E0E13D"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5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5 (šesta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63A9A69" w14:textId="77777777" w:rsidR="00A10B6C" w:rsidRPr="00A93C7A" w:rsidRDefault="00A10B6C" w:rsidP="00060651">
            <w:pPr>
              <w:spacing w:line="260" w:lineRule="atLeast"/>
              <w:rPr>
                <w:rFonts w:ascii="Arial" w:hAnsi="Arial"/>
                <w:b/>
                <w:bCs/>
                <w:i/>
                <w:iCs/>
                <w:sz w:val="20"/>
                <w:lang w:eastAsia="en-US"/>
              </w:rPr>
            </w:pPr>
          </w:p>
        </w:tc>
      </w:tr>
      <w:tr w:rsidR="00A10B6C" w:rsidRPr="00A93C7A" w14:paraId="5867DA15" w14:textId="77777777" w:rsidTr="00060651">
        <w:tc>
          <w:tcPr>
            <w:tcW w:w="3827" w:type="dxa"/>
            <w:tcBorders>
              <w:top w:val="single" w:sz="4" w:space="0" w:color="auto"/>
              <w:left w:val="single" w:sz="4" w:space="0" w:color="auto"/>
              <w:bottom w:val="single" w:sz="4" w:space="0" w:color="auto"/>
              <w:right w:val="single" w:sz="4" w:space="0" w:color="auto"/>
            </w:tcBorders>
          </w:tcPr>
          <w:p w14:paraId="3A90E378"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3734696" w14:textId="77777777" w:rsidR="00A10B6C" w:rsidRPr="00A93C7A" w:rsidRDefault="00A10B6C" w:rsidP="00060651">
            <w:pPr>
              <w:spacing w:line="260" w:lineRule="atLeast"/>
              <w:rPr>
                <w:rFonts w:ascii="Arial" w:hAnsi="Arial"/>
                <w:b/>
                <w:bCs/>
                <w:i/>
                <w:iCs/>
                <w:sz w:val="20"/>
                <w:lang w:eastAsia="en-US"/>
              </w:rPr>
            </w:pPr>
          </w:p>
        </w:tc>
      </w:tr>
      <w:tr w:rsidR="00A10B6C" w:rsidRPr="00A93C7A" w14:paraId="5D94BF89" w14:textId="77777777" w:rsidTr="00060651">
        <w:tc>
          <w:tcPr>
            <w:tcW w:w="3827" w:type="dxa"/>
            <w:tcBorders>
              <w:top w:val="single" w:sz="4" w:space="0" w:color="auto"/>
              <w:left w:val="single" w:sz="4" w:space="0" w:color="auto"/>
              <w:bottom w:val="single" w:sz="4" w:space="0" w:color="auto"/>
              <w:right w:val="single" w:sz="4" w:space="0" w:color="auto"/>
            </w:tcBorders>
          </w:tcPr>
          <w:p w14:paraId="23263F8E"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lastRenderedPageBreak/>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D6101F5" w14:textId="77777777" w:rsidR="00A10B6C" w:rsidRPr="00A93C7A" w:rsidRDefault="00A10B6C" w:rsidP="00060651">
            <w:pPr>
              <w:spacing w:line="260" w:lineRule="atLeast"/>
              <w:rPr>
                <w:rFonts w:ascii="Arial" w:hAnsi="Arial"/>
                <w:b/>
                <w:bCs/>
                <w:i/>
                <w:iCs/>
                <w:sz w:val="20"/>
                <w:lang w:eastAsia="en-US"/>
              </w:rPr>
            </w:pPr>
          </w:p>
        </w:tc>
      </w:tr>
      <w:tr w:rsidR="00A10B6C" w:rsidRPr="00A93C7A" w14:paraId="36B50383" w14:textId="77777777" w:rsidTr="00060651">
        <w:tc>
          <w:tcPr>
            <w:tcW w:w="3827" w:type="dxa"/>
            <w:tcBorders>
              <w:top w:val="single" w:sz="4" w:space="0" w:color="auto"/>
              <w:left w:val="single" w:sz="4" w:space="0" w:color="auto"/>
              <w:bottom w:val="single" w:sz="4" w:space="0" w:color="auto"/>
              <w:right w:val="single" w:sz="4" w:space="0" w:color="auto"/>
            </w:tcBorders>
          </w:tcPr>
          <w:p w14:paraId="2E84D911"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w:t>
            </w:r>
            <w:r w:rsidRPr="00A93C7A">
              <w:rPr>
                <w:rFonts w:ascii="Arial" w:hAnsi="Arial"/>
                <w:i/>
                <w:iCs/>
                <w:sz w:val="20"/>
                <w:lang w:eastAsia="en-US"/>
              </w:rPr>
              <w:t xml:space="preserve"> </w:t>
            </w:r>
            <w:r>
              <w:rPr>
                <w:rFonts w:ascii="Arial" w:hAnsi="Arial"/>
                <w:i/>
                <w:iCs/>
                <w:sz w:val="20"/>
                <w:lang w:eastAsia="en-US"/>
              </w:rPr>
              <w:t>(sodelovanje pri implementaciji in integraciji FCD podatkov)</w:t>
            </w:r>
          </w:p>
        </w:tc>
        <w:tc>
          <w:tcPr>
            <w:tcW w:w="4495" w:type="dxa"/>
            <w:tcBorders>
              <w:top w:val="single" w:sz="4" w:space="0" w:color="auto"/>
              <w:left w:val="single" w:sz="4" w:space="0" w:color="auto"/>
              <w:bottom w:val="single" w:sz="4" w:space="0" w:color="auto"/>
              <w:right w:val="single" w:sz="4" w:space="0" w:color="auto"/>
            </w:tcBorders>
          </w:tcPr>
          <w:p w14:paraId="3988230A" w14:textId="77777777" w:rsidR="00A10B6C" w:rsidRPr="00A93C7A" w:rsidRDefault="00A10B6C" w:rsidP="00060651">
            <w:pPr>
              <w:spacing w:line="260" w:lineRule="atLeast"/>
              <w:rPr>
                <w:rFonts w:ascii="Arial" w:hAnsi="Arial"/>
                <w:b/>
                <w:bCs/>
                <w:i/>
                <w:iCs/>
                <w:sz w:val="20"/>
                <w:lang w:eastAsia="en-US"/>
              </w:rPr>
            </w:pPr>
          </w:p>
        </w:tc>
      </w:tr>
    </w:tbl>
    <w:p w14:paraId="59547A00" w14:textId="77777777" w:rsidR="00A10B6C" w:rsidRDefault="00A10B6C" w:rsidP="00A10B6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10B6C" w:rsidRPr="00A93C7A" w14:paraId="4CB5E5A5" w14:textId="77777777" w:rsidTr="00060651">
        <w:tc>
          <w:tcPr>
            <w:tcW w:w="3827" w:type="dxa"/>
            <w:tcBorders>
              <w:top w:val="single" w:sz="4" w:space="0" w:color="auto"/>
              <w:left w:val="single" w:sz="4" w:space="0" w:color="auto"/>
              <w:bottom w:val="single" w:sz="4" w:space="0" w:color="auto"/>
              <w:right w:val="single" w:sz="4" w:space="0" w:color="auto"/>
            </w:tcBorders>
          </w:tcPr>
          <w:p w14:paraId="18D941CC" w14:textId="70381E3F" w:rsidR="00A10B6C" w:rsidRPr="00A93C7A" w:rsidRDefault="00A10B6C" w:rsidP="00A10B6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6 </w:t>
            </w:r>
            <w:r w:rsidRPr="006E1B35">
              <w:rPr>
                <w:rFonts w:ascii="Arial" w:hAnsi="Arial"/>
                <w:b/>
                <w:bCs/>
                <w:i/>
                <w:iCs/>
                <w:sz w:val="20"/>
                <w:lang w:eastAsia="en-US"/>
              </w:rPr>
              <w:t xml:space="preserve">za </w:t>
            </w:r>
            <w:r w:rsidRPr="006E1B35">
              <w:rPr>
                <w:rFonts w:ascii="Arial" w:hAnsi="Arial"/>
                <w:b/>
                <w:i/>
                <w:iCs/>
                <w:sz w:val="20"/>
                <w:szCs w:val="20"/>
              </w:rPr>
              <w:t xml:space="preserve">RAZVIJALCA </w:t>
            </w:r>
            <w:r>
              <w:rPr>
                <w:rFonts w:ascii="Arial" w:hAnsi="Arial"/>
                <w:b/>
                <w:i/>
                <w:iCs/>
                <w:sz w:val="20"/>
                <w:szCs w:val="20"/>
              </w:rPr>
              <w:t>5 (sedma alineja drugega odstavka</w:t>
            </w:r>
            <w:r w:rsidRPr="00653F26">
              <w:rPr>
                <w:rFonts w:ascii="Arial" w:hAnsi="Arial"/>
                <w:b/>
                <w:sz w:val="20"/>
                <w:szCs w:val="22"/>
                <w:lang w:eastAsia="en-US"/>
              </w:rPr>
              <w:t xml:space="preserve"> </w:t>
            </w:r>
            <w:r w:rsidRPr="00543228">
              <w:rPr>
                <w:rFonts w:ascii="Arial" w:hAnsi="Arial"/>
                <w:b/>
                <w:i/>
                <w:sz w:val="20"/>
                <w:szCs w:val="22"/>
                <w:lang w:eastAsia="en-US"/>
              </w:rPr>
              <w:t xml:space="preserve">druge podtočke točke </w:t>
            </w:r>
            <w:r w:rsidRPr="00543228">
              <w:rPr>
                <w:rFonts w:ascii="Arial" w:hAnsi="Arial"/>
                <w:b/>
                <w:bCs/>
                <w:i/>
                <w:sz w:val="20"/>
                <w:lang w:eastAsia="en-US"/>
              </w:rPr>
              <w:t>3.2.3.2 razpisne dokumentacije</w:t>
            </w:r>
            <w:r>
              <w:rPr>
                <w:rFonts w:ascii="Arial" w:hAnsi="Arial"/>
                <w:b/>
                <w:bCs/>
                <w:i/>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1BDE2E2" w14:textId="77777777" w:rsidR="00A10B6C" w:rsidRPr="00A93C7A" w:rsidRDefault="00A10B6C" w:rsidP="00060651">
            <w:pPr>
              <w:spacing w:line="260" w:lineRule="atLeast"/>
              <w:rPr>
                <w:rFonts w:ascii="Arial" w:hAnsi="Arial"/>
                <w:b/>
                <w:bCs/>
                <w:i/>
                <w:iCs/>
                <w:sz w:val="20"/>
                <w:lang w:eastAsia="en-US"/>
              </w:rPr>
            </w:pPr>
          </w:p>
        </w:tc>
      </w:tr>
      <w:tr w:rsidR="00A10B6C" w:rsidRPr="00A93C7A" w14:paraId="1AC802A3" w14:textId="77777777" w:rsidTr="00060651">
        <w:tc>
          <w:tcPr>
            <w:tcW w:w="3827" w:type="dxa"/>
            <w:tcBorders>
              <w:top w:val="single" w:sz="4" w:space="0" w:color="auto"/>
              <w:left w:val="single" w:sz="4" w:space="0" w:color="auto"/>
              <w:bottom w:val="single" w:sz="4" w:space="0" w:color="auto"/>
              <w:right w:val="single" w:sz="4" w:space="0" w:color="auto"/>
            </w:tcBorders>
          </w:tcPr>
          <w:p w14:paraId="7937DA35"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EBB1957" w14:textId="77777777" w:rsidR="00A10B6C" w:rsidRPr="00A93C7A" w:rsidRDefault="00A10B6C" w:rsidP="00060651">
            <w:pPr>
              <w:spacing w:line="260" w:lineRule="atLeast"/>
              <w:rPr>
                <w:rFonts w:ascii="Arial" w:hAnsi="Arial"/>
                <w:b/>
                <w:bCs/>
                <w:i/>
                <w:iCs/>
                <w:sz w:val="20"/>
                <w:lang w:eastAsia="en-US"/>
              </w:rPr>
            </w:pPr>
          </w:p>
        </w:tc>
      </w:tr>
      <w:tr w:rsidR="00A10B6C" w:rsidRPr="00A93C7A" w14:paraId="62F52B4B" w14:textId="77777777" w:rsidTr="00060651">
        <w:tc>
          <w:tcPr>
            <w:tcW w:w="3827" w:type="dxa"/>
            <w:tcBorders>
              <w:top w:val="single" w:sz="4" w:space="0" w:color="auto"/>
              <w:left w:val="single" w:sz="4" w:space="0" w:color="auto"/>
              <w:bottom w:val="single" w:sz="4" w:space="0" w:color="auto"/>
              <w:right w:val="single" w:sz="4" w:space="0" w:color="auto"/>
            </w:tcBorders>
          </w:tcPr>
          <w:p w14:paraId="0619ED94"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BBBE962" w14:textId="77777777" w:rsidR="00A10B6C" w:rsidRPr="00A93C7A" w:rsidRDefault="00A10B6C" w:rsidP="00060651">
            <w:pPr>
              <w:spacing w:line="260" w:lineRule="atLeast"/>
              <w:rPr>
                <w:rFonts w:ascii="Arial" w:hAnsi="Arial"/>
                <w:b/>
                <w:bCs/>
                <w:i/>
                <w:iCs/>
                <w:sz w:val="20"/>
                <w:lang w:eastAsia="en-US"/>
              </w:rPr>
            </w:pPr>
          </w:p>
        </w:tc>
      </w:tr>
      <w:tr w:rsidR="00A10B6C" w:rsidRPr="00A93C7A" w14:paraId="59DD435D" w14:textId="77777777" w:rsidTr="00060651">
        <w:tc>
          <w:tcPr>
            <w:tcW w:w="3827" w:type="dxa"/>
            <w:tcBorders>
              <w:top w:val="single" w:sz="4" w:space="0" w:color="auto"/>
              <w:left w:val="single" w:sz="4" w:space="0" w:color="auto"/>
              <w:bottom w:val="single" w:sz="4" w:space="0" w:color="auto"/>
              <w:right w:val="single" w:sz="4" w:space="0" w:color="auto"/>
            </w:tcBorders>
          </w:tcPr>
          <w:p w14:paraId="728ABC27" w14:textId="77777777" w:rsidR="00A10B6C" w:rsidRPr="00A93C7A" w:rsidRDefault="00A10B6C" w:rsidP="00060651">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(sodelovanje pri implementaciji lokacijskega </w:t>
            </w:r>
            <w:proofErr w:type="spellStart"/>
            <w:r>
              <w:rPr>
                <w:rFonts w:ascii="Arial" w:hAnsi="Arial"/>
                <w:i/>
                <w:iCs/>
                <w:sz w:val="20"/>
                <w:lang w:eastAsia="en-US"/>
              </w:rPr>
              <w:t>referenciranja</w:t>
            </w:r>
            <w:proofErr w:type="spellEnd"/>
            <w:r>
              <w:rPr>
                <w:rFonts w:ascii="Arial" w:hAnsi="Arial"/>
                <w:i/>
                <w:iCs/>
                <w:sz w:val="20"/>
                <w:lang w:eastAsia="en-US"/>
              </w:rPr>
              <w:t xml:space="preserve"> po metodi </w:t>
            </w:r>
            <w:proofErr w:type="spellStart"/>
            <w:r>
              <w:rPr>
                <w:rFonts w:ascii="Arial" w:hAnsi="Arial"/>
                <w:i/>
                <w:iCs/>
                <w:sz w:val="20"/>
                <w:lang w:eastAsia="en-US"/>
              </w:rPr>
              <w:t>Alert</w:t>
            </w:r>
            <w:proofErr w:type="spellEnd"/>
            <w:r>
              <w:rPr>
                <w:rFonts w:ascii="Arial" w:hAnsi="Arial"/>
                <w:i/>
                <w:iCs/>
                <w:sz w:val="20"/>
                <w:lang w:eastAsia="en-US"/>
              </w:rPr>
              <w:t xml:space="preserve">-C ali </w:t>
            </w:r>
            <w:proofErr w:type="spellStart"/>
            <w:r>
              <w:rPr>
                <w:rFonts w:ascii="Arial" w:hAnsi="Arial"/>
                <w:i/>
                <w:iCs/>
                <w:sz w:val="20"/>
                <w:lang w:eastAsia="en-US"/>
              </w:rPr>
              <w:t>OpenLR</w:t>
            </w:r>
            <w:proofErr w:type="spellEnd"/>
            <w:r>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F611130" w14:textId="77777777" w:rsidR="00A10B6C" w:rsidRPr="00A93C7A" w:rsidRDefault="00A10B6C" w:rsidP="00060651">
            <w:pPr>
              <w:spacing w:line="260" w:lineRule="atLeast"/>
              <w:rPr>
                <w:rFonts w:ascii="Arial" w:hAnsi="Arial"/>
                <w:b/>
                <w:bCs/>
                <w:i/>
                <w:iCs/>
                <w:sz w:val="20"/>
                <w:lang w:eastAsia="en-US"/>
              </w:rPr>
            </w:pPr>
          </w:p>
        </w:tc>
      </w:tr>
    </w:tbl>
    <w:p w14:paraId="7D1DA0CB" w14:textId="368A98D3" w:rsidR="00A10B6C" w:rsidRDefault="00A10B6C" w:rsidP="001C6EFC">
      <w:pPr>
        <w:tabs>
          <w:tab w:val="center" w:pos="4320"/>
          <w:tab w:val="right" w:pos="8640"/>
        </w:tabs>
        <w:spacing w:line="260" w:lineRule="atLeast"/>
        <w:jc w:val="both"/>
        <w:rPr>
          <w:rFonts w:ascii="Arial" w:hAnsi="Arial" w:cs="Arial"/>
          <w:b/>
          <w:sz w:val="20"/>
          <w:szCs w:val="20"/>
          <w:lang w:eastAsia="en-US"/>
        </w:rPr>
      </w:pPr>
    </w:p>
    <w:p w14:paraId="7E15AE51" w14:textId="6EA49671" w:rsidR="00A10B6C" w:rsidRDefault="00A10B6C" w:rsidP="001C6EFC">
      <w:pPr>
        <w:tabs>
          <w:tab w:val="center" w:pos="4320"/>
          <w:tab w:val="right" w:pos="8640"/>
        </w:tabs>
        <w:spacing w:line="260" w:lineRule="atLeast"/>
        <w:jc w:val="both"/>
        <w:rPr>
          <w:rFonts w:ascii="Arial" w:hAnsi="Arial" w:cs="Arial"/>
          <w:b/>
          <w:sz w:val="20"/>
          <w:szCs w:val="20"/>
          <w:lang w:eastAsia="en-US"/>
        </w:rPr>
      </w:pPr>
    </w:p>
    <w:p w14:paraId="3B2C5D38" w14:textId="346DB486" w:rsidR="00A10B6C" w:rsidRDefault="00A10B6C" w:rsidP="001C6EFC">
      <w:pPr>
        <w:tabs>
          <w:tab w:val="center" w:pos="4320"/>
          <w:tab w:val="right" w:pos="8640"/>
        </w:tabs>
        <w:spacing w:line="260" w:lineRule="atLeast"/>
        <w:jc w:val="both"/>
        <w:rPr>
          <w:rFonts w:ascii="Arial" w:hAnsi="Arial" w:cs="Arial"/>
          <w:b/>
          <w:sz w:val="20"/>
          <w:szCs w:val="20"/>
          <w:lang w:eastAsia="en-US"/>
        </w:rPr>
      </w:pPr>
    </w:p>
    <w:p w14:paraId="6FB3501E" w14:textId="3F3AD1B7" w:rsidR="00A10B6C" w:rsidRDefault="00A10B6C" w:rsidP="001C6EFC">
      <w:pPr>
        <w:tabs>
          <w:tab w:val="center" w:pos="4320"/>
          <w:tab w:val="right" w:pos="8640"/>
        </w:tabs>
        <w:spacing w:line="260" w:lineRule="atLeast"/>
        <w:jc w:val="both"/>
        <w:rPr>
          <w:rFonts w:ascii="Arial" w:hAnsi="Arial" w:cs="Arial"/>
          <w:b/>
          <w:sz w:val="20"/>
          <w:szCs w:val="20"/>
          <w:lang w:eastAsia="en-US"/>
        </w:rPr>
      </w:pPr>
    </w:p>
    <w:p w14:paraId="4E8C2A07" w14:textId="2365128E" w:rsidR="00A10B6C" w:rsidRDefault="00A10B6C" w:rsidP="001C6EFC">
      <w:pPr>
        <w:tabs>
          <w:tab w:val="center" w:pos="4320"/>
          <w:tab w:val="right" w:pos="8640"/>
        </w:tabs>
        <w:spacing w:line="260" w:lineRule="atLeast"/>
        <w:jc w:val="both"/>
        <w:rPr>
          <w:rFonts w:ascii="Arial" w:hAnsi="Arial" w:cs="Arial"/>
          <w:b/>
          <w:sz w:val="20"/>
          <w:szCs w:val="20"/>
          <w:lang w:eastAsia="en-US"/>
        </w:rPr>
      </w:pPr>
    </w:p>
    <w:p w14:paraId="77859205"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311"/>
      </w:tblGrid>
      <w:tr w:rsidR="001C6EFC" w:rsidRPr="00A93C7A" w14:paraId="5824D69B" w14:textId="77777777" w:rsidTr="001C6EFC">
        <w:tc>
          <w:tcPr>
            <w:tcW w:w="3641" w:type="dxa"/>
            <w:tcBorders>
              <w:bottom w:val="single" w:sz="4" w:space="0" w:color="auto"/>
            </w:tcBorders>
            <w:shd w:val="clear" w:color="auto" w:fill="auto"/>
          </w:tcPr>
          <w:p w14:paraId="0A686940" w14:textId="77777777" w:rsidR="001C6EFC" w:rsidRPr="00A93C7A" w:rsidRDefault="001C6EFC" w:rsidP="001C6EFC">
            <w:pPr>
              <w:spacing w:after="120"/>
              <w:jc w:val="both"/>
              <w:rPr>
                <w:rFonts w:ascii="Arial" w:hAnsi="Arial" w:cs="Arial"/>
                <w:sz w:val="20"/>
                <w:szCs w:val="20"/>
                <w:lang w:eastAsia="en-US"/>
              </w:rPr>
            </w:pPr>
          </w:p>
        </w:tc>
        <w:tc>
          <w:tcPr>
            <w:tcW w:w="5311" w:type="dxa"/>
            <w:tcBorders>
              <w:bottom w:val="single" w:sz="4" w:space="0" w:color="auto"/>
            </w:tcBorders>
            <w:shd w:val="clear" w:color="auto" w:fill="auto"/>
          </w:tcPr>
          <w:p w14:paraId="629A651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5A65E527" w14:textId="77777777" w:rsidTr="001C6EFC">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1849DB71" w14:textId="77777777"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11" w:type="dxa"/>
            <w:tcBorders>
              <w:top w:val="single" w:sz="4" w:space="0" w:color="auto"/>
              <w:left w:val="single" w:sz="4" w:space="0" w:color="auto"/>
              <w:bottom w:val="single" w:sz="4" w:space="0" w:color="auto"/>
              <w:right w:val="single" w:sz="4" w:space="0" w:color="auto"/>
            </w:tcBorders>
            <w:shd w:val="clear" w:color="auto" w:fill="auto"/>
          </w:tcPr>
          <w:p w14:paraId="64743D70" w14:textId="77777777" w:rsidR="001C6EFC" w:rsidRPr="00A93C7A" w:rsidRDefault="001C6EFC" w:rsidP="001C6EFC">
            <w:pPr>
              <w:spacing w:after="120"/>
              <w:jc w:val="both"/>
              <w:rPr>
                <w:rFonts w:ascii="Arial" w:hAnsi="Arial" w:cs="Arial"/>
                <w:i/>
                <w:sz w:val="20"/>
                <w:szCs w:val="20"/>
                <w:lang w:eastAsia="en-US"/>
              </w:rPr>
            </w:pPr>
          </w:p>
        </w:tc>
      </w:tr>
    </w:tbl>
    <w:p w14:paraId="73FD4D40" w14:textId="680DD9FD"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7670A57C" w14:textId="7D07C5E1"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2E3F3BC1" w14:textId="048704AD"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ACB1080" w14:textId="4F4D46CC"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62A1E509" w14:textId="0A38309C"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28AD7FBB" w14:textId="74C8500D"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43B40240" w14:textId="5D502712"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66F7BABF" w14:textId="371BDD4F"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4305FE55" w14:textId="1CA193B2"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7DABDB71" w14:textId="5C15559C"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39821B36" w14:textId="22DCE926"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0FE90A79" w14:textId="43B40D8D"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6D78BF86" w14:textId="0311FA34"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63B848B9" w14:textId="5E1F052A"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671605FB" w14:textId="6E6ADE3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14DBD07B"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077980A0" w14:textId="181CC035"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220669D4" w14:textId="5FD2163F"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19AC67E7"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57898C2E" w14:textId="77777777"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F462AE">
        <w:rPr>
          <w:rFonts w:ascii="Arial" w:hAnsi="Arial" w:cs="Arial"/>
          <w:b/>
          <w:sz w:val="20"/>
          <w:szCs w:val="20"/>
          <w:lang w:eastAsia="en-US"/>
        </w:rPr>
        <w:lastRenderedPageBreak/>
        <w:t>Obrazec 4:</w:t>
      </w:r>
      <w:r w:rsidRPr="00C77D64">
        <w:rPr>
          <w:rFonts w:ascii="Arial" w:hAnsi="Arial" w:cs="Arial"/>
          <w:b/>
          <w:sz w:val="20"/>
          <w:szCs w:val="20"/>
          <w:lang w:eastAsia="en-US"/>
        </w:rPr>
        <w:t xml:space="preserve"> IZJAVA</w:t>
      </w:r>
      <w:r w:rsidRPr="008138D6">
        <w:rPr>
          <w:rFonts w:ascii="Arial" w:hAnsi="Arial" w:cs="Arial"/>
          <w:b/>
          <w:sz w:val="20"/>
          <w:szCs w:val="20"/>
          <w:lang w:eastAsia="en-US"/>
        </w:rPr>
        <w:t xml:space="preserve"> - SEZNAM REFERENC KADRA (</w:t>
      </w:r>
      <w:r w:rsidRPr="008138D6">
        <w:rPr>
          <w:rFonts w:ascii="Arial" w:hAnsi="Arial" w:cs="Arial"/>
          <w:b/>
          <w:sz w:val="20"/>
          <w:szCs w:val="20"/>
          <w:u w:val="single"/>
          <w:lang w:eastAsia="en-US"/>
        </w:rPr>
        <w:t>za merilo</w:t>
      </w:r>
      <w:r w:rsidRPr="008138D6">
        <w:rPr>
          <w:rFonts w:ascii="Arial" w:hAnsi="Arial" w:cs="Arial"/>
          <w:b/>
          <w:sz w:val="20"/>
          <w:szCs w:val="20"/>
          <w:lang w:eastAsia="en-US"/>
        </w:rPr>
        <w:t>)</w:t>
      </w:r>
    </w:p>
    <w:p w14:paraId="52D3AB55" w14:textId="77777777" w:rsidR="0013142F" w:rsidRPr="003A3127" w:rsidRDefault="0013142F" w:rsidP="0013142F">
      <w:pPr>
        <w:suppressAutoHyphens/>
        <w:spacing w:line="260" w:lineRule="atLeast"/>
        <w:rPr>
          <w:rFonts w:ascii="Arial" w:hAnsi="Arial" w:cs="Arial"/>
          <w:b/>
          <w:sz w:val="20"/>
          <w:szCs w:val="20"/>
          <w:lang w:eastAsia="en-US"/>
        </w:rPr>
      </w:pPr>
    </w:p>
    <w:p w14:paraId="1D60C7EE" w14:textId="77777777" w:rsidR="0013142F" w:rsidRPr="003A3127" w:rsidRDefault="0013142F" w:rsidP="0013142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24E2A617" w14:textId="77777777" w:rsidR="0013142F" w:rsidRPr="003A3127" w:rsidRDefault="0013142F" w:rsidP="0013142F">
      <w:pPr>
        <w:spacing w:line="260" w:lineRule="atLeast"/>
        <w:rPr>
          <w:rFonts w:ascii="Arial" w:hAnsi="Arial" w:cs="Arial"/>
          <w:sz w:val="20"/>
          <w:szCs w:val="20"/>
          <w:lang w:eastAsia="en-US"/>
        </w:rPr>
      </w:pPr>
    </w:p>
    <w:p w14:paraId="260A95C7" w14:textId="77777777" w:rsidR="0013142F" w:rsidRDefault="0013142F" w:rsidP="001314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7F20A976"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13142F" w:rsidRPr="003A3127" w14:paraId="0978D2C4" w14:textId="77777777" w:rsidTr="00FC665C">
        <w:tc>
          <w:tcPr>
            <w:tcW w:w="8322" w:type="dxa"/>
            <w:gridSpan w:val="2"/>
            <w:tcBorders>
              <w:top w:val="single" w:sz="4" w:space="0" w:color="auto"/>
              <w:left w:val="single" w:sz="4" w:space="0" w:color="auto"/>
              <w:bottom w:val="single" w:sz="4" w:space="0" w:color="auto"/>
              <w:right w:val="single" w:sz="4" w:space="0" w:color="auto"/>
            </w:tcBorders>
          </w:tcPr>
          <w:p w14:paraId="23122096" w14:textId="5C0CC962" w:rsidR="0013142F" w:rsidRPr="003A3127" w:rsidRDefault="0013142F" w:rsidP="00F462AE">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F462AE">
              <w:rPr>
                <w:rFonts w:ascii="Arial" w:hAnsi="Arial"/>
                <w:b/>
                <w:bCs/>
                <w:i/>
                <w:iCs/>
                <w:sz w:val="20"/>
                <w:lang w:eastAsia="en-US"/>
              </w:rPr>
              <w:t>ODGOVORNEGA IN TEHNIČNEGA VODJO</w:t>
            </w:r>
            <w:r>
              <w:rPr>
                <w:rFonts w:ascii="Arial" w:hAnsi="Arial"/>
                <w:b/>
                <w:bCs/>
                <w:i/>
                <w:iCs/>
                <w:sz w:val="20"/>
                <w:lang w:eastAsia="en-US"/>
              </w:rPr>
              <w:t xml:space="preserve">, ki izpolnjuje zahteve glede referenc iz podtočke 2 točke 2.3.10 razpisne dokumentacije </w:t>
            </w:r>
          </w:p>
        </w:tc>
      </w:tr>
      <w:tr w:rsidR="0013142F" w:rsidRPr="003A3127" w14:paraId="1CEF0E80" w14:textId="77777777" w:rsidTr="00FC665C">
        <w:tc>
          <w:tcPr>
            <w:tcW w:w="3827" w:type="dxa"/>
            <w:tcBorders>
              <w:top w:val="single" w:sz="4" w:space="0" w:color="auto"/>
              <w:left w:val="single" w:sz="4" w:space="0" w:color="auto"/>
              <w:bottom w:val="single" w:sz="4" w:space="0" w:color="auto"/>
              <w:right w:val="single" w:sz="4" w:space="0" w:color="auto"/>
            </w:tcBorders>
          </w:tcPr>
          <w:p w14:paraId="7B3A6C7C" w14:textId="77777777" w:rsidR="0013142F" w:rsidRPr="00066AF5" w:rsidRDefault="0013142F" w:rsidP="00FC665C">
            <w:pPr>
              <w:spacing w:line="260" w:lineRule="atLeast"/>
              <w:rPr>
                <w:rFonts w:ascii="Arial" w:hAnsi="Arial"/>
                <w:i/>
                <w:iCs/>
                <w:sz w:val="20"/>
                <w:lang w:eastAsia="en-US"/>
              </w:rPr>
            </w:pPr>
            <w:r w:rsidRPr="00066AF5">
              <w:rPr>
                <w:rFonts w:ascii="Arial" w:hAnsi="Arial"/>
                <w:bCs/>
                <w:i/>
                <w:iCs/>
                <w:sz w:val="20"/>
                <w:lang w:eastAsia="en-US"/>
              </w:rPr>
              <w:t>Naziv referenčnega projekta</w:t>
            </w:r>
            <w:r>
              <w:rPr>
                <w:rFonts w:ascii="Arial" w:hAnsi="Arial"/>
                <w:bCs/>
                <w:i/>
                <w:iCs/>
                <w:sz w:val="20"/>
                <w:lang w:eastAsia="en-US"/>
              </w:rPr>
              <w:t xml:space="preserve"> RP-1, RP-2, RP-3, RP-4</w:t>
            </w:r>
            <w:r w:rsidRPr="00066AF5">
              <w:rPr>
                <w:rFonts w:ascii="Arial" w:hAnsi="Arial"/>
                <w:bCs/>
                <w:i/>
                <w:iCs/>
                <w:sz w:val="20"/>
                <w:lang w:eastAsia="en-US"/>
              </w:rPr>
              <w:t xml:space="preserve"> </w:t>
            </w:r>
            <w:r>
              <w:rPr>
                <w:rFonts w:ascii="Arial" w:hAnsi="Arial"/>
                <w:bCs/>
                <w:i/>
                <w:iCs/>
                <w:sz w:val="20"/>
                <w:lang w:eastAsia="en-US"/>
              </w:rPr>
              <w:t>(</w:t>
            </w:r>
            <w:r w:rsidRPr="00066AF5">
              <w:rPr>
                <w:rFonts w:ascii="Arial" w:hAnsi="Arial"/>
                <w:bCs/>
                <w:i/>
                <w:iCs/>
                <w:sz w:val="20"/>
                <w:lang w:eastAsia="en-US"/>
              </w:rPr>
              <w:t>ustrezno označi):</w:t>
            </w:r>
          </w:p>
        </w:tc>
        <w:tc>
          <w:tcPr>
            <w:tcW w:w="4495" w:type="dxa"/>
            <w:tcBorders>
              <w:top w:val="single" w:sz="4" w:space="0" w:color="auto"/>
              <w:left w:val="single" w:sz="4" w:space="0" w:color="auto"/>
              <w:bottom w:val="single" w:sz="4" w:space="0" w:color="auto"/>
              <w:right w:val="single" w:sz="4" w:space="0" w:color="auto"/>
            </w:tcBorders>
          </w:tcPr>
          <w:p w14:paraId="0B60D599" w14:textId="77777777" w:rsidR="0013142F" w:rsidRPr="003A3127" w:rsidRDefault="0013142F" w:rsidP="00FC665C">
            <w:pPr>
              <w:spacing w:line="260" w:lineRule="atLeast"/>
              <w:rPr>
                <w:rFonts w:ascii="Arial" w:hAnsi="Arial"/>
                <w:b/>
                <w:bCs/>
                <w:i/>
                <w:iCs/>
                <w:sz w:val="20"/>
                <w:lang w:eastAsia="en-US"/>
              </w:rPr>
            </w:pPr>
          </w:p>
        </w:tc>
      </w:tr>
      <w:tr w:rsidR="0013142F" w:rsidRPr="003A3127" w14:paraId="2A4CFF8E" w14:textId="77777777" w:rsidTr="00FC665C">
        <w:tc>
          <w:tcPr>
            <w:tcW w:w="3827" w:type="dxa"/>
            <w:tcBorders>
              <w:top w:val="single" w:sz="4" w:space="0" w:color="auto"/>
              <w:left w:val="single" w:sz="4" w:space="0" w:color="auto"/>
              <w:bottom w:val="single" w:sz="4" w:space="0" w:color="auto"/>
              <w:right w:val="single" w:sz="4" w:space="0" w:color="auto"/>
            </w:tcBorders>
          </w:tcPr>
          <w:p w14:paraId="1A0BF5A8"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7DBE780" w14:textId="77777777" w:rsidR="0013142F" w:rsidRPr="003A3127" w:rsidRDefault="0013142F" w:rsidP="00FC665C">
            <w:pPr>
              <w:spacing w:line="260" w:lineRule="atLeast"/>
              <w:rPr>
                <w:rFonts w:ascii="Arial" w:hAnsi="Arial"/>
                <w:b/>
                <w:bCs/>
                <w:i/>
                <w:iCs/>
                <w:sz w:val="20"/>
                <w:lang w:eastAsia="en-US"/>
              </w:rPr>
            </w:pPr>
          </w:p>
        </w:tc>
      </w:tr>
      <w:tr w:rsidR="0013142F" w:rsidRPr="003A3127" w14:paraId="0616055B" w14:textId="77777777" w:rsidTr="00FC665C">
        <w:tc>
          <w:tcPr>
            <w:tcW w:w="3827" w:type="dxa"/>
            <w:tcBorders>
              <w:top w:val="single" w:sz="4" w:space="0" w:color="auto"/>
              <w:left w:val="single" w:sz="4" w:space="0" w:color="auto"/>
              <w:bottom w:val="single" w:sz="4" w:space="0" w:color="auto"/>
              <w:right w:val="single" w:sz="4" w:space="0" w:color="auto"/>
            </w:tcBorders>
          </w:tcPr>
          <w:p w14:paraId="66F4AD32"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Pr="003A3127">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53A5435C" w14:textId="77777777" w:rsidR="0013142F" w:rsidRPr="003A3127" w:rsidRDefault="0013142F" w:rsidP="00FC665C">
            <w:pPr>
              <w:spacing w:line="260" w:lineRule="atLeast"/>
              <w:rPr>
                <w:rFonts w:ascii="Arial" w:hAnsi="Arial"/>
                <w:b/>
                <w:bCs/>
                <w:i/>
                <w:iCs/>
                <w:sz w:val="20"/>
                <w:lang w:eastAsia="en-US"/>
              </w:rPr>
            </w:pPr>
          </w:p>
        </w:tc>
      </w:tr>
      <w:tr w:rsidR="0013142F" w:rsidRPr="003A3127" w14:paraId="7176D4EA" w14:textId="77777777" w:rsidTr="00FC665C">
        <w:tc>
          <w:tcPr>
            <w:tcW w:w="3827" w:type="dxa"/>
            <w:tcBorders>
              <w:top w:val="single" w:sz="4" w:space="0" w:color="auto"/>
              <w:left w:val="single" w:sz="4" w:space="0" w:color="auto"/>
              <w:bottom w:val="single" w:sz="4" w:space="0" w:color="auto"/>
              <w:right w:val="single" w:sz="4" w:space="0" w:color="auto"/>
            </w:tcBorders>
          </w:tcPr>
          <w:p w14:paraId="15D81AE0"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Krajši opis projekta, iz katerega bo razvidno, ali po vsebini ustreza merilu javnega naročila</w:t>
            </w:r>
          </w:p>
        </w:tc>
        <w:tc>
          <w:tcPr>
            <w:tcW w:w="4495" w:type="dxa"/>
            <w:tcBorders>
              <w:top w:val="single" w:sz="4" w:space="0" w:color="auto"/>
              <w:left w:val="single" w:sz="4" w:space="0" w:color="auto"/>
              <w:bottom w:val="single" w:sz="4" w:space="0" w:color="auto"/>
              <w:right w:val="single" w:sz="4" w:space="0" w:color="auto"/>
            </w:tcBorders>
          </w:tcPr>
          <w:p w14:paraId="1E8BBA4D" w14:textId="77777777" w:rsidR="0013142F" w:rsidRPr="003A3127" w:rsidRDefault="0013142F" w:rsidP="00FC665C">
            <w:pPr>
              <w:spacing w:line="260" w:lineRule="atLeast"/>
              <w:rPr>
                <w:rFonts w:ascii="Arial" w:hAnsi="Arial"/>
                <w:b/>
                <w:bCs/>
                <w:i/>
                <w:iCs/>
                <w:sz w:val="20"/>
                <w:lang w:eastAsia="en-US"/>
              </w:rPr>
            </w:pPr>
          </w:p>
        </w:tc>
      </w:tr>
    </w:tbl>
    <w:p w14:paraId="76D31701"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p w14:paraId="1B268743" w14:textId="77777777" w:rsidR="0013142F" w:rsidRDefault="0013142F" w:rsidP="0013142F">
      <w:pPr>
        <w:tabs>
          <w:tab w:val="center" w:pos="4320"/>
          <w:tab w:val="right" w:pos="8640"/>
        </w:tabs>
        <w:spacing w:line="260" w:lineRule="atLeast"/>
        <w:rPr>
          <w:rFonts w:ascii="Arial" w:hAnsi="Arial" w:cs="Arial"/>
          <w:sz w:val="20"/>
          <w:lang w:eastAsia="en-US"/>
        </w:rPr>
      </w:pPr>
    </w:p>
    <w:p w14:paraId="301FDF98" w14:textId="77777777" w:rsidR="0013142F" w:rsidRPr="007263CD" w:rsidRDefault="0013142F" w:rsidP="0013142F">
      <w:pPr>
        <w:suppressAutoHyphens/>
        <w:rPr>
          <w:rFonts w:ascii="Arial" w:hAnsi="Arial" w:cs="Arial"/>
          <w:i/>
          <w:sz w:val="20"/>
          <w:szCs w:val="20"/>
          <w:lang w:eastAsia="ar-SA"/>
        </w:rPr>
      </w:pPr>
      <w:r>
        <w:rPr>
          <w:rFonts w:ascii="Arial" w:hAnsi="Arial" w:cs="Arial"/>
          <w:i/>
          <w:sz w:val="20"/>
          <w:szCs w:val="20"/>
          <w:lang w:eastAsia="ar-SA"/>
        </w:rPr>
        <w:t xml:space="preserve">      </w:t>
      </w:r>
    </w:p>
    <w:p w14:paraId="51D1A448" w14:textId="77777777" w:rsidR="0013142F" w:rsidRPr="003A3127" w:rsidRDefault="0013142F" w:rsidP="0013142F">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13142F" w:rsidRPr="003A3127" w14:paraId="2DB31881" w14:textId="77777777" w:rsidTr="00FC665C">
        <w:tc>
          <w:tcPr>
            <w:tcW w:w="4111" w:type="dxa"/>
            <w:shd w:val="clear" w:color="auto" w:fill="auto"/>
          </w:tcPr>
          <w:p w14:paraId="729844BB" w14:textId="77777777" w:rsidR="0013142F" w:rsidRPr="003A3127" w:rsidRDefault="0013142F" w:rsidP="00FC665C">
            <w:pPr>
              <w:spacing w:line="260" w:lineRule="atLeast"/>
              <w:rPr>
                <w:rFonts w:ascii="Arial" w:hAnsi="Arial" w:cs="Arial"/>
                <w:sz w:val="18"/>
                <w:szCs w:val="18"/>
              </w:rPr>
            </w:pPr>
          </w:p>
        </w:tc>
        <w:tc>
          <w:tcPr>
            <w:tcW w:w="5063" w:type="dxa"/>
            <w:shd w:val="clear" w:color="auto" w:fill="auto"/>
          </w:tcPr>
          <w:p w14:paraId="5691AD52" w14:textId="77777777" w:rsidR="0013142F" w:rsidRPr="003A3127" w:rsidRDefault="0013142F" w:rsidP="00FC665C">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3142F" w:rsidRPr="003A3127" w14:paraId="1FA17E2D" w14:textId="77777777" w:rsidTr="00FC665C">
        <w:trPr>
          <w:trHeight w:val="992"/>
        </w:trPr>
        <w:tc>
          <w:tcPr>
            <w:tcW w:w="4111" w:type="dxa"/>
            <w:shd w:val="clear" w:color="auto" w:fill="auto"/>
          </w:tcPr>
          <w:p w14:paraId="4ABFCE0D" w14:textId="77777777" w:rsidR="0013142F" w:rsidRPr="003A3127" w:rsidRDefault="0013142F" w:rsidP="00FC665C">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3B50A39C" w14:textId="77777777" w:rsidR="0013142F" w:rsidRPr="003A3127" w:rsidRDefault="0013142F" w:rsidP="00FC665C">
            <w:pPr>
              <w:spacing w:line="260" w:lineRule="atLeast"/>
              <w:rPr>
                <w:rFonts w:ascii="Arial" w:hAnsi="Arial" w:cs="Arial"/>
                <w:i/>
                <w:sz w:val="18"/>
                <w:szCs w:val="18"/>
              </w:rPr>
            </w:pPr>
          </w:p>
        </w:tc>
      </w:tr>
    </w:tbl>
    <w:p w14:paraId="11724A69" w14:textId="77777777" w:rsidR="0013142F" w:rsidRDefault="0013142F" w:rsidP="0013142F">
      <w:pPr>
        <w:suppressAutoHyphens/>
        <w:rPr>
          <w:rFonts w:ascii="Arial" w:hAnsi="Arial" w:cs="Arial"/>
          <w:b/>
          <w:sz w:val="20"/>
          <w:szCs w:val="20"/>
          <w:lang w:eastAsia="ar-SA"/>
        </w:rPr>
      </w:pPr>
    </w:p>
    <w:p w14:paraId="689D4B40" w14:textId="77777777" w:rsidR="0013142F" w:rsidRDefault="0013142F" w:rsidP="0013142F">
      <w:pPr>
        <w:suppressAutoHyphens/>
        <w:rPr>
          <w:rFonts w:ascii="Arial" w:hAnsi="Arial" w:cs="Arial"/>
          <w:b/>
          <w:sz w:val="20"/>
          <w:szCs w:val="20"/>
          <w:lang w:eastAsia="ar-SA"/>
        </w:rPr>
      </w:pPr>
    </w:p>
    <w:p w14:paraId="755CBD6C" w14:textId="77777777" w:rsidR="0013142F" w:rsidRDefault="0013142F" w:rsidP="0013142F">
      <w:pPr>
        <w:suppressAutoHyphens/>
        <w:rPr>
          <w:rFonts w:ascii="Arial" w:hAnsi="Arial" w:cs="Arial"/>
          <w:b/>
          <w:sz w:val="20"/>
          <w:szCs w:val="20"/>
          <w:lang w:eastAsia="ar-SA"/>
        </w:rPr>
      </w:pPr>
    </w:p>
    <w:p w14:paraId="01DBDD03" w14:textId="77777777" w:rsidR="0013142F" w:rsidRDefault="0013142F" w:rsidP="0013142F">
      <w:pPr>
        <w:suppressAutoHyphens/>
        <w:rPr>
          <w:rFonts w:ascii="Arial" w:hAnsi="Arial" w:cs="Arial"/>
          <w:b/>
          <w:sz w:val="20"/>
          <w:szCs w:val="20"/>
          <w:lang w:eastAsia="ar-SA"/>
        </w:rPr>
      </w:pPr>
    </w:p>
    <w:p w14:paraId="6ABA6A78" w14:textId="77777777" w:rsidR="0013142F" w:rsidRDefault="0013142F" w:rsidP="0013142F">
      <w:pPr>
        <w:suppressAutoHyphens/>
        <w:rPr>
          <w:rFonts w:ascii="Arial" w:hAnsi="Arial" w:cs="Arial"/>
          <w:b/>
          <w:sz w:val="20"/>
          <w:szCs w:val="20"/>
          <w:lang w:eastAsia="ar-SA"/>
        </w:rPr>
      </w:pPr>
    </w:p>
    <w:p w14:paraId="0C936826" w14:textId="77777777" w:rsidR="007263CD" w:rsidRDefault="007263CD" w:rsidP="0013142F">
      <w:pPr>
        <w:suppressAutoHyphens/>
        <w:rPr>
          <w:rFonts w:ascii="Arial" w:hAnsi="Arial" w:cs="Arial"/>
          <w:b/>
          <w:sz w:val="20"/>
          <w:szCs w:val="20"/>
          <w:lang w:eastAsia="ar-SA"/>
        </w:rPr>
      </w:pPr>
    </w:p>
    <w:p w14:paraId="0E0F292A" w14:textId="77777777" w:rsidR="007263CD" w:rsidRDefault="007263CD" w:rsidP="0013142F">
      <w:pPr>
        <w:suppressAutoHyphens/>
        <w:rPr>
          <w:rFonts w:ascii="Arial" w:hAnsi="Arial" w:cs="Arial"/>
          <w:b/>
          <w:sz w:val="20"/>
          <w:szCs w:val="20"/>
          <w:lang w:eastAsia="ar-SA"/>
        </w:rPr>
      </w:pPr>
    </w:p>
    <w:p w14:paraId="76AADBF0" w14:textId="77777777" w:rsidR="007263CD" w:rsidRDefault="007263CD" w:rsidP="0013142F">
      <w:pPr>
        <w:suppressAutoHyphens/>
        <w:rPr>
          <w:rFonts w:ascii="Arial" w:hAnsi="Arial" w:cs="Arial"/>
          <w:b/>
          <w:sz w:val="20"/>
          <w:szCs w:val="20"/>
          <w:lang w:eastAsia="ar-SA"/>
        </w:rPr>
      </w:pPr>
    </w:p>
    <w:p w14:paraId="13C4826C" w14:textId="77777777" w:rsidR="007263CD" w:rsidRDefault="007263CD" w:rsidP="0013142F">
      <w:pPr>
        <w:suppressAutoHyphens/>
        <w:rPr>
          <w:rFonts w:ascii="Arial" w:hAnsi="Arial" w:cs="Arial"/>
          <w:b/>
          <w:sz w:val="20"/>
          <w:szCs w:val="20"/>
          <w:lang w:eastAsia="ar-SA"/>
        </w:rPr>
      </w:pPr>
    </w:p>
    <w:p w14:paraId="74CC2300" w14:textId="77777777" w:rsidR="007263CD" w:rsidRDefault="007263CD" w:rsidP="0013142F">
      <w:pPr>
        <w:suppressAutoHyphens/>
        <w:rPr>
          <w:rFonts w:ascii="Arial" w:hAnsi="Arial" w:cs="Arial"/>
          <w:b/>
          <w:sz w:val="20"/>
          <w:szCs w:val="20"/>
          <w:lang w:eastAsia="ar-SA"/>
        </w:rPr>
      </w:pPr>
    </w:p>
    <w:p w14:paraId="5667B8ED" w14:textId="77777777" w:rsidR="007263CD" w:rsidRDefault="007263CD" w:rsidP="0013142F">
      <w:pPr>
        <w:suppressAutoHyphens/>
        <w:rPr>
          <w:rFonts w:ascii="Arial" w:hAnsi="Arial" w:cs="Arial"/>
          <w:b/>
          <w:sz w:val="20"/>
          <w:szCs w:val="20"/>
          <w:lang w:eastAsia="ar-SA"/>
        </w:rPr>
      </w:pPr>
    </w:p>
    <w:p w14:paraId="642E34BC" w14:textId="77777777" w:rsidR="007263CD" w:rsidRDefault="007263CD" w:rsidP="0013142F">
      <w:pPr>
        <w:suppressAutoHyphens/>
        <w:rPr>
          <w:rFonts w:ascii="Arial" w:hAnsi="Arial" w:cs="Arial"/>
          <w:b/>
          <w:sz w:val="20"/>
          <w:szCs w:val="20"/>
          <w:lang w:eastAsia="ar-SA"/>
        </w:rPr>
      </w:pPr>
    </w:p>
    <w:p w14:paraId="5BAA0BED" w14:textId="77777777" w:rsidR="007263CD" w:rsidRDefault="007263CD" w:rsidP="0013142F">
      <w:pPr>
        <w:suppressAutoHyphens/>
        <w:rPr>
          <w:rFonts w:ascii="Arial" w:hAnsi="Arial" w:cs="Arial"/>
          <w:b/>
          <w:sz w:val="20"/>
          <w:szCs w:val="20"/>
          <w:lang w:eastAsia="ar-SA"/>
        </w:rPr>
      </w:pPr>
    </w:p>
    <w:p w14:paraId="25987810" w14:textId="77777777" w:rsidR="007263CD" w:rsidRDefault="007263CD" w:rsidP="0013142F">
      <w:pPr>
        <w:suppressAutoHyphens/>
        <w:rPr>
          <w:rFonts w:ascii="Arial" w:hAnsi="Arial" w:cs="Arial"/>
          <w:b/>
          <w:sz w:val="20"/>
          <w:szCs w:val="20"/>
          <w:lang w:eastAsia="ar-SA"/>
        </w:rPr>
      </w:pPr>
    </w:p>
    <w:p w14:paraId="6542C60B" w14:textId="77777777" w:rsidR="007263CD" w:rsidRDefault="007263CD" w:rsidP="0013142F">
      <w:pPr>
        <w:suppressAutoHyphens/>
        <w:rPr>
          <w:rFonts w:ascii="Arial" w:hAnsi="Arial" w:cs="Arial"/>
          <w:b/>
          <w:sz w:val="20"/>
          <w:szCs w:val="20"/>
          <w:lang w:eastAsia="ar-SA"/>
        </w:rPr>
      </w:pPr>
    </w:p>
    <w:p w14:paraId="4DB471BB" w14:textId="77777777" w:rsidR="007263CD" w:rsidRDefault="007263CD" w:rsidP="0013142F">
      <w:pPr>
        <w:suppressAutoHyphens/>
        <w:rPr>
          <w:rFonts w:ascii="Arial" w:hAnsi="Arial" w:cs="Arial"/>
          <w:b/>
          <w:sz w:val="20"/>
          <w:szCs w:val="20"/>
          <w:lang w:eastAsia="ar-SA"/>
        </w:rPr>
      </w:pPr>
    </w:p>
    <w:p w14:paraId="1E7BF5B1" w14:textId="77777777" w:rsidR="0013142F" w:rsidRPr="003A3127" w:rsidRDefault="0013142F" w:rsidP="0013142F">
      <w:pPr>
        <w:suppressAutoHyphens/>
        <w:rPr>
          <w:rFonts w:ascii="Arial" w:hAnsi="Arial" w:cs="Arial"/>
          <w:b/>
          <w:sz w:val="20"/>
          <w:szCs w:val="20"/>
          <w:lang w:eastAsia="ar-SA"/>
        </w:rPr>
      </w:pPr>
    </w:p>
    <w:p w14:paraId="148D4A37" w14:textId="77777777" w:rsidR="0013142F" w:rsidRPr="003A3127" w:rsidRDefault="0013142F" w:rsidP="0013142F">
      <w:pPr>
        <w:suppressAutoHyphens/>
        <w:rPr>
          <w:rFonts w:ascii="Arial" w:hAnsi="Arial" w:cs="Arial"/>
          <w:b/>
          <w:sz w:val="20"/>
          <w:szCs w:val="20"/>
          <w:lang w:eastAsia="ar-SA"/>
        </w:rPr>
      </w:pPr>
    </w:p>
    <w:p w14:paraId="0B64DB54" w14:textId="77777777"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t xml:space="preserve">* Kot merilo bo naročnik točkoval le reference, ki jih ponudnik ni navedel kot dokazilo o izpolnjevanju pogoja (na obrazcu 3). </w:t>
      </w:r>
    </w:p>
    <w:p w14:paraId="373ED399" w14:textId="77777777" w:rsidR="0013142F" w:rsidRPr="003A3127" w:rsidRDefault="0013142F" w:rsidP="0013142F">
      <w:pPr>
        <w:spacing w:line="260" w:lineRule="atLeast"/>
        <w:jc w:val="both"/>
        <w:rPr>
          <w:rFonts w:ascii="Arial" w:hAnsi="Arial" w:cs="Arial"/>
          <w:sz w:val="20"/>
          <w:lang w:eastAsia="en-US"/>
        </w:rPr>
      </w:pPr>
    </w:p>
    <w:p w14:paraId="00486343" w14:textId="77777777" w:rsidR="0013142F" w:rsidRPr="003A3127" w:rsidRDefault="0013142F" w:rsidP="0013142F">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7414AA2C" w14:textId="77777777" w:rsidR="0013142F" w:rsidRPr="003A3127" w:rsidRDefault="0013142F" w:rsidP="003D3ADB">
      <w:pPr>
        <w:numPr>
          <w:ilvl w:val="0"/>
          <w:numId w:val="39"/>
        </w:numPr>
        <w:suppressAutoHyphens/>
        <w:spacing w:line="260" w:lineRule="atLeast"/>
        <w:jc w:val="both"/>
        <w:rPr>
          <w:rFonts w:ascii="Arial" w:hAnsi="Arial" w:cs="Arial"/>
          <w:sz w:val="20"/>
          <w:lang w:eastAsia="en-US"/>
        </w:rPr>
      </w:pPr>
      <w:r w:rsidRPr="003A3127">
        <w:rPr>
          <w:rFonts w:ascii="Arial" w:hAnsi="Arial" w:cs="Arial"/>
          <w:sz w:val="20"/>
          <w:lang w:eastAsia="en-US"/>
        </w:rPr>
        <w:t>potrjena referenčna potrdila</w:t>
      </w:r>
    </w:p>
    <w:p w14:paraId="57D159F6" w14:textId="77777777" w:rsidR="005722D3" w:rsidRDefault="005722D3" w:rsidP="005722D3">
      <w:pPr>
        <w:spacing w:before="60" w:after="60"/>
        <w:jc w:val="both"/>
        <w:rPr>
          <w:rFonts w:ascii="Arial" w:hAnsi="Arial" w:cs="Arial"/>
          <w:b/>
          <w:sz w:val="20"/>
          <w:szCs w:val="20"/>
        </w:rPr>
      </w:pPr>
    </w:p>
    <w:p w14:paraId="157523E3" w14:textId="77777777" w:rsidR="00943809" w:rsidRPr="003A3127" w:rsidRDefault="00943809" w:rsidP="00FD1AF4">
      <w:pPr>
        <w:suppressAutoHyphens/>
        <w:rPr>
          <w:rFonts w:ascii="Arial" w:hAnsi="Arial" w:cs="Arial"/>
          <w:b/>
          <w:sz w:val="20"/>
          <w:szCs w:val="20"/>
          <w:lang w:eastAsia="ar-SA"/>
        </w:rPr>
      </w:pPr>
    </w:p>
    <w:p w14:paraId="49EE760F" w14:textId="77777777" w:rsidR="00FD1AF4" w:rsidRPr="003A3127" w:rsidRDefault="00FD1AF4" w:rsidP="00FD1AF4">
      <w:pPr>
        <w:suppressAutoHyphens/>
        <w:rPr>
          <w:rFonts w:ascii="Arial" w:hAnsi="Arial" w:cs="Arial"/>
          <w:b/>
          <w:sz w:val="20"/>
          <w:szCs w:val="20"/>
          <w:lang w:eastAsia="ar-SA"/>
        </w:rPr>
      </w:pPr>
    </w:p>
    <w:p w14:paraId="5C33F8EF" w14:textId="77777777" w:rsidR="00FD1AF4" w:rsidRPr="003A3127" w:rsidRDefault="00FD1AF4" w:rsidP="00FD1AF4">
      <w:pPr>
        <w:suppressAutoHyphens/>
        <w:rPr>
          <w:rFonts w:ascii="Arial" w:hAnsi="Arial" w:cs="Arial"/>
          <w:b/>
          <w:sz w:val="20"/>
          <w:szCs w:val="20"/>
          <w:lang w:eastAsia="ar-SA"/>
        </w:rPr>
      </w:pPr>
    </w:p>
    <w:p w14:paraId="50E1E0B5" w14:textId="77777777" w:rsidR="00FD1AF4" w:rsidRDefault="00FD1AF4" w:rsidP="00FD1AF4">
      <w:pPr>
        <w:spacing w:before="60" w:after="60"/>
        <w:jc w:val="both"/>
        <w:rPr>
          <w:rFonts w:ascii="Arial" w:hAnsi="Arial" w:cs="Arial"/>
          <w:b/>
          <w:sz w:val="20"/>
          <w:szCs w:val="20"/>
        </w:rPr>
      </w:pPr>
    </w:p>
    <w:p w14:paraId="04767193" w14:textId="77777777" w:rsidR="00E24521" w:rsidRDefault="00E24521" w:rsidP="00FD1AF4">
      <w:pPr>
        <w:spacing w:before="60" w:after="60"/>
        <w:jc w:val="both"/>
        <w:rPr>
          <w:rFonts w:ascii="Arial" w:hAnsi="Arial" w:cs="Arial"/>
          <w:b/>
          <w:sz w:val="20"/>
          <w:szCs w:val="20"/>
        </w:rPr>
      </w:pPr>
    </w:p>
    <w:p w14:paraId="4EEFC481" w14:textId="77777777" w:rsidR="00E24521" w:rsidRPr="004B45E8" w:rsidRDefault="00E24521" w:rsidP="00E24521">
      <w:pPr>
        <w:tabs>
          <w:tab w:val="center" w:pos="4320"/>
          <w:tab w:val="right" w:pos="8640"/>
        </w:tabs>
        <w:spacing w:line="260" w:lineRule="atLeast"/>
        <w:jc w:val="both"/>
        <w:rPr>
          <w:rFonts w:ascii="Arial" w:hAnsi="Arial" w:cs="Arial"/>
          <w:i/>
          <w:sz w:val="18"/>
          <w:szCs w:val="18"/>
        </w:rPr>
      </w:pPr>
    </w:p>
    <w:p w14:paraId="5F527A3A" w14:textId="77777777" w:rsidR="002C7955" w:rsidRPr="00A93C7A" w:rsidRDefault="00E24521"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B45E8">
        <w:rPr>
          <w:rFonts w:ascii="Arial" w:hAnsi="Arial" w:cs="Arial"/>
          <w:i/>
          <w:sz w:val="18"/>
          <w:szCs w:val="18"/>
        </w:rPr>
        <w:t xml:space="preserve"> </w:t>
      </w:r>
      <w:r w:rsidR="002C7955" w:rsidRPr="00A93C7A">
        <w:rPr>
          <w:rFonts w:ascii="Arial" w:hAnsi="Arial" w:cs="Arial"/>
          <w:b/>
          <w:sz w:val="20"/>
          <w:szCs w:val="20"/>
          <w:lang w:eastAsia="en-US"/>
        </w:rPr>
        <w:t xml:space="preserve">Obrazec </w:t>
      </w:r>
      <w:r w:rsidR="002C7955">
        <w:rPr>
          <w:rFonts w:ascii="Arial" w:hAnsi="Arial" w:cs="Arial"/>
          <w:b/>
          <w:sz w:val="20"/>
          <w:szCs w:val="20"/>
          <w:lang w:eastAsia="en-US"/>
        </w:rPr>
        <w:t>5</w:t>
      </w:r>
      <w:r w:rsidR="002C7955" w:rsidRPr="00A93C7A">
        <w:rPr>
          <w:rFonts w:ascii="Arial" w:hAnsi="Arial" w:cs="Arial"/>
          <w:b/>
          <w:sz w:val="20"/>
          <w:szCs w:val="20"/>
          <w:lang w:eastAsia="en-US"/>
        </w:rPr>
        <w:t>: IZJAVA REFERENČNEGA NAROČNIKA – REFERENCE PONUDNIKA IN KADRA</w:t>
      </w:r>
    </w:p>
    <w:p w14:paraId="7A27FC73" w14:textId="77777777" w:rsidR="002C7955" w:rsidRPr="00A93C7A" w:rsidRDefault="002C7955" w:rsidP="002C7955">
      <w:pPr>
        <w:spacing w:line="260" w:lineRule="atLeast"/>
        <w:rPr>
          <w:rFonts w:ascii="Arial" w:hAnsi="Arial" w:cs="Arial"/>
          <w:sz w:val="20"/>
          <w:szCs w:val="20"/>
          <w:lang w:eastAsia="en-US"/>
        </w:rPr>
      </w:pPr>
    </w:p>
    <w:p w14:paraId="6B0CD1DE" w14:textId="77777777" w:rsidR="002C7955" w:rsidRDefault="002C7955" w:rsidP="002C7955">
      <w:pPr>
        <w:spacing w:line="260" w:lineRule="atLeast"/>
        <w:rPr>
          <w:rFonts w:ascii="Arial" w:hAnsi="Arial" w:cs="Arial"/>
          <w:sz w:val="20"/>
          <w:szCs w:val="20"/>
          <w:lang w:eastAsia="en-US"/>
        </w:rPr>
      </w:pPr>
    </w:p>
    <w:p w14:paraId="65DC28DB"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4A185976" w14:textId="77777777" w:rsidR="002C7955" w:rsidRPr="004B45E8" w:rsidRDefault="002C7955" w:rsidP="002C7955">
      <w:pPr>
        <w:spacing w:line="260" w:lineRule="atLeast"/>
        <w:rPr>
          <w:rFonts w:ascii="Arial" w:hAnsi="Arial" w:cs="Arial"/>
          <w:sz w:val="20"/>
          <w:szCs w:val="20"/>
          <w:lang w:eastAsia="en-US"/>
        </w:rPr>
      </w:pPr>
    </w:p>
    <w:p w14:paraId="232CE008"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0B9B566C" w14:textId="77777777" w:rsidR="002C7955" w:rsidRPr="004B45E8" w:rsidRDefault="002C7955" w:rsidP="002C7955">
      <w:pPr>
        <w:spacing w:line="260" w:lineRule="atLeast"/>
        <w:rPr>
          <w:rFonts w:ascii="Arial" w:hAnsi="Arial" w:cs="Arial"/>
          <w:sz w:val="20"/>
          <w:szCs w:val="20"/>
          <w:lang w:eastAsia="en-US"/>
        </w:rPr>
      </w:pPr>
    </w:p>
    <w:p w14:paraId="614F139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31AFAE6C" w14:textId="77777777" w:rsidR="002C7955" w:rsidRPr="004B45E8" w:rsidRDefault="002C7955" w:rsidP="002C7955">
      <w:pPr>
        <w:spacing w:line="260" w:lineRule="atLeast"/>
        <w:rPr>
          <w:rFonts w:ascii="Arial" w:hAnsi="Arial" w:cs="Arial"/>
          <w:b/>
          <w:sz w:val="20"/>
          <w:szCs w:val="20"/>
          <w:lang w:eastAsia="en-US"/>
        </w:rPr>
      </w:pPr>
    </w:p>
    <w:p w14:paraId="3BC336E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4B1E3BAC" w14:textId="77777777" w:rsidR="002C7955" w:rsidRPr="004B45E8" w:rsidRDefault="002C7955" w:rsidP="002C7955">
      <w:pPr>
        <w:spacing w:line="260" w:lineRule="atLeast"/>
        <w:jc w:val="both"/>
        <w:rPr>
          <w:rFonts w:ascii="Arial" w:eastAsia="Calibri" w:hAnsi="Arial" w:cs="Arial"/>
          <w:sz w:val="20"/>
          <w:szCs w:val="20"/>
          <w:lang w:eastAsia="en-US"/>
        </w:rPr>
      </w:pPr>
    </w:p>
    <w:p w14:paraId="61E403B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036F28E0" w14:textId="77777777" w:rsidR="002C7955" w:rsidRPr="004B45E8" w:rsidRDefault="002C7955" w:rsidP="002C7955">
      <w:pPr>
        <w:spacing w:line="260" w:lineRule="atLeast"/>
        <w:jc w:val="both"/>
        <w:rPr>
          <w:rFonts w:ascii="Arial" w:eastAsia="Calibri" w:hAnsi="Arial" w:cs="Arial"/>
          <w:sz w:val="20"/>
          <w:szCs w:val="20"/>
          <w:lang w:eastAsia="en-US"/>
        </w:rPr>
      </w:pPr>
    </w:p>
    <w:p w14:paraId="5A7FBEFD" w14:textId="77777777"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71CED0CA"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262CD044"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203E9659"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1C1A9F6A"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44625922"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C024CF7"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F4F4A84"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2FEA78EE"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512E072B"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DD5EC1D"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2CFF92A" w14:textId="77777777" w:rsidR="002C7955" w:rsidRPr="004B45E8" w:rsidRDefault="002C7955" w:rsidP="002C7955">
      <w:pPr>
        <w:spacing w:line="260" w:lineRule="atLeast"/>
        <w:jc w:val="both"/>
        <w:rPr>
          <w:rFonts w:ascii="Arial" w:hAnsi="Arial" w:cs="Arial"/>
          <w:sz w:val="20"/>
          <w:szCs w:val="20"/>
          <w:lang w:eastAsia="en-US"/>
        </w:rPr>
      </w:pPr>
    </w:p>
    <w:p w14:paraId="3F969800"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0F520661"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58CB6A90"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0EC4006A" w14:textId="77777777" w:rsidR="002C7955" w:rsidRPr="004B45E8" w:rsidRDefault="002C7955" w:rsidP="002C7955">
      <w:pPr>
        <w:spacing w:line="260" w:lineRule="atLeast"/>
        <w:jc w:val="both"/>
        <w:rPr>
          <w:rFonts w:ascii="Arial" w:eastAsia="Calibri" w:hAnsi="Arial" w:cs="Arial"/>
          <w:sz w:val="20"/>
          <w:szCs w:val="22"/>
          <w:lang w:eastAsia="en-US"/>
        </w:rPr>
      </w:pPr>
    </w:p>
    <w:p w14:paraId="10509DC8"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3DF91F11" w14:textId="77777777" w:rsidTr="00FC665C">
        <w:tc>
          <w:tcPr>
            <w:tcW w:w="3085" w:type="dxa"/>
            <w:vAlign w:val="center"/>
            <w:hideMark/>
          </w:tcPr>
          <w:p w14:paraId="7FC1A8C4"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4374605D" w14:textId="77777777" w:rsidR="002C7955" w:rsidRPr="004B45E8" w:rsidRDefault="002C7955" w:rsidP="00FC665C">
            <w:pPr>
              <w:spacing w:line="260" w:lineRule="atLeast"/>
              <w:rPr>
                <w:rFonts w:ascii="Arial" w:eastAsia="Calibri" w:hAnsi="Arial" w:cs="Arial"/>
                <w:sz w:val="20"/>
                <w:szCs w:val="22"/>
                <w:lang w:eastAsia="en-US"/>
              </w:rPr>
            </w:pPr>
          </w:p>
          <w:p w14:paraId="62A19EAF"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6D5183AD"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6B357776"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7D34CE31" w14:textId="77777777" w:rsidR="002C7955" w:rsidRPr="004B45E8" w:rsidRDefault="002C7955" w:rsidP="00FC665C">
            <w:pPr>
              <w:spacing w:line="260" w:lineRule="atLeast"/>
              <w:jc w:val="both"/>
              <w:rPr>
                <w:rFonts w:ascii="Arial" w:eastAsia="Calibri" w:hAnsi="Arial" w:cs="Arial"/>
                <w:sz w:val="20"/>
                <w:szCs w:val="22"/>
                <w:lang w:eastAsia="en-US"/>
              </w:rPr>
            </w:pPr>
          </w:p>
          <w:p w14:paraId="6DD73665"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744E9F9F" w14:textId="77777777" w:rsidR="002C7955" w:rsidRPr="004B45E8" w:rsidRDefault="002C7955" w:rsidP="00FC665C">
            <w:pPr>
              <w:spacing w:line="260" w:lineRule="atLeast"/>
              <w:jc w:val="both"/>
              <w:rPr>
                <w:rFonts w:ascii="Arial" w:eastAsia="Calibri" w:hAnsi="Arial" w:cs="Arial"/>
                <w:sz w:val="20"/>
                <w:szCs w:val="22"/>
                <w:lang w:eastAsia="en-US"/>
              </w:rPr>
            </w:pPr>
          </w:p>
          <w:p w14:paraId="074E9C5D" w14:textId="77777777" w:rsidR="002C7955" w:rsidRPr="004B45E8" w:rsidRDefault="002C7955" w:rsidP="00FC665C">
            <w:pPr>
              <w:spacing w:line="260" w:lineRule="atLeast"/>
              <w:jc w:val="center"/>
              <w:rPr>
                <w:rFonts w:ascii="Arial" w:eastAsia="Calibri" w:hAnsi="Arial" w:cs="Arial"/>
                <w:sz w:val="20"/>
                <w:szCs w:val="22"/>
                <w:lang w:eastAsia="en-US"/>
              </w:rPr>
            </w:pPr>
          </w:p>
          <w:p w14:paraId="6DD14A2A"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11717CF" w14:textId="77777777" w:rsidR="002C7955" w:rsidRPr="004B45E8" w:rsidRDefault="002C7955" w:rsidP="00FC665C">
            <w:pPr>
              <w:spacing w:line="260" w:lineRule="atLeast"/>
              <w:rPr>
                <w:rFonts w:ascii="Arial" w:eastAsia="Calibri" w:hAnsi="Arial" w:cs="Arial"/>
                <w:sz w:val="20"/>
                <w:szCs w:val="22"/>
                <w:lang w:eastAsia="en-US"/>
              </w:rPr>
            </w:pPr>
          </w:p>
        </w:tc>
      </w:tr>
    </w:tbl>
    <w:p w14:paraId="192991DD"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6ACD9816"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6C5064CC"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6337DA06"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0B3F20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 obrazec.</w:t>
      </w:r>
    </w:p>
    <w:p w14:paraId="42587B7D"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578643F3" w14:textId="77777777" w:rsidR="002C7955"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54E99D70" w14:textId="77777777" w:rsidR="001E6F36" w:rsidRDefault="001E6F36" w:rsidP="002C7955">
      <w:pPr>
        <w:tabs>
          <w:tab w:val="center" w:pos="4320"/>
          <w:tab w:val="right" w:pos="8640"/>
        </w:tabs>
        <w:spacing w:line="260" w:lineRule="atLeast"/>
        <w:jc w:val="both"/>
        <w:rPr>
          <w:rFonts w:ascii="Arial" w:hAnsi="Arial" w:cs="Arial"/>
          <w:i/>
          <w:sz w:val="18"/>
          <w:szCs w:val="18"/>
        </w:rPr>
      </w:pPr>
    </w:p>
    <w:p w14:paraId="2149BB90" w14:textId="1AD2247F" w:rsidR="001E6F36" w:rsidRDefault="001E6F36" w:rsidP="002C7955">
      <w:pPr>
        <w:tabs>
          <w:tab w:val="center" w:pos="4320"/>
          <w:tab w:val="right" w:pos="8640"/>
        </w:tabs>
        <w:spacing w:line="260" w:lineRule="atLeast"/>
        <w:jc w:val="both"/>
        <w:rPr>
          <w:rFonts w:ascii="Arial" w:hAnsi="Arial" w:cs="Arial"/>
          <w:i/>
          <w:sz w:val="18"/>
          <w:szCs w:val="18"/>
        </w:rPr>
      </w:pPr>
    </w:p>
    <w:p w14:paraId="0ACEECFD" w14:textId="77777777" w:rsidR="00CE38DD" w:rsidRDefault="00CE38DD" w:rsidP="002C7955">
      <w:pPr>
        <w:tabs>
          <w:tab w:val="center" w:pos="4320"/>
          <w:tab w:val="right" w:pos="8640"/>
        </w:tabs>
        <w:spacing w:line="260" w:lineRule="atLeast"/>
        <w:jc w:val="both"/>
        <w:rPr>
          <w:rFonts w:ascii="Arial" w:hAnsi="Arial" w:cs="Arial"/>
          <w:i/>
          <w:sz w:val="18"/>
          <w:szCs w:val="18"/>
        </w:rPr>
      </w:pPr>
    </w:p>
    <w:p w14:paraId="24AD500B" w14:textId="77777777" w:rsidR="001E6F36" w:rsidRPr="00454C79" w:rsidRDefault="001E6F36" w:rsidP="001E6F36">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454C79">
        <w:rPr>
          <w:rFonts w:ascii="Arial" w:hAnsi="Arial" w:cs="Arial"/>
          <w:b/>
          <w:sz w:val="20"/>
          <w:szCs w:val="20"/>
        </w:rPr>
        <w:lastRenderedPageBreak/>
        <w:t xml:space="preserve">Obrazec </w:t>
      </w:r>
      <w:r>
        <w:rPr>
          <w:rFonts w:ascii="Arial" w:hAnsi="Arial" w:cs="Arial"/>
          <w:b/>
          <w:sz w:val="20"/>
          <w:szCs w:val="20"/>
        </w:rPr>
        <w:t>6</w:t>
      </w:r>
      <w:r w:rsidRPr="00454C79">
        <w:rPr>
          <w:rFonts w:ascii="Arial" w:hAnsi="Arial" w:cs="Arial"/>
          <w:b/>
          <w:sz w:val="20"/>
          <w:szCs w:val="20"/>
        </w:rPr>
        <w:t>: Certifikati za merila</w:t>
      </w:r>
    </w:p>
    <w:p w14:paraId="27E46979" w14:textId="77777777" w:rsidR="001E6F36" w:rsidRPr="00454C79" w:rsidRDefault="001E6F36" w:rsidP="001E6F36">
      <w:pPr>
        <w:rPr>
          <w:rFonts w:ascii="Arial" w:hAnsi="Arial" w:cs="Arial"/>
          <w:sz w:val="20"/>
          <w:szCs w:val="20"/>
        </w:rPr>
      </w:pPr>
    </w:p>
    <w:tbl>
      <w:tblPr>
        <w:tblStyle w:val="Tabelamrea"/>
        <w:tblW w:w="0" w:type="auto"/>
        <w:tblLook w:val="04A0" w:firstRow="1" w:lastRow="0" w:firstColumn="1" w:lastColumn="0" w:noHBand="0" w:noVBand="1"/>
      </w:tblPr>
      <w:tblGrid>
        <w:gridCol w:w="3020"/>
        <w:gridCol w:w="3020"/>
        <w:gridCol w:w="3020"/>
      </w:tblGrid>
      <w:tr w:rsidR="001E6F36" w:rsidRPr="00454C79" w14:paraId="5BDE24F2" w14:textId="77777777" w:rsidTr="00F462AE">
        <w:tc>
          <w:tcPr>
            <w:tcW w:w="3020" w:type="dxa"/>
          </w:tcPr>
          <w:p w14:paraId="00AF18A2" w14:textId="77777777" w:rsidR="001E6F36" w:rsidRPr="002D72AE" w:rsidRDefault="001E6F36" w:rsidP="00E702B4">
            <w:pPr>
              <w:spacing w:before="60" w:after="60"/>
              <w:jc w:val="center"/>
              <w:rPr>
                <w:rFonts w:ascii="Arial" w:hAnsi="Arial" w:cs="Arial"/>
                <w:sz w:val="20"/>
                <w:szCs w:val="20"/>
              </w:rPr>
            </w:pPr>
            <w:r w:rsidRPr="002D72AE">
              <w:rPr>
                <w:rFonts w:ascii="Arial" w:hAnsi="Arial" w:cs="Arial"/>
                <w:sz w:val="20"/>
                <w:szCs w:val="20"/>
              </w:rPr>
              <w:t xml:space="preserve">Nominirani kadri </w:t>
            </w:r>
            <w:r w:rsidRPr="002D72AE">
              <w:rPr>
                <w:rFonts w:ascii="Arial" w:hAnsi="Arial" w:cs="Arial"/>
                <w:i/>
                <w:sz w:val="20"/>
                <w:szCs w:val="20"/>
              </w:rPr>
              <w:t>(dodaj imena in priimke)</w:t>
            </w:r>
          </w:p>
        </w:tc>
        <w:tc>
          <w:tcPr>
            <w:tcW w:w="3020" w:type="dxa"/>
          </w:tcPr>
          <w:p w14:paraId="5850B1E0" w14:textId="77777777" w:rsidR="001E6F36" w:rsidRPr="002D72AE" w:rsidRDefault="001E6F36" w:rsidP="00E702B4">
            <w:pPr>
              <w:spacing w:before="60" w:after="60"/>
              <w:jc w:val="center"/>
              <w:rPr>
                <w:rFonts w:ascii="Arial" w:hAnsi="Arial" w:cs="Arial"/>
                <w:sz w:val="20"/>
                <w:szCs w:val="20"/>
              </w:rPr>
            </w:pPr>
            <w:r w:rsidRPr="002D72AE">
              <w:rPr>
                <w:rFonts w:ascii="Arial" w:hAnsi="Arial" w:cs="Arial"/>
                <w:sz w:val="20"/>
                <w:szCs w:val="20"/>
              </w:rPr>
              <w:t>Seznam opravljenih certificiranih izpitov Microsoft</w:t>
            </w:r>
          </w:p>
        </w:tc>
        <w:tc>
          <w:tcPr>
            <w:tcW w:w="3020" w:type="dxa"/>
          </w:tcPr>
          <w:p w14:paraId="2AC4D2F7" w14:textId="77777777" w:rsidR="001E6F36" w:rsidRPr="00080001" w:rsidRDefault="001E6F36" w:rsidP="00E702B4">
            <w:pPr>
              <w:spacing w:before="60" w:after="60"/>
              <w:jc w:val="center"/>
              <w:rPr>
                <w:rFonts w:ascii="Arial" w:hAnsi="Arial" w:cs="Arial"/>
                <w:sz w:val="20"/>
                <w:szCs w:val="20"/>
              </w:rPr>
            </w:pPr>
            <w:r w:rsidRPr="00080001">
              <w:rPr>
                <w:rFonts w:ascii="Arial" w:hAnsi="Arial" w:cs="Arial"/>
                <w:sz w:val="20"/>
                <w:szCs w:val="20"/>
              </w:rPr>
              <w:t>Seznam pridobljenih nazivov Microsoft</w:t>
            </w:r>
          </w:p>
        </w:tc>
      </w:tr>
      <w:tr w:rsidR="001E6F36" w:rsidRPr="00454C79" w14:paraId="51FFF222" w14:textId="77777777" w:rsidTr="00F462AE">
        <w:tc>
          <w:tcPr>
            <w:tcW w:w="3020" w:type="dxa"/>
          </w:tcPr>
          <w:p w14:paraId="7CE37D39" w14:textId="77777777" w:rsidR="001E6F36" w:rsidRPr="002D72AE" w:rsidRDefault="001E6F36" w:rsidP="00E702B4">
            <w:pPr>
              <w:spacing w:before="60" w:after="60"/>
              <w:jc w:val="both"/>
              <w:rPr>
                <w:rFonts w:ascii="Arial" w:hAnsi="Arial" w:cs="Arial"/>
                <w:sz w:val="20"/>
                <w:szCs w:val="20"/>
              </w:rPr>
            </w:pPr>
            <w:r w:rsidRPr="002D72AE">
              <w:rPr>
                <w:rFonts w:ascii="Arial" w:hAnsi="Arial" w:cs="Arial"/>
                <w:sz w:val="20"/>
                <w:szCs w:val="20"/>
              </w:rPr>
              <w:t>Razvijalec 1:</w:t>
            </w:r>
          </w:p>
        </w:tc>
        <w:tc>
          <w:tcPr>
            <w:tcW w:w="3020" w:type="dxa"/>
          </w:tcPr>
          <w:p w14:paraId="3E47E081" w14:textId="77777777" w:rsidR="001E6F36" w:rsidRPr="002D72AE" w:rsidRDefault="001E6F36" w:rsidP="00E702B4">
            <w:pPr>
              <w:spacing w:before="60" w:after="60"/>
              <w:jc w:val="both"/>
              <w:rPr>
                <w:rFonts w:ascii="Arial" w:hAnsi="Arial" w:cs="Arial"/>
                <w:sz w:val="20"/>
                <w:szCs w:val="20"/>
              </w:rPr>
            </w:pPr>
          </w:p>
        </w:tc>
        <w:tc>
          <w:tcPr>
            <w:tcW w:w="3020" w:type="dxa"/>
          </w:tcPr>
          <w:p w14:paraId="667C84CF" w14:textId="77777777" w:rsidR="001E6F36" w:rsidRPr="00454C79" w:rsidRDefault="001E6F36" w:rsidP="00E702B4">
            <w:pPr>
              <w:spacing w:before="60" w:after="60"/>
              <w:jc w:val="both"/>
              <w:rPr>
                <w:rFonts w:ascii="Arial" w:hAnsi="Arial" w:cs="Arial"/>
              </w:rPr>
            </w:pPr>
          </w:p>
        </w:tc>
      </w:tr>
      <w:tr w:rsidR="001E6F36" w:rsidRPr="00454C79" w14:paraId="1515C200" w14:textId="77777777" w:rsidTr="00F462AE">
        <w:tc>
          <w:tcPr>
            <w:tcW w:w="3020" w:type="dxa"/>
          </w:tcPr>
          <w:p w14:paraId="62F8E2A2" w14:textId="77777777" w:rsidR="001E6F36" w:rsidRPr="002D72AE" w:rsidRDefault="001E6F36" w:rsidP="00E702B4">
            <w:pPr>
              <w:spacing w:before="60" w:after="60"/>
              <w:jc w:val="both"/>
              <w:rPr>
                <w:rFonts w:ascii="Arial" w:hAnsi="Arial" w:cs="Arial"/>
                <w:sz w:val="20"/>
                <w:szCs w:val="20"/>
              </w:rPr>
            </w:pPr>
            <w:r w:rsidRPr="002D72AE">
              <w:rPr>
                <w:rFonts w:ascii="Arial" w:hAnsi="Arial" w:cs="Arial"/>
                <w:sz w:val="20"/>
                <w:szCs w:val="20"/>
              </w:rPr>
              <w:t>Razvijalec 2:</w:t>
            </w:r>
          </w:p>
        </w:tc>
        <w:tc>
          <w:tcPr>
            <w:tcW w:w="3020" w:type="dxa"/>
          </w:tcPr>
          <w:p w14:paraId="011B4A5B" w14:textId="77777777" w:rsidR="001E6F36" w:rsidRPr="002D72AE" w:rsidRDefault="001E6F36" w:rsidP="00E702B4">
            <w:pPr>
              <w:spacing w:before="60" w:after="60"/>
              <w:jc w:val="both"/>
              <w:rPr>
                <w:rFonts w:ascii="Arial" w:hAnsi="Arial" w:cs="Arial"/>
                <w:sz w:val="20"/>
                <w:szCs w:val="20"/>
              </w:rPr>
            </w:pPr>
          </w:p>
        </w:tc>
        <w:tc>
          <w:tcPr>
            <w:tcW w:w="3020" w:type="dxa"/>
          </w:tcPr>
          <w:p w14:paraId="0F002EF2" w14:textId="77777777" w:rsidR="001E6F36" w:rsidRPr="00454C79" w:rsidRDefault="001E6F36" w:rsidP="00E702B4">
            <w:pPr>
              <w:spacing w:before="60" w:after="60"/>
              <w:jc w:val="both"/>
              <w:rPr>
                <w:rFonts w:ascii="Arial" w:hAnsi="Arial" w:cs="Arial"/>
              </w:rPr>
            </w:pPr>
          </w:p>
        </w:tc>
      </w:tr>
      <w:tr w:rsidR="001E6F36" w:rsidRPr="00454C79" w14:paraId="2754FAE0" w14:textId="77777777" w:rsidTr="00F462AE">
        <w:tc>
          <w:tcPr>
            <w:tcW w:w="3020" w:type="dxa"/>
          </w:tcPr>
          <w:p w14:paraId="7EC02EEF" w14:textId="77777777" w:rsidR="001E6F36" w:rsidRPr="002D72AE" w:rsidRDefault="001E6F36" w:rsidP="00E702B4">
            <w:pPr>
              <w:spacing w:before="60" w:after="60"/>
              <w:jc w:val="both"/>
              <w:rPr>
                <w:rFonts w:ascii="Arial" w:hAnsi="Arial" w:cs="Arial"/>
                <w:sz w:val="20"/>
                <w:szCs w:val="20"/>
              </w:rPr>
            </w:pPr>
            <w:r w:rsidRPr="002D72AE">
              <w:rPr>
                <w:rFonts w:ascii="Arial" w:hAnsi="Arial" w:cs="Arial"/>
                <w:sz w:val="20"/>
                <w:szCs w:val="20"/>
              </w:rPr>
              <w:t>Razvijalec 3:</w:t>
            </w:r>
          </w:p>
        </w:tc>
        <w:tc>
          <w:tcPr>
            <w:tcW w:w="3020" w:type="dxa"/>
          </w:tcPr>
          <w:p w14:paraId="2DD58079" w14:textId="77777777" w:rsidR="001E6F36" w:rsidRPr="002D72AE" w:rsidRDefault="001E6F36" w:rsidP="00E702B4">
            <w:pPr>
              <w:spacing w:before="60" w:after="60"/>
              <w:jc w:val="both"/>
              <w:rPr>
                <w:rFonts w:ascii="Arial" w:hAnsi="Arial" w:cs="Arial"/>
                <w:sz w:val="20"/>
                <w:szCs w:val="20"/>
              </w:rPr>
            </w:pPr>
          </w:p>
        </w:tc>
        <w:tc>
          <w:tcPr>
            <w:tcW w:w="3020" w:type="dxa"/>
          </w:tcPr>
          <w:p w14:paraId="72AE6491" w14:textId="77777777" w:rsidR="001E6F36" w:rsidRPr="00454C79" w:rsidRDefault="001E6F36" w:rsidP="00E702B4">
            <w:pPr>
              <w:spacing w:before="60" w:after="60"/>
              <w:jc w:val="both"/>
              <w:rPr>
                <w:rFonts w:ascii="Arial" w:hAnsi="Arial" w:cs="Arial"/>
              </w:rPr>
            </w:pPr>
          </w:p>
        </w:tc>
      </w:tr>
      <w:tr w:rsidR="001E6F36" w:rsidRPr="00454C79" w14:paraId="70A172DE" w14:textId="77777777" w:rsidTr="00F462AE">
        <w:tc>
          <w:tcPr>
            <w:tcW w:w="3020" w:type="dxa"/>
          </w:tcPr>
          <w:p w14:paraId="022921F2" w14:textId="77777777" w:rsidR="001E6F36" w:rsidRPr="002D72AE" w:rsidRDefault="001E6F36" w:rsidP="00E702B4">
            <w:pPr>
              <w:spacing w:before="60" w:after="60"/>
              <w:jc w:val="both"/>
              <w:rPr>
                <w:rFonts w:ascii="Arial" w:hAnsi="Arial" w:cs="Arial"/>
                <w:sz w:val="20"/>
                <w:szCs w:val="20"/>
              </w:rPr>
            </w:pPr>
            <w:r w:rsidRPr="002D72AE">
              <w:rPr>
                <w:rFonts w:ascii="Arial" w:hAnsi="Arial" w:cs="Arial"/>
                <w:sz w:val="20"/>
                <w:szCs w:val="20"/>
              </w:rPr>
              <w:t>Razvijalec 4:</w:t>
            </w:r>
          </w:p>
        </w:tc>
        <w:tc>
          <w:tcPr>
            <w:tcW w:w="3020" w:type="dxa"/>
          </w:tcPr>
          <w:p w14:paraId="7F07E7B9" w14:textId="77777777" w:rsidR="001E6F36" w:rsidRPr="002D72AE" w:rsidRDefault="001E6F36" w:rsidP="00E702B4">
            <w:pPr>
              <w:spacing w:before="60" w:after="60"/>
              <w:jc w:val="both"/>
              <w:rPr>
                <w:rFonts w:ascii="Arial" w:hAnsi="Arial" w:cs="Arial"/>
                <w:sz w:val="20"/>
                <w:szCs w:val="20"/>
              </w:rPr>
            </w:pPr>
          </w:p>
        </w:tc>
        <w:tc>
          <w:tcPr>
            <w:tcW w:w="3020" w:type="dxa"/>
          </w:tcPr>
          <w:p w14:paraId="6D51A7DB" w14:textId="77777777" w:rsidR="001E6F36" w:rsidRPr="00454C79" w:rsidRDefault="001E6F36" w:rsidP="00E702B4">
            <w:pPr>
              <w:spacing w:before="60" w:after="60"/>
              <w:jc w:val="both"/>
              <w:rPr>
                <w:rFonts w:ascii="Arial" w:hAnsi="Arial" w:cs="Arial"/>
              </w:rPr>
            </w:pPr>
          </w:p>
        </w:tc>
      </w:tr>
      <w:tr w:rsidR="001E6F36" w:rsidRPr="00454C79" w14:paraId="55E42C27" w14:textId="77777777" w:rsidTr="00F462AE">
        <w:tc>
          <w:tcPr>
            <w:tcW w:w="3020" w:type="dxa"/>
          </w:tcPr>
          <w:p w14:paraId="7CC0A7A7" w14:textId="77777777" w:rsidR="001E6F36" w:rsidRPr="002D72AE" w:rsidRDefault="001E6F36" w:rsidP="00E702B4">
            <w:pPr>
              <w:spacing w:before="60" w:after="60"/>
              <w:jc w:val="both"/>
              <w:rPr>
                <w:rFonts w:ascii="Arial" w:hAnsi="Arial" w:cs="Arial"/>
                <w:sz w:val="20"/>
                <w:szCs w:val="20"/>
              </w:rPr>
            </w:pPr>
            <w:r w:rsidRPr="002D72AE">
              <w:rPr>
                <w:rFonts w:ascii="Arial" w:hAnsi="Arial" w:cs="Arial"/>
                <w:sz w:val="20"/>
                <w:szCs w:val="20"/>
              </w:rPr>
              <w:t xml:space="preserve">Razvijalec 5: </w:t>
            </w:r>
          </w:p>
        </w:tc>
        <w:tc>
          <w:tcPr>
            <w:tcW w:w="3020" w:type="dxa"/>
          </w:tcPr>
          <w:p w14:paraId="05ECBF5C" w14:textId="77777777" w:rsidR="001E6F36" w:rsidRPr="002D72AE" w:rsidRDefault="001E6F36" w:rsidP="00E702B4">
            <w:pPr>
              <w:spacing w:before="60" w:after="60"/>
              <w:jc w:val="both"/>
              <w:rPr>
                <w:rFonts w:ascii="Arial" w:hAnsi="Arial" w:cs="Arial"/>
                <w:sz w:val="20"/>
                <w:szCs w:val="20"/>
              </w:rPr>
            </w:pPr>
          </w:p>
        </w:tc>
        <w:tc>
          <w:tcPr>
            <w:tcW w:w="3020" w:type="dxa"/>
          </w:tcPr>
          <w:p w14:paraId="6675F27A" w14:textId="77777777" w:rsidR="001E6F36" w:rsidRPr="00454C79" w:rsidRDefault="001E6F36" w:rsidP="00E702B4">
            <w:pPr>
              <w:spacing w:before="60" w:after="60"/>
              <w:jc w:val="both"/>
              <w:rPr>
                <w:rFonts w:ascii="Arial" w:hAnsi="Arial" w:cs="Arial"/>
              </w:rPr>
            </w:pPr>
          </w:p>
        </w:tc>
      </w:tr>
    </w:tbl>
    <w:p w14:paraId="2D7EBB58" w14:textId="77777777" w:rsidR="001E6F36" w:rsidRPr="00454C79" w:rsidRDefault="001E6F36" w:rsidP="001E6F36">
      <w:pPr>
        <w:spacing w:before="60" w:after="60"/>
        <w:jc w:val="both"/>
        <w:rPr>
          <w:rFonts w:ascii="Arial" w:hAnsi="Arial" w:cs="Arial"/>
          <w:sz w:val="20"/>
          <w:szCs w:val="20"/>
        </w:rPr>
      </w:pPr>
    </w:p>
    <w:p w14:paraId="71E5FD60" w14:textId="77777777" w:rsidR="001E6F36" w:rsidRDefault="001E6F36" w:rsidP="001E6F36">
      <w:pPr>
        <w:spacing w:before="60" w:after="60"/>
        <w:jc w:val="both"/>
        <w:rPr>
          <w:rFonts w:ascii="Arial" w:hAnsi="Arial" w:cs="Arial"/>
          <w:b/>
          <w:sz w:val="20"/>
          <w:szCs w:val="20"/>
        </w:rPr>
      </w:pPr>
    </w:p>
    <w:p w14:paraId="1F3646FC" w14:textId="77777777" w:rsidR="001E6F36" w:rsidRDefault="001E6F36" w:rsidP="001E6F36">
      <w:pPr>
        <w:spacing w:before="60" w:after="60"/>
        <w:jc w:val="both"/>
        <w:rPr>
          <w:rFonts w:ascii="Arial" w:hAnsi="Arial" w:cs="Arial"/>
          <w:b/>
          <w:sz w:val="20"/>
          <w:szCs w:val="20"/>
        </w:rPr>
      </w:pPr>
    </w:p>
    <w:p w14:paraId="004DF5D0" w14:textId="77777777" w:rsidR="001E6F36" w:rsidRDefault="001E6F36" w:rsidP="001E6F36">
      <w:pPr>
        <w:spacing w:before="60" w:after="60"/>
        <w:jc w:val="both"/>
        <w:rPr>
          <w:rFonts w:ascii="Arial" w:hAnsi="Arial" w:cs="Arial"/>
          <w:b/>
          <w:sz w:val="20"/>
          <w:szCs w:val="20"/>
        </w:rPr>
      </w:pPr>
    </w:p>
    <w:p w14:paraId="49DBCBE2" w14:textId="77777777" w:rsidR="001E6F36" w:rsidRDefault="001E6F36" w:rsidP="001E6F36">
      <w:pPr>
        <w:spacing w:before="60" w:after="60"/>
        <w:jc w:val="both"/>
        <w:rPr>
          <w:rFonts w:ascii="Arial" w:hAnsi="Arial" w:cs="Arial"/>
          <w:b/>
          <w:sz w:val="20"/>
          <w:szCs w:val="20"/>
        </w:rPr>
      </w:pPr>
    </w:p>
    <w:p w14:paraId="10297419" w14:textId="77777777" w:rsidR="001E6F36" w:rsidRDefault="001E6F36" w:rsidP="001E6F36">
      <w:pPr>
        <w:spacing w:before="60" w:after="60"/>
        <w:jc w:val="both"/>
        <w:rPr>
          <w:rFonts w:ascii="Arial" w:hAnsi="Arial" w:cs="Arial"/>
          <w:b/>
          <w:sz w:val="20"/>
          <w:szCs w:val="20"/>
        </w:rPr>
      </w:pPr>
    </w:p>
    <w:p w14:paraId="2157A087" w14:textId="77777777" w:rsidR="001E6F36" w:rsidRPr="00161C6E" w:rsidRDefault="001E6F36" w:rsidP="001E6F36">
      <w:pPr>
        <w:spacing w:after="120"/>
        <w:jc w:val="both"/>
        <w:rPr>
          <w:rFonts w:ascii="Arial" w:hAnsi="Arial" w:cs="Arial"/>
          <w:sz w:val="20"/>
          <w:szCs w:val="20"/>
        </w:rPr>
      </w:pPr>
      <w:r>
        <w:rPr>
          <w:rFonts w:ascii="Arial" w:hAnsi="Arial" w:cs="Arial"/>
          <w:sz w:val="20"/>
          <w:szCs w:val="20"/>
        </w:rPr>
        <w:t xml:space="preserve">      </w:t>
      </w:r>
      <w:r w:rsidRPr="00161C6E">
        <w:rPr>
          <w:rFonts w:ascii="Arial" w:hAnsi="Arial" w:cs="Arial"/>
          <w:sz w:val="20"/>
          <w:szCs w:val="20"/>
        </w:rPr>
        <w:t xml:space="preserve">Datum:       </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39B60C6C" w14:textId="77777777" w:rsidR="001E6F36" w:rsidRPr="00161C6E" w:rsidRDefault="001E6F36" w:rsidP="001E6F36">
      <w:pPr>
        <w:spacing w:after="120"/>
        <w:jc w:val="both"/>
        <w:rPr>
          <w:rFonts w:ascii="Arial" w:hAnsi="Arial" w:cs="Arial"/>
          <w:sz w:val="20"/>
          <w:szCs w:val="20"/>
        </w:rPr>
      </w:pPr>
    </w:p>
    <w:p w14:paraId="1807599D" w14:textId="77777777" w:rsidR="001E6F36" w:rsidRPr="00161C6E" w:rsidRDefault="001E6F36" w:rsidP="001E6F36">
      <w:pPr>
        <w:spacing w:after="120"/>
        <w:jc w:val="both"/>
        <w:rPr>
          <w:rFonts w:ascii="Arial" w:hAnsi="Arial" w:cs="Arial"/>
          <w:sz w:val="20"/>
          <w:szCs w:val="20"/>
        </w:rPr>
      </w:pPr>
    </w:p>
    <w:p w14:paraId="6D058F5C" w14:textId="77777777" w:rsidR="001E6F36" w:rsidRPr="004B45E8" w:rsidRDefault="001E6F36" w:rsidP="001E6F36">
      <w:pPr>
        <w:tabs>
          <w:tab w:val="center" w:pos="4320"/>
          <w:tab w:val="right" w:pos="8640"/>
        </w:tabs>
        <w:spacing w:line="260" w:lineRule="atLeast"/>
        <w:jc w:val="both"/>
        <w:rPr>
          <w:rFonts w:ascii="Arial" w:hAnsi="Arial" w:cs="Arial"/>
          <w:sz w:val="20"/>
          <w:lang w:eastAsia="en-US"/>
        </w:rPr>
      </w:pPr>
      <w:r w:rsidRPr="00161C6E">
        <w:rPr>
          <w:rFonts w:ascii="Arial" w:hAnsi="Arial" w:cs="Arial"/>
          <w:sz w:val="20"/>
          <w:szCs w:val="20"/>
        </w:rPr>
        <w:tab/>
      </w:r>
      <w:r>
        <w:rPr>
          <w:rFonts w:ascii="Arial" w:hAnsi="Arial" w:cs="Arial"/>
          <w:sz w:val="20"/>
          <w:szCs w:val="20"/>
        </w:rPr>
        <w:t xml:space="preserve">                                                                                  </w:t>
      </w:r>
      <w:r w:rsidRPr="00161C6E">
        <w:rPr>
          <w:rFonts w:ascii="Arial" w:hAnsi="Arial" w:cs="Arial"/>
          <w:sz w:val="20"/>
          <w:szCs w:val="20"/>
        </w:rPr>
        <w:t>podpis zakonitega zastopnika</w:t>
      </w:r>
      <w:r>
        <w:rPr>
          <w:rFonts w:ascii="Arial" w:hAnsi="Arial" w:cs="Arial"/>
          <w:sz w:val="20"/>
          <w:szCs w:val="20"/>
        </w:rPr>
        <w:t xml:space="preserve"> pravne osebe</w:t>
      </w:r>
      <w:r w:rsidRPr="00161C6E">
        <w:rPr>
          <w:rFonts w:ascii="Arial" w:hAnsi="Arial" w:cs="Arial"/>
          <w:sz w:val="20"/>
          <w:szCs w:val="20"/>
        </w:rPr>
        <w:t>:</w:t>
      </w:r>
    </w:p>
    <w:p w14:paraId="0959A686" w14:textId="77777777" w:rsidR="002C7955" w:rsidRPr="00A93C7A" w:rsidRDefault="002C7955" w:rsidP="002C7955">
      <w:pPr>
        <w:suppressAutoHyphens/>
        <w:rPr>
          <w:rFonts w:ascii="Arial" w:hAnsi="Arial" w:cs="Arial"/>
          <w:sz w:val="20"/>
          <w:szCs w:val="20"/>
          <w:lang w:eastAsia="en-US"/>
        </w:rPr>
      </w:pPr>
    </w:p>
    <w:p w14:paraId="4F561DF3" w14:textId="77777777" w:rsidR="00E24521" w:rsidRDefault="00E24521" w:rsidP="00E24521">
      <w:pPr>
        <w:tabs>
          <w:tab w:val="center" w:pos="4320"/>
          <w:tab w:val="right" w:pos="8640"/>
        </w:tabs>
        <w:spacing w:line="260" w:lineRule="atLeast"/>
        <w:jc w:val="both"/>
        <w:rPr>
          <w:rFonts w:ascii="Arial" w:hAnsi="Arial" w:cs="Arial"/>
          <w:sz w:val="20"/>
          <w:lang w:eastAsia="en-US"/>
        </w:rPr>
      </w:pPr>
    </w:p>
    <w:p w14:paraId="35C7C0C1"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4B3A7EE9"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1E237F79"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52DDFBBB"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2B568005" w14:textId="77777777" w:rsidR="002944CC" w:rsidRDefault="002944CC" w:rsidP="00E24521">
      <w:pPr>
        <w:tabs>
          <w:tab w:val="center" w:pos="4320"/>
          <w:tab w:val="right" w:pos="8640"/>
        </w:tabs>
        <w:spacing w:line="260" w:lineRule="atLeast"/>
        <w:jc w:val="both"/>
        <w:rPr>
          <w:rFonts w:ascii="Arial" w:hAnsi="Arial" w:cs="Arial"/>
          <w:sz w:val="20"/>
          <w:szCs w:val="20"/>
          <w:lang w:eastAsia="en-US"/>
        </w:rPr>
      </w:pPr>
      <w:r>
        <w:rPr>
          <w:rFonts w:ascii="Arial" w:hAnsi="Arial" w:cs="Arial"/>
          <w:sz w:val="20"/>
          <w:szCs w:val="20"/>
          <w:lang w:eastAsia="en-US"/>
        </w:rPr>
        <w:t xml:space="preserve">Priloge: </w:t>
      </w:r>
    </w:p>
    <w:p w14:paraId="290F064F" w14:textId="5B19930F" w:rsidR="001E6F36" w:rsidRPr="002944CC" w:rsidRDefault="002944CC" w:rsidP="003D3ADB">
      <w:pPr>
        <w:pStyle w:val="Odstavekseznama"/>
        <w:numPr>
          <w:ilvl w:val="0"/>
          <w:numId w:val="39"/>
        </w:numPr>
        <w:tabs>
          <w:tab w:val="center" w:pos="4320"/>
          <w:tab w:val="right" w:pos="8640"/>
        </w:tabs>
        <w:spacing w:line="260" w:lineRule="atLeast"/>
        <w:jc w:val="both"/>
        <w:rPr>
          <w:rFonts w:ascii="Arial" w:hAnsi="Arial" w:cs="Arial"/>
          <w:sz w:val="20"/>
          <w:lang w:eastAsia="en-US"/>
        </w:rPr>
      </w:pPr>
      <w:r w:rsidRPr="002944CC">
        <w:rPr>
          <w:rFonts w:ascii="Arial" w:hAnsi="Arial" w:cs="Arial"/>
          <w:sz w:val="20"/>
          <w:szCs w:val="20"/>
          <w:lang w:eastAsia="en-US"/>
        </w:rPr>
        <w:t>dokazila o opravljenem izpitu ali pridobljenem nazivu posameznega kadra</w:t>
      </w:r>
    </w:p>
    <w:p w14:paraId="4071C237"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673496B0"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6785CE8D"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1351F7A7"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4A9681E2"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0B018822"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54D02956"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50CEAFCB"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243AD9A3"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00BC025C"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47B3231E"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3E57095F"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2C0F4DCA"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622814C6"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36B1DA54"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60119FA8"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1F26D363"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2F885143"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1BA23815"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394E2EB5"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0762AE9F"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6FD1CD92" w14:textId="77777777" w:rsidR="001E6F36" w:rsidRDefault="001E6F36" w:rsidP="00E24521">
      <w:pPr>
        <w:tabs>
          <w:tab w:val="center" w:pos="4320"/>
          <w:tab w:val="right" w:pos="8640"/>
        </w:tabs>
        <w:spacing w:line="260" w:lineRule="atLeast"/>
        <w:jc w:val="both"/>
        <w:rPr>
          <w:rFonts w:ascii="Arial" w:hAnsi="Arial" w:cs="Arial"/>
          <w:sz w:val="20"/>
          <w:lang w:eastAsia="en-US"/>
        </w:rPr>
      </w:pPr>
    </w:p>
    <w:p w14:paraId="5EC842A3" w14:textId="00FF5966" w:rsidR="001E6F36" w:rsidRDefault="001E6F36" w:rsidP="00E24521">
      <w:pPr>
        <w:tabs>
          <w:tab w:val="center" w:pos="4320"/>
          <w:tab w:val="right" w:pos="8640"/>
        </w:tabs>
        <w:spacing w:line="260" w:lineRule="atLeast"/>
        <w:jc w:val="both"/>
        <w:rPr>
          <w:rFonts w:ascii="Arial" w:hAnsi="Arial" w:cs="Arial"/>
          <w:sz w:val="20"/>
          <w:lang w:eastAsia="en-US"/>
        </w:rPr>
      </w:pPr>
    </w:p>
    <w:p w14:paraId="5F155F04" w14:textId="77777777" w:rsidR="00F462AE" w:rsidRPr="004B45E8" w:rsidRDefault="00F462AE" w:rsidP="00E24521">
      <w:pPr>
        <w:tabs>
          <w:tab w:val="center" w:pos="4320"/>
          <w:tab w:val="right" w:pos="8640"/>
        </w:tabs>
        <w:spacing w:line="260" w:lineRule="atLeast"/>
        <w:jc w:val="both"/>
        <w:rPr>
          <w:rFonts w:ascii="Arial" w:hAnsi="Arial" w:cs="Arial"/>
          <w:sz w:val="20"/>
          <w:lang w:eastAsia="en-US"/>
        </w:rPr>
      </w:pPr>
    </w:p>
    <w:p w14:paraId="43B156EF" w14:textId="77777777" w:rsidR="00435F14" w:rsidRDefault="00435F14" w:rsidP="003E04AA">
      <w:pPr>
        <w:rPr>
          <w:rFonts w:ascii="Arial" w:hAnsi="Arial" w:cs="Arial"/>
          <w:b/>
          <w:sz w:val="20"/>
          <w:szCs w:val="20"/>
        </w:rPr>
      </w:pPr>
    </w:p>
    <w:p w14:paraId="0560E200" w14:textId="77777777" w:rsidR="003001BE" w:rsidRPr="00C47F3B" w:rsidRDefault="00DF443B" w:rsidP="00C47F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51730C">
        <w:rPr>
          <w:rFonts w:ascii="Arial" w:hAnsi="Arial" w:cs="Arial"/>
          <w:b/>
          <w:sz w:val="20"/>
          <w:szCs w:val="20"/>
          <w:lang w:eastAsia="en-US"/>
        </w:rPr>
        <w:lastRenderedPageBreak/>
        <w:t xml:space="preserve">Obrazec </w:t>
      </w:r>
      <w:r w:rsidR="001E6F36">
        <w:rPr>
          <w:rFonts w:ascii="Arial" w:hAnsi="Arial" w:cs="Arial"/>
          <w:b/>
          <w:sz w:val="20"/>
          <w:szCs w:val="20"/>
          <w:lang w:eastAsia="en-US"/>
        </w:rPr>
        <w:t>7</w:t>
      </w:r>
      <w:r w:rsidRPr="0051730C">
        <w:rPr>
          <w:rFonts w:ascii="Arial" w:hAnsi="Arial" w:cs="Arial"/>
          <w:b/>
          <w:sz w:val="20"/>
          <w:szCs w:val="20"/>
          <w:lang w:eastAsia="en-US"/>
        </w:rPr>
        <w:t>: VZOREC POGODBE O IZVEDBI JAVNEGA NAROČILA</w:t>
      </w:r>
    </w:p>
    <w:p w14:paraId="70CABEF0" w14:textId="77777777" w:rsidR="003001BE" w:rsidRDefault="003001BE" w:rsidP="00CE3BE9">
      <w:pPr>
        <w:spacing w:line="260" w:lineRule="atLeast"/>
        <w:jc w:val="both"/>
        <w:rPr>
          <w:rFonts w:ascii="Arial" w:hAnsi="Arial" w:cs="Arial"/>
          <w:b/>
          <w:bCs/>
          <w:sz w:val="20"/>
          <w:szCs w:val="20"/>
          <w:lang w:eastAsia="en-US"/>
        </w:rPr>
      </w:pPr>
    </w:p>
    <w:p w14:paraId="64912E72" w14:textId="77777777" w:rsidR="00E57C9D" w:rsidRDefault="00E57C9D" w:rsidP="00E57C9D">
      <w:pPr>
        <w:spacing w:line="260" w:lineRule="atLeast"/>
        <w:jc w:val="both"/>
        <w:rPr>
          <w:rFonts w:ascii="Arial" w:hAnsi="Arial" w:cs="Arial"/>
          <w:b/>
          <w:bCs/>
          <w:sz w:val="20"/>
          <w:szCs w:val="20"/>
          <w:lang w:eastAsia="en-US"/>
        </w:rPr>
      </w:pPr>
    </w:p>
    <w:p w14:paraId="23D4567E" w14:textId="7C0EF31A"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b/>
          <w:bCs/>
          <w:sz w:val="20"/>
          <w:szCs w:val="20"/>
          <w:lang w:eastAsia="en-US"/>
        </w:rPr>
        <w:t>Ministrstvo za infrastrukturo</w:t>
      </w:r>
      <w:r w:rsidRPr="00E57C9D">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2406D9C5" w14:textId="77777777" w:rsidR="00E57C9D" w:rsidRPr="00E57C9D" w:rsidRDefault="00E57C9D" w:rsidP="00E57C9D">
      <w:pPr>
        <w:spacing w:line="260" w:lineRule="atLeast"/>
        <w:jc w:val="both"/>
        <w:rPr>
          <w:rFonts w:ascii="Arial" w:hAnsi="Arial" w:cs="Arial"/>
          <w:sz w:val="20"/>
          <w:szCs w:val="20"/>
          <w:lang w:eastAsia="en-US"/>
        </w:rPr>
      </w:pPr>
    </w:p>
    <w:p w14:paraId="35DD24AC"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in</w:t>
      </w:r>
    </w:p>
    <w:p w14:paraId="7FD4A69C" w14:textId="77777777" w:rsidR="00E57C9D" w:rsidRPr="00E57C9D" w:rsidRDefault="00E57C9D" w:rsidP="00E57C9D">
      <w:pPr>
        <w:spacing w:line="260" w:lineRule="atLeast"/>
        <w:jc w:val="both"/>
        <w:rPr>
          <w:rFonts w:ascii="Arial" w:hAnsi="Arial" w:cs="Arial"/>
          <w:sz w:val="20"/>
          <w:szCs w:val="20"/>
          <w:lang w:eastAsia="en-US"/>
        </w:rPr>
      </w:pPr>
    </w:p>
    <w:p w14:paraId="1C089D7E" w14:textId="77777777" w:rsidR="00E57C9D" w:rsidRPr="00E57C9D" w:rsidRDefault="00E57C9D" w:rsidP="00E57C9D">
      <w:pPr>
        <w:spacing w:line="260" w:lineRule="atLeast"/>
        <w:jc w:val="both"/>
        <w:rPr>
          <w:rFonts w:ascii="Arial" w:hAnsi="Arial" w:cs="Arial"/>
          <w:b/>
          <w:bCs/>
          <w:sz w:val="20"/>
          <w:szCs w:val="20"/>
          <w:lang w:eastAsia="en-US"/>
        </w:rPr>
      </w:pPr>
      <w:r w:rsidRPr="00E57C9D">
        <w:rPr>
          <w:rFonts w:ascii="Arial" w:hAnsi="Arial" w:cs="Arial"/>
          <w:b/>
          <w:bCs/>
          <w:sz w:val="20"/>
          <w:szCs w:val="20"/>
          <w:lang w:eastAsia="en-US"/>
        </w:rPr>
        <w:t>___________________________________________________</w:t>
      </w:r>
      <w:r w:rsidRPr="00E57C9D">
        <w:rPr>
          <w:rFonts w:ascii="Arial" w:hAnsi="Arial" w:cs="Arial"/>
          <w:sz w:val="20"/>
          <w:szCs w:val="20"/>
          <w:lang w:eastAsia="en-US"/>
        </w:rPr>
        <w:t>, z davčno številko ________, matično številko ________, ki ga zastopa direktor _________________ (v nadaljevanju: izvajalec)</w:t>
      </w:r>
    </w:p>
    <w:p w14:paraId="118EB721" w14:textId="77777777" w:rsidR="00E57C9D" w:rsidRPr="00E57C9D" w:rsidRDefault="00E57C9D" w:rsidP="00E57C9D">
      <w:pPr>
        <w:spacing w:line="260" w:lineRule="atLeast"/>
        <w:rPr>
          <w:rFonts w:ascii="Arial" w:hAnsi="Arial" w:cs="Arial"/>
          <w:b/>
          <w:bCs/>
          <w:sz w:val="20"/>
          <w:szCs w:val="20"/>
          <w:lang w:eastAsia="en-US"/>
        </w:rPr>
      </w:pPr>
    </w:p>
    <w:p w14:paraId="2B1423FD" w14:textId="77777777" w:rsidR="00E57C9D" w:rsidRPr="00E57C9D" w:rsidRDefault="00E57C9D" w:rsidP="00E57C9D">
      <w:pPr>
        <w:spacing w:line="260" w:lineRule="atLeast"/>
        <w:jc w:val="center"/>
        <w:rPr>
          <w:rFonts w:ascii="Arial" w:hAnsi="Arial" w:cs="Arial"/>
          <w:b/>
          <w:bCs/>
          <w:sz w:val="20"/>
          <w:szCs w:val="20"/>
          <w:lang w:eastAsia="en-US"/>
        </w:rPr>
      </w:pPr>
    </w:p>
    <w:p w14:paraId="3EB560D3" w14:textId="77777777" w:rsidR="00E57C9D" w:rsidRPr="00E57C9D" w:rsidRDefault="00E57C9D" w:rsidP="00E57C9D">
      <w:pPr>
        <w:spacing w:line="260" w:lineRule="atLeast"/>
        <w:jc w:val="center"/>
        <w:rPr>
          <w:rFonts w:ascii="Arial" w:hAnsi="Arial" w:cs="Arial"/>
          <w:b/>
          <w:bCs/>
          <w:sz w:val="20"/>
          <w:szCs w:val="20"/>
          <w:lang w:eastAsia="en-US"/>
        </w:rPr>
      </w:pPr>
      <w:r w:rsidRPr="00E57C9D">
        <w:rPr>
          <w:rFonts w:ascii="Arial" w:hAnsi="Arial" w:cs="Arial"/>
          <w:sz w:val="20"/>
          <w:szCs w:val="20"/>
          <w:lang w:eastAsia="en-US"/>
        </w:rPr>
        <w:t>skleneta</w:t>
      </w:r>
    </w:p>
    <w:p w14:paraId="4F50562B" w14:textId="77777777" w:rsidR="00E57C9D" w:rsidRPr="00E57C9D" w:rsidRDefault="00E57C9D" w:rsidP="00E57C9D">
      <w:pPr>
        <w:spacing w:line="260" w:lineRule="atLeast"/>
        <w:jc w:val="center"/>
        <w:rPr>
          <w:rFonts w:ascii="Arial" w:hAnsi="Arial" w:cs="Arial"/>
          <w:b/>
          <w:bCs/>
          <w:sz w:val="20"/>
          <w:szCs w:val="20"/>
          <w:lang w:eastAsia="en-US"/>
        </w:rPr>
      </w:pPr>
    </w:p>
    <w:p w14:paraId="58068F74" w14:textId="77777777" w:rsidR="00E57C9D" w:rsidRPr="00E57C9D" w:rsidRDefault="00E57C9D" w:rsidP="00E57C9D">
      <w:pPr>
        <w:spacing w:line="260" w:lineRule="atLeast"/>
        <w:jc w:val="center"/>
        <w:rPr>
          <w:rFonts w:ascii="Arial" w:hAnsi="Arial" w:cs="Arial"/>
          <w:b/>
          <w:bCs/>
          <w:sz w:val="20"/>
          <w:szCs w:val="20"/>
          <w:lang w:eastAsia="en-US"/>
        </w:rPr>
      </w:pPr>
      <w:r w:rsidRPr="00E57C9D">
        <w:rPr>
          <w:rFonts w:ascii="Arial" w:hAnsi="Arial" w:cs="Arial"/>
          <w:b/>
          <w:bCs/>
          <w:sz w:val="20"/>
          <w:szCs w:val="20"/>
          <w:lang w:eastAsia="en-US"/>
        </w:rPr>
        <w:t>POGODBO O IZVEDBI JAVNEGA NAROČILA</w:t>
      </w:r>
    </w:p>
    <w:p w14:paraId="0EBA3B32" w14:textId="77777777" w:rsidR="00E57C9D" w:rsidRPr="00E57C9D" w:rsidRDefault="00E57C9D" w:rsidP="00E57C9D">
      <w:pPr>
        <w:spacing w:line="260" w:lineRule="atLeast"/>
        <w:jc w:val="center"/>
        <w:rPr>
          <w:rFonts w:ascii="Arial" w:hAnsi="Arial" w:cs="Arial"/>
          <w:b/>
          <w:bCs/>
          <w:sz w:val="20"/>
          <w:szCs w:val="20"/>
          <w:lang w:eastAsia="en-US"/>
        </w:rPr>
      </w:pPr>
      <w:r w:rsidRPr="00E57C9D">
        <w:rPr>
          <w:rFonts w:ascii="Arial" w:hAnsi="Arial" w:cs="Arial"/>
          <w:b/>
          <w:bCs/>
          <w:sz w:val="20"/>
          <w:szCs w:val="20"/>
          <w:lang w:eastAsia="en-US"/>
        </w:rPr>
        <w:t xml:space="preserve"> št. </w:t>
      </w:r>
      <w:r w:rsidRPr="00E57C9D">
        <w:rPr>
          <w:rFonts w:ascii="Arial" w:hAnsi="Arial" w:cs="Arial"/>
          <w:b/>
          <w:bCs/>
          <w:sz w:val="20"/>
          <w:szCs w:val="20"/>
          <w:lang w:eastAsia="ar-SA"/>
        </w:rPr>
        <w:t>2430-23-___________</w:t>
      </w:r>
    </w:p>
    <w:p w14:paraId="197DAFC7" w14:textId="77777777" w:rsidR="00E57C9D" w:rsidRPr="00E57C9D" w:rsidRDefault="00E57C9D" w:rsidP="00E57C9D">
      <w:pPr>
        <w:spacing w:line="260" w:lineRule="atLeast"/>
        <w:jc w:val="center"/>
        <w:rPr>
          <w:rFonts w:ascii="Arial" w:hAnsi="Arial" w:cs="Arial"/>
          <w:b/>
          <w:bCs/>
          <w:sz w:val="20"/>
          <w:szCs w:val="20"/>
          <w:lang w:eastAsia="en-US"/>
        </w:rPr>
      </w:pPr>
    </w:p>
    <w:p w14:paraId="05CD2B21" w14:textId="77777777" w:rsidR="00E57C9D" w:rsidRPr="00E57C9D" w:rsidRDefault="00E57C9D" w:rsidP="00E57C9D">
      <w:pPr>
        <w:spacing w:line="260" w:lineRule="atLeast"/>
        <w:jc w:val="center"/>
        <w:rPr>
          <w:rFonts w:ascii="Arial" w:hAnsi="Arial" w:cs="Arial"/>
          <w:b/>
          <w:sz w:val="20"/>
          <w:szCs w:val="20"/>
          <w:lang w:eastAsia="en-US"/>
        </w:rPr>
      </w:pPr>
      <w:r w:rsidRPr="00E57C9D">
        <w:rPr>
          <w:rFonts w:ascii="Arial" w:hAnsi="Arial" w:cs="Arial"/>
          <w:b/>
          <w:bCs/>
          <w:sz w:val="20"/>
          <w:szCs w:val="20"/>
          <w:lang w:eastAsia="en-US"/>
        </w:rPr>
        <w:t xml:space="preserve">za </w:t>
      </w:r>
      <w:r w:rsidRPr="00E57C9D">
        <w:rPr>
          <w:rFonts w:ascii="Arial" w:hAnsi="Arial" w:cs="Arial"/>
          <w:sz w:val="20"/>
          <w:szCs w:val="20"/>
          <w:lang w:eastAsia="en-US"/>
        </w:rPr>
        <w:t>»</w:t>
      </w:r>
      <w:r w:rsidRPr="00E57C9D">
        <w:rPr>
          <w:rFonts w:ascii="Arial" w:hAnsi="Arial" w:cs="Arial"/>
          <w:b/>
          <w:bCs/>
          <w:sz w:val="20"/>
          <w:szCs w:val="20"/>
          <w:lang w:eastAsia="en-US"/>
        </w:rPr>
        <w:t>Vzdrževanje podatkovnih modelov prometnega IS NCUP«</w:t>
      </w:r>
    </w:p>
    <w:p w14:paraId="2AFC4F8E" w14:textId="77777777" w:rsidR="00E57C9D" w:rsidRPr="00E57C9D" w:rsidRDefault="00E57C9D" w:rsidP="00E57C9D">
      <w:pPr>
        <w:spacing w:line="260" w:lineRule="atLeast"/>
        <w:jc w:val="center"/>
        <w:rPr>
          <w:rFonts w:ascii="Arial" w:hAnsi="Arial" w:cs="Arial"/>
          <w:b/>
          <w:bCs/>
          <w:sz w:val="20"/>
          <w:szCs w:val="20"/>
          <w:lang w:eastAsia="en-US"/>
        </w:rPr>
      </w:pPr>
    </w:p>
    <w:p w14:paraId="2C84C7C3" w14:textId="77777777" w:rsidR="00E57C9D" w:rsidRPr="00E57C9D" w:rsidRDefault="00E57C9D" w:rsidP="00E57C9D">
      <w:pPr>
        <w:suppressAutoHyphens/>
        <w:spacing w:line="260" w:lineRule="atLeast"/>
        <w:jc w:val="both"/>
        <w:rPr>
          <w:rFonts w:ascii="Arial" w:hAnsi="Arial" w:cs="Arial"/>
          <w:sz w:val="20"/>
          <w:szCs w:val="20"/>
          <w:lang w:eastAsia="ar-SA"/>
        </w:rPr>
      </w:pPr>
      <w:r w:rsidRPr="00E57C9D">
        <w:rPr>
          <w:rFonts w:ascii="Arial" w:hAnsi="Arial" w:cs="Arial"/>
          <w:sz w:val="20"/>
          <w:szCs w:val="20"/>
          <w:lang w:eastAsia="ar-SA"/>
        </w:rPr>
        <w:t xml:space="preserve">Pogodba je sklenjena po izvedenem odprtem postopku </w:t>
      </w:r>
      <w:r w:rsidRPr="00E57C9D">
        <w:rPr>
          <w:rFonts w:ascii="Arial" w:hAnsi="Arial" w:cs="Arial"/>
          <w:sz w:val="20"/>
          <w:szCs w:val="20"/>
          <w:lang w:eastAsia="en-US"/>
        </w:rPr>
        <w:t>oddaje javnega naročila na podlagi 40</w:t>
      </w:r>
      <w:r w:rsidRPr="00E57C9D">
        <w:rPr>
          <w:rFonts w:ascii="Arial" w:hAnsi="Arial" w:cs="Arial"/>
          <w:sz w:val="20"/>
          <w:szCs w:val="20"/>
          <w:lang w:eastAsia="ar-SA"/>
        </w:rPr>
        <w:t xml:space="preserve">. člena Zakona o javnem naročanju (Ur. list RS, št. 91/15, 14/18, 121/21, 10/22, 74/22 – </w:t>
      </w:r>
      <w:proofErr w:type="spellStart"/>
      <w:r w:rsidRPr="00E57C9D">
        <w:rPr>
          <w:rFonts w:ascii="Arial" w:hAnsi="Arial" w:cs="Arial"/>
          <w:sz w:val="20"/>
          <w:szCs w:val="20"/>
          <w:lang w:eastAsia="ar-SA"/>
        </w:rPr>
        <w:t>odl</w:t>
      </w:r>
      <w:proofErr w:type="spellEnd"/>
      <w:r w:rsidRPr="00E57C9D">
        <w:rPr>
          <w:rFonts w:ascii="Arial" w:hAnsi="Arial" w:cs="Arial"/>
          <w:sz w:val="20"/>
          <w:szCs w:val="20"/>
          <w:lang w:eastAsia="ar-SA"/>
        </w:rPr>
        <w:t>. US, 28/23, 88/23 – ZOPNN-F in 95/2023 - ZIUOPZP)</w:t>
      </w:r>
      <w:r w:rsidRPr="00E57C9D">
        <w:rPr>
          <w:rFonts w:ascii="Arial" w:hAnsi="Arial" w:cs="Arial"/>
          <w:sz w:val="20"/>
          <w:szCs w:val="20"/>
          <w:lang w:eastAsia="en-US"/>
        </w:rPr>
        <w:t xml:space="preserve"> </w:t>
      </w:r>
      <w:r w:rsidRPr="00E57C9D">
        <w:rPr>
          <w:rFonts w:ascii="Arial" w:hAnsi="Arial" w:cs="Arial"/>
          <w:sz w:val="20"/>
          <w:szCs w:val="20"/>
          <w:lang w:eastAsia="ar-SA"/>
        </w:rPr>
        <w:t>in na podlagi odločitve naročnika o oddaji javnega naročila št. …………….. z dne ……….</w:t>
      </w:r>
    </w:p>
    <w:p w14:paraId="7CF0611F" w14:textId="77777777" w:rsidR="00E57C9D" w:rsidRPr="00E57C9D" w:rsidRDefault="00E57C9D" w:rsidP="00E57C9D">
      <w:pPr>
        <w:spacing w:line="260" w:lineRule="atLeast"/>
        <w:rPr>
          <w:rFonts w:ascii="Arial" w:hAnsi="Arial" w:cs="Arial"/>
          <w:sz w:val="20"/>
          <w:szCs w:val="20"/>
          <w:lang w:eastAsia="en-US"/>
        </w:rPr>
      </w:pPr>
    </w:p>
    <w:p w14:paraId="2CCAE7EF" w14:textId="77777777" w:rsidR="00E57C9D" w:rsidRPr="00E57C9D" w:rsidRDefault="00E57C9D" w:rsidP="00E57C9D">
      <w:pPr>
        <w:keepNext/>
        <w:spacing w:line="260" w:lineRule="atLeast"/>
        <w:jc w:val="both"/>
        <w:rPr>
          <w:rFonts w:ascii="Arial" w:hAnsi="Arial" w:cs="Arial"/>
          <w:b/>
          <w:sz w:val="20"/>
          <w:szCs w:val="20"/>
        </w:rPr>
      </w:pPr>
      <w:r w:rsidRPr="00E57C9D">
        <w:rPr>
          <w:rFonts w:ascii="Arial" w:hAnsi="Arial" w:cs="Arial"/>
          <w:b/>
          <w:sz w:val="20"/>
          <w:szCs w:val="20"/>
        </w:rPr>
        <w:t>I. PREDMET POGODBE</w:t>
      </w:r>
    </w:p>
    <w:p w14:paraId="7F309775" w14:textId="77777777" w:rsidR="00E57C9D" w:rsidRPr="00E57C9D" w:rsidRDefault="00E57C9D" w:rsidP="00E57C9D">
      <w:pPr>
        <w:keepNext/>
        <w:spacing w:line="260" w:lineRule="atLeast"/>
        <w:jc w:val="both"/>
        <w:rPr>
          <w:rFonts w:ascii="Arial" w:hAnsi="Arial" w:cs="Arial"/>
          <w:b/>
          <w:sz w:val="20"/>
          <w:szCs w:val="20"/>
        </w:rPr>
      </w:pPr>
    </w:p>
    <w:p w14:paraId="062F6954" w14:textId="77777777" w:rsidR="00E57C9D" w:rsidRPr="00E57C9D" w:rsidRDefault="00E57C9D" w:rsidP="003D3ADB">
      <w:pPr>
        <w:keepNext/>
        <w:numPr>
          <w:ilvl w:val="0"/>
          <w:numId w:val="47"/>
        </w:numPr>
        <w:spacing w:line="260" w:lineRule="atLeast"/>
        <w:ind w:firstLine="2682"/>
        <w:jc w:val="center"/>
        <w:rPr>
          <w:rFonts w:ascii="Arial" w:hAnsi="Arial" w:cs="Arial"/>
          <w:sz w:val="20"/>
          <w:szCs w:val="20"/>
        </w:rPr>
      </w:pPr>
    </w:p>
    <w:p w14:paraId="63E87EE0" w14:textId="77777777" w:rsidR="00E57C9D" w:rsidRPr="00E57C9D" w:rsidRDefault="00E57C9D" w:rsidP="00E57C9D">
      <w:pPr>
        <w:spacing w:line="260" w:lineRule="atLeast"/>
        <w:rPr>
          <w:rFonts w:ascii="Arial" w:hAnsi="Arial" w:cs="Arial"/>
          <w:sz w:val="20"/>
          <w:szCs w:val="20"/>
          <w:lang w:eastAsia="en-US"/>
        </w:rPr>
      </w:pPr>
    </w:p>
    <w:p w14:paraId="69583C87" w14:textId="325F11D0" w:rsidR="00E57C9D" w:rsidRDefault="00E57C9D" w:rsidP="00E57C9D">
      <w:pPr>
        <w:spacing w:line="260" w:lineRule="atLeast"/>
        <w:jc w:val="both"/>
        <w:rPr>
          <w:rFonts w:ascii="Arial" w:hAnsi="Arial" w:cs="Arial"/>
          <w:bCs/>
          <w:sz w:val="20"/>
          <w:szCs w:val="20"/>
          <w:lang w:eastAsia="en-US"/>
        </w:rPr>
      </w:pPr>
      <w:r w:rsidRPr="00E57C9D">
        <w:rPr>
          <w:rFonts w:ascii="Arial" w:hAnsi="Arial" w:cs="Arial"/>
          <w:sz w:val="20"/>
          <w:szCs w:val="20"/>
          <w:lang w:eastAsia="en-US"/>
        </w:rPr>
        <w:t xml:space="preserve">Predmet pogodbe je </w:t>
      </w:r>
      <w:r w:rsidRPr="00E57C9D">
        <w:rPr>
          <w:rFonts w:ascii="Arial" w:hAnsi="Arial" w:cs="Arial"/>
          <w:b/>
          <w:sz w:val="20"/>
          <w:szCs w:val="20"/>
          <w:lang w:eastAsia="en-US"/>
        </w:rPr>
        <w:t>»</w:t>
      </w:r>
      <w:r w:rsidRPr="00E57C9D">
        <w:rPr>
          <w:rFonts w:ascii="Arial" w:hAnsi="Arial" w:cs="Arial"/>
          <w:b/>
          <w:bCs/>
          <w:sz w:val="20"/>
          <w:szCs w:val="20"/>
          <w:lang w:eastAsia="en-US"/>
        </w:rPr>
        <w:t>Vzdrževanje podatkovnih modelov prometnega IS NCUP«</w:t>
      </w:r>
      <w:r w:rsidRPr="002F0DB7">
        <w:rPr>
          <w:rFonts w:ascii="Arial" w:hAnsi="Arial" w:cs="Arial"/>
          <w:bCs/>
          <w:sz w:val="20"/>
          <w:szCs w:val="20"/>
          <w:lang w:eastAsia="en-US"/>
        </w:rPr>
        <w:t>.</w:t>
      </w:r>
    </w:p>
    <w:p w14:paraId="043B1B41" w14:textId="617A0BAA" w:rsidR="002F0DB7" w:rsidRDefault="002F0DB7" w:rsidP="00E57C9D">
      <w:pPr>
        <w:spacing w:line="260" w:lineRule="atLeast"/>
        <w:jc w:val="both"/>
        <w:rPr>
          <w:rFonts w:ascii="Arial" w:hAnsi="Arial" w:cs="Arial"/>
          <w:bCs/>
          <w:sz w:val="20"/>
          <w:szCs w:val="20"/>
          <w:lang w:eastAsia="en-US"/>
        </w:rPr>
      </w:pPr>
    </w:p>
    <w:p w14:paraId="3ABCE0C8" w14:textId="39FF11E3" w:rsidR="002F0DB7" w:rsidRDefault="002F0DB7" w:rsidP="00E57C9D">
      <w:pPr>
        <w:spacing w:line="260" w:lineRule="atLeast"/>
        <w:jc w:val="both"/>
        <w:rPr>
          <w:rFonts w:ascii="Arial" w:hAnsi="Arial" w:cs="Arial"/>
          <w:bCs/>
          <w:sz w:val="20"/>
          <w:szCs w:val="20"/>
          <w:lang w:eastAsia="en-US"/>
        </w:rPr>
      </w:pPr>
      <w:r>
        <w:rPr>
          <w:rFonts w:ascii="Arial" w:hAnsi="Arial" w:cs="Arial"/>
          <w:bCs/>
          <w:sz w:val="20"/>
          <w:szCs w:val="20"/>
          <w:lang w:eastAsia="en-US"/>
        </w:rPr>
        <w:t>Podatkovni modeli prometnega informacijskega sistema NCUP zajemajo naslednje elemente:</w:t>
      </w:r>
    </w:p>
    <w:p w14:paraId="4110E310" w14:textId="1F087BF5" w:rsidR="002F0DB7" w:rsidRDefault="00641A4E" w:rsidP="003D3ADB">
      <w:pPr>
        <w:pStyle w:val="Odstavekseznama"/>
        <w:numPr>
          <w:ilvl w:val="0"/>
          <w:numId w:val="39"/>
        </w:numPr>
        <w:spacing w:line="260" w:lineRule="atLeast"/>
        <w:jc w:val="both"/>
        <w:rPr>
          <w:rFonts w:ascii="Arial" w:hAnsi="Arial" w:cs="Arial"/>
          <w:sz w:val="20"/>
          <w:szCs w:val="20"/>
          <w:lang w:eastAsia="en-US"/>
        </w:rPr>
      </w:pPr>
      <w:r>
        <w:rPr>
          <w:rFonts w:ascii="Arial" w:hAnsi="Arial" w:cs="Arial"/>
          <w:sz w:val="20"/>
          <w:szCs w:val="20"/>
          <w:lang w:eastAsia="en-US"/>
        </w:rPr>
        <w:t>p</w:t>
      </w:r>
      <w:r w:rsidR="002F0DB7">
        <w:rPr>
          <w:rFonts w:ascii="Arial" w:hAnsi="Arial" w:cs="Arial"/>
          <w:sz w:val="20"/>
          <w:szCs w:val="20"/>
          <w:lang w:eastAsia="en-US"/>
        </w:rPr>
        <w:t>odatkovno skladišče prometnih podatkov,</w:t>
      </w:r>
    </w:p>
    <w:p w14:paraId="4E9342FF" w14:textId="3CAECAB5" w:rsidR="002F0DB7" w:rsidRDefault="00641A4E" w:rsidP="003D3ADB">
      <w:pPr>
        <w:pStyle w:val="Odstavekseznama"/>
        <w:numPr>
          <w:ilvl w:val="0"/>
          <w:numId w:val="39"/>
        </w:numPr>
        <w:spacing w:line="260" w:lineRule="atLeast"/>
        <w:jc w:val="both"/>
        <w:rPr>
          <w:rFonts w:ascii="Arial" w:hAnsi="Arial" w:cs="Arial"/>
          <w:sz w:val="20"/>
          <w:szCs w:val="20"/>
          <w:lang w:eastAsia="en-US"/>
        </w:rPr>
      </w:pPr>
      <w:r>
        <w:rPr>
          <w:rFonts w:ascii="Arial" w:hAnsi="Arial" w:cs="Arial"/>
          <w:sz w:val="20"/>
          <w:szCs w:val="20"/>
          <w:lang w:eastAsia="en-US"/>
        </w:rPr>
        <w:t>p</w:t>
      </w:r>
      <w:r w:rsidR="002F0DB7" w:rsidRPr="002529BC">
        <w:rPr>
          <w:rFonts w:ascii="Arial" w:hAnsi="Arial" w:cs="Arial"/>
          <w:sz w:val="20"/>
          <w:szCs w:val="20"/>
          <w:lang w:eastAsia="en-US"/>
        </w:rPr>
        <w:t>latforma za</w:t>
      </w:r>
      <w:r w:rsidR="002F0DB7">
        <w:rPr>
          <w:rFonts w:ascii="Arial" w:hAnsi="Arial" w:cs="Arial"/>
          <w:sz w:val="20"/>
          <w:szCs w:val="20"/>
          <w:lang w:eastAsia="en-US"/>
        </w:rPr>
        <w:t xml:space="preserve"> upravljanje masovnih podatkov gibanja vozil v realnem času,</w:t>
      </w:r>
    </w:p>
    <w:p w14:paraId="10D3C310" w14:textId="6C2EDD5C" w:rsidR="002F0DB7" w:rsidRPr="002529BC" w:rsidRDefault="00641A4E" w:rsidP="003D3ADB">
      <w:pPr>
        <w:pStyle w:val="Odstavekseznama"/>
        <w:numPr>
          <w:ilvl w:val="0"/>
          <w:numId w:val="39"/>
        </w:numPr>
        <w:spacing w:line="260" w:lineRule="atLeast"/>
        <w:jc w:val="both"/>
        <w:rPr>
          <w:rFonts w:ascii="Arial" w:hAnsi="Arial" w:cs="Arial"/>
          <w:sz w:val="20"/>
          <w:szCs w:val="20"/>
          <w:lang w:eastAsia="en-US"/>
        </w:rPr>
      </w:pPr>
      <w:r>
        <w:rPr>
          <w:rFonts w:ascii="Arial" w:hAnsi="Arial" w:cs="Arial"/>
          <w:sz w:val="20"/>
          <w:szCs w:val="20"/>
          <w:lang w:eastAsia="en-US"/>
        </w:rPr>
        <w:t>n</w:t>
      </w:r>
      <w:r w:rsidR="002F0DB7">
        <w:rPr>
          <w:rFonts w:ascii="Arial" w:hAnsi="Arial" w:cs="Arial"/>
          <w:sz w:val="20"/>
          <w:szCs w:val="20"/>
          <w:lang w:eastAsia="en-US"/>
        </w:rPr>
        <w:t>acionalna točka dostopa do prometnih podatkov (</w:t>
      </w:r>
      <w:hyperlink r:id="rId22" w:history="1">
        <w:r w:rsidR="002F0DB7" w:rsidRPr="00393B65">
          <w:rPr>
            <w:rStyle w:val="Hiperpovezava"/>
            <w:rFonts w:ascii="Arial" w:hAnsi="Arial" w:cs="Arial"/>
            <w:sz w:val="20"/>
            <w:szCs w:val="20"/>
            <w:lang w:eastAsia="en-US"/>
          </w:rPr>
          <w:t>www.nap.si</w:t>
        </w:r>
      </w:hyperlink>
      <w:r w:rsidR="002F0DB7">
        <w:rPr>
          <w:rFonts w:ascii="Arial" w:hAnsi="Arial" w:cs="Arial"/>
          <w:sz w:val="20"/>
          <w:szCs w:val="20"/>
          <w:lang w:eastAsia="en-US"/>
        </w:rPr>
        <w:t xml:space="preserve">). </w:t>
      </w:r>
    </w:p>
    <w:p w14:paraId="7916E91F" w14:textId="77777777" w:rsidR="00E57C9D" w:rsidRPr="00E57C9D" w:rsidRDefault="00E57C9D" w:rsidP="00E57C9D">
      <w:pPr>
        <w:spacing w:line="260" w:lineRule="atLeast"/>
        <w:jc w:val="both"/>
        <w:rPr>
          <w:rFonts w:ascii="Arial" w:hAnsi="Arial" w:cs="Arial"/>
          <w:sz w:val="20"/>
          <w:szCs w:val="20"/>
          <w:lang w:eastAsia="en-US"/>
        </w:rPr>
      </w:pPr>
    </w:p>
    <w:p w14:paraId="7EFA418B" w14:textId="77777777" w:rsidR="00E57C9D" w:rsidRPr="00E57C9D" w:rsidRDefault="00E57C9D" w:rsidP="003D3ADB">
      <w:pPr>
        <w:keepNext/>
        <w:numPr>
          <w:ilvl w:val="0"/>
          <w:numId w:val="47"/>
        </w:numPr>
        <w:spacing w:line="260" w:lineRule="atLeast"/>
        <w:ind w:firstLine="2682"/>
        <w:jc w:val="center"/>
        <w:rPr>
          <w:rFonts w:ascii="Arial" w:hAnsi="Arial" w:cs="Arial"/>
          <w:sz w:val="20"/>
          <w:szCs w:val="20"/>
        </w:rPr>
      </w:pPr>
    </w:p>
    <w:p w14:paraId="61B1784A" w14:textId="77777777" w:rsidR="00E57C9D" w:rsidRPr="00E57C9D" w:rsidRDefault="00E57C9D" w:rsidP="00E57C9D">
      <w:pPr>
        <w:tabs>
          <w:tab w:val="left" w:pos="284"/>
        </w:tabs>
        <w:spacing w:line="260" w:lineRule="atLeast"/>
        <w:jc w:val="both"/>
        <w:rPr>
          <w:rFonts w:ascii="Arial" w:hAnsi="Arial" w:cs="Arial"/>
          <w:b/>
          <w:sz w:val="20"/>
          <w:szCs w:val="20"/>
          <w:highlight w:val="yellow"/>
          <w:lang w:eastAsia="en-US"/>
        </w:rPr>
      </w:pPr>
    </w:p>
    <w:p w14:paraId="7060A664" w14:textId="77777777" w:rsidR="00E57C9D" w:rsidRPr="00E57C9D" w:rsidRDefault="00E57C9D" w:rsidP="00E57C9D">
      <w:pPr>
        <w:tabs>
          <w:tab w:val="left" w:pos="284"/>
        </w:tabs>
        <w:spacing w:line="260" w:lineRule="atLeast"/>
        <w:jc w:val="both"/>
        <w:rPr>
          <w:rFonts w:ascii="Arial" w:hAnsi="Arial" w:cs="Arial"/>
          <w:sz w:val="20"/>
          <w:szCs w:val="20"/>
          <w:highlight w:val="yellow"/>
          <w:lang w:eastAsia="en-US"/>
        </w:rPr>
      </w:pPr>
      <w:r w:rsidRPr="00E57C9D">
        <w:rPr>
          <w:rFonts w:ascii="Arial" w:hAnsi="Arial" w:cs="Arial"/>
          <w:sz w:val="20"/>
          <w:szCs w:val="20"/>
          <w:lang w:eastAsia="en-US"/>
        </w:rPr>
        <w:t>Dela iz 1. člena te pogodbe zajemajo pogodbeno 36-mesečno osnovno vzdrževanje ter dopolnilno vzdrževanje z nadgradnjo rešitve po predhodnem naročilu naročnika</w:t>
      </w:r>
      <w:r w:rsidRPr="00E57C9D">
        <w:rPr>
          <w:rFonts w:ascii="Arial" w:hAnsi="Arial" w:cs="Arial"/>
          <w:bCs/>
          <w:sz w:val="20"/>
          <w:szCs w:val="20"/>
          <w:lang w:eastAsia="en-US"/>
        </w:rPr>
        <w:t>.</w:t>
      </w:r>
    </w:p>
    <w:p w14:paraId="46DC3FAA" w14:textId="77777777" w:rsidR="00E57C9D" w:rsidRPr="00E57C9D" w:rsidRDefault="00E57C9D" w:rsidP="00E57C9D">
      <w:pPr>
        <w:tabs>
          <w:tab w:val="left" w:pos="284"/>
        </w:tabs>
        <w:spacing w:line="260" w:lineRule="atLeast"/>
        <w:jc w:val="both"/>
        <w:rPr>
          <w:rFonts w:ascii="Arial" w:hAnsi="Arial" w:cs="Arial"/>
          <w:sz w:val="20"/>
          <w:szCs w:val="20"/>
          <w:lang w:eastAsia="en-US"/>
        </w:rPr>
      </w:pPr>
    </w:p>
    <w:p w14:paraId="0A8347FC"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Podroben opis obsega del je podan v specifikacijah, ki so sestavni del razpisne dokumentacije. </w:t>
      </w:r>
    </w:p>
    <w:p w14:paraId="696D3F40" w14:textId="77777777" w:rsidR="00E57C9D" w:rsidRPr="00E57C9D" w:rsidRDefault="00E57C9D" w:rsidP="00E57C9D">
      <w:pPr>
        <w:spacing w:line="260" w:lineRule="atLeast"/>
        <w:jc w:val="both"/>
        <w:rPr>
          <w:rFonts w:ascii="Arial" w:hAnsi="Arial" w:cs="Arial"/>
          <w:sz w:val="20"/>
          <w:szCs w:val="20"/>
          <w:lang w:eastAsia="en-US"/>
        </w:rPr>
      </w:pPr>
    </w:p>
    <w:p w14:paraId="1F2056A4" w14:textId="77777777" w:rsidR="00E57C9D" w:rsidRPr="00E57C9D" w:rsidRDefault="00E57C9D" w:rsidP="00E57C9D">
      <w:pPr>
        <w:autoSpaceDE w:val="0"/>
        <w:autoSpaceDN w:val="0"/>
        <w:adjustRightInd w:val="0"/>
        <w:spacing w:line="260" w:lineRule="atLeast"/>
        <w:jc w:val="both"/>
        <w:rPr>
          <w:rFonts w:ascii="Arial" w:hAnsi="Arial" w:cs="Arial"/>
          <w:color w:val="000000"/>
          <w:sz w:val="20"/>
          <w:szCs w:val="20"/>
          <w:lang w:eastAsia="en-US"/>
        </w:rPr>
      </w:pPr>
      <w:r w:rsidRPr="00E57C9D">
        <w:rPr>
          <w:rFonts w:ascii="Arial" w:hAnsi="Arial" w:cs="Arial"/>
          <w:color w:val="000000"/>
          <w:sz w:val="20"/>
          <w:szCs w:val="20"/>
          <w:lang w:eastAsia="en-US"/>
        </w:rPr>
        <w:t>Izvajalec bo izvršil pogodbena dela v skladu in v obsegu z naslednjimi dokumenti:</w:t>
      </w:r>
    </w:p>
    <w:p w14:paraId="36A883A2" w14:textId="77777777" w:rsidR="00E57C9D" w:rsidRPr="00E57C9D" w:rsidRDefault="00E57C9D" w:rsidP="003D3ADB">
      <w:pPr>
        <w:numPr>
          <w:ilvl w:val="0"/>
          <w:numId w:val="28"/>
        </w:numPr>
        <w:spacing w:line="260" w:lineRule="atLeast"/>
        <w:jc w:val="both"/>
        <w:rPr>
          <w:rFonts w:ascii="Arial" w:hAnsi="Arial" w:cs="Arial"/>
          <w:sz w:val="20"/>
          <w:szCs w:val="20"/>
          <w:lang w:eastAsia="en-US"/>
        </w:rPr>
      </w:pPr>
      <w:r w:rsidRPr="00E57C9D">
        <w:rPr>
          <w:rFonts w:ascii="Arial" w:hAnsi="Arial" w:cs="Arial"/>
          <w:sz w:val="20"/>
          <w:szCs w:val="20"/>
          <w:lang w:eastAsia="en-US"/>
        </w:rPr>
        <w:t>pogodbo,</w:t>
      </w:r>
    </w:p>
    <w:p w14:paraId="79CE9E36" w14:textId="14E8B32C" w:rsidR="00E57C9D" w:rsidRPr="00E57C9D" w:rsidRDefault="00E57C9D" w:rsidP="003D3ADB">
      <w:pPr>
        <w:numPr>
          <w:ilvl w:val="0"/>
          <w:numId w:val="28"/>
        </w:numPr>
        <w:spacing w:line="260" w:lineRule="atLeast"/>
        <w:jc w:val="both"/>
        <w:rPr>
          <w:rFonts w:ascii="Arial" w:hAnsi="Arial" w:cs="Arial"/>
          <w:sz w:val="20"/>
          <w:szCs w:val="20"/>
          <w:lang w:eastAsia="en-US"/>
        </w:rPr>
      </w:pPr>
      <w:r w:rsidRPr="00E57C9D">
        <w:rPr>
          <w:rFonts w:ascii="Arial" w:hAnsi="Arial" w:cs="Arial"/>
          <w:sz w:val="20"/>
          <w:szCs w:val="20"/>
          <w:lang w:eastAsia="en-US"/>
        </w:rPr>
        <w:t>ponudbo izvajalca z dne _________ s predračunom št. ___________</w:t>
      </w:r>
      <w:r>
        <w:rPr>
          <w:rFonts w:ascii="Arial" w:hAnsi="Arial" w:cs="Arial"/>
          <w:sz w:val="20"/>
          <w:szCs w:val="20"/>
          <w:lang w:eastAsia="en-US"/>
        </w:rPr>
        <w:t>z dne_________</w:t>
      </w:r>
      <w:r w:rsidRPr="00E57C9D">
        <w:rPr>
          <w:rFonts w:ascii="Arial" w:hAnsi="Arial" w:cs="Arial"/>
          <w:sz w:val="20"/>
          <w:szCs w:val="20"/>
          <w:lang w:eastAsia="en-US"/>
        </w:rPr>
        <w:t xml:space="preserve"> in vsemi ostalimi prilogami ponudbe ter</w:t>
      </w:r>
    </w:p>
    <w:p w14:paraId="06987EF2" w14:textId="77777777" w:rsidR="00E57C9D" w:rsidRPr="00E57C9D" w:rsidRDefault="00E57C9D" w:rsidP="003D3ADB">
      <w:pPr>
        <w:numPr>
          <w:ilvl w:val="0"/>
          <w:numId w:val="28"/>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razpisno dokumentacijo. </w:t>
      </w:r>
    </w:p>
    <w:p w14:paraId="338F4787" w14:textId="01AF9EBC" w:rsidR="00E57C9D" w:rsidRPr="00641A4E" w:rsidRDefault="00E57C9D" w:rsidP="00641A4E">
      <w:pPr>
        <w:spacing w:line="260" w:lineRule="atLeast"/>
        <w:jc w:val="both"/>
        <w:rPr>
          <w:rFonts w:ascii="Arial" w:hAnsi="Arial" w:cs="Arial"/>
          <w:sz w:val="20"/>
          <w:szCs w:val="20"/>
          <w:lang w:eastAsia="ar-SA"/>
        </w:rPr>
      </w:pPr>
    </w:p>
    <w:p w14:paraId="1AB7C416" w14:textId="77777777" w:rsidR="00E57C9D" w:rsidRPr="00E57C9D" w:rsidRDefault="00E57C9D" w:rsidP="00E57C9D">
      <w:pPr>
        <w:keepNext/>
        <w:spacing w:line="260" w:lineRule="atLeast"/>
        <w:jc w:val="both"/>
        <w:rPr>
          <w:rFonts w:ascii="Arial" w:hAnsi="Arial" w:cs="Arial"/>
          <w:b/>
          <w:sz w:val="20"/>
          <w:szCs w:val="20"/>
        </w:rPr>
      </w:pPr>
      <w:r w:rsidRPr="00E57C9D">
        <w:rPr>
          <w:rFonts w:ascii="Arial" w:hAnsi="Arial" w:cs="Arial"/>
          <w:b/>
          <w:sz w:val="20"/>
          <w:szCs w:val="20"/>
        </w:rPr>
        <w:t>II. POGODBENA VREDNOST DEL</w:t>
      </w:r>
    </w:p>
    <w:p w14:paraId="16EA42C2" w14:textId="77777777" w:rsidR="00E57C9D" w:rsidRPr="00E57C9D" w:rsidRDefault="00E57C9D" w:rsidP="00E57C9D">
      <w:pPr>
        <w:keepNext/>
        <w:spacing w:line="260" w:lineRule="atLeast"/>
        <w:jc w:val="both"/>
        <w:rPr>
          <w:rFonts w:ascii="Arial" w:hAnsi="Arial" w:cs="Arial"/>
          <w:b/>
          <w:sz w:val="20"/>
          <w:szCs w:val="20"/>
        </w:rPr>
      </w:pPr>
    </w:p>
    <w:p w14:paraId="340FB9E2" w14:textId="77777777" w:rsidR="00E57C9D" w:rsidRPr="00E57C9D" w:rsidRDefault="00E57C9D" w:rsidP="003D3ADB">
      <w:pPr>
        <w:keepNext/>
        <w:numPr>
          <w:ilvl w:val="0"/>
          <w:numId w:val="47"/>
        </w:numPr>
        <w:spacing w:line="260" w:lineRule="atLeast"/>
        <w:ind w:firstLine="3402"/>
        <w:jc w:val="center"/>
        <w:rPr>
          <w:rFonts w:ascii="Arial" w:hAnsi="Arial" w:cs="Arial"/>
          <w:sz w:val="20"/>
          <w:szCs w:val="20"/>
        </w:rPr>
      </w:pPr>
      <w:r w:rsidRPr="00E57C9D">
        <w:rPr>
          <w:rFonts w:ascii="Arial" w:hAnsi="Arial" w:cs="Arial"/>
          <w:sz w:val="20"/>
          <w:szCs w:val="20"/>
        </w:rPr>
        <w:t xml:space="preserve"> </w:t>
      </w:r>
    </w:p>
    <w:p w14:paraId="5A5AEFC9" w14:textId="77777777" w:rsidR="00E57C9D" w:rsidRPr="00E57C9D" w:rsidRDefault="00E57C9D" w:rsidP="00E57C9D">
      <w:pPr>
        <w:spacing w:line="260" w:lineRule="atLeast"/>
        <w:jc w:val="both"/>
        <w:rPr>
          <w:rFonts w:ascii="Arial" w:hAnsi="Arial" w:cs="Arial"/>
          <w:sz w:val="20"/>
          <w:szCs w:val="20"/>
          <w:lang w:eastAsia="en-US"/>
        </w:rPr>
      </w:pPr>
    </w:p>
    <w:p w14:paraId="6DADE64E" w14:textId="77777777" w:rsidR="00E57C9D" w:rsidRPr="00E57C9D" w:rsidRDefault="00E57C9D" w:rsidP="00604FA2">
      <w:pPr>
        <w:spacing w:line="260" w:lineRule="atLeast"/>
        <w:jc w:val="both"/>
        <w:rPr>
          <w:rFonts w:ascii="Arial" w:hAnsi="Arial" w:cs="Arial"/>
          <w:sz w:val="20"/>
          <w:szCs w:val="20"/>
          <w:lang w:eastAsia="en-US"/>
        </w:rPr>
      </w:pPr>
      <w:r w:rsidRPr="00E57C9D">
        <w:rPr>
          <w:rFonts w:ascii="Arial" w:hAnsi="Arial" w:cs="Arial"/>
          <w:sz w:val="20"/>
          <w:szCs w:val="20"/>
          <w:lang w:eastAsia="en-US"/>
        </w:rPr>
        <w:t>Skupna pogodbena vrednost del iz 2. člena te pogodbe znaša:</w:t>
      </w:r>
    </w:p>
    <w:p w14:paraId="43693AF1" w14:textId="77777777" w:rsidR="00E57C9D" w:rsidRPr="00E57C9D" w:rsidRDefault="00E57C9D" w:rsidP="00604FA2">
      <w:pPr>
        <w:spacing w:line="260" w:lineRule="atLeast"/>
        <w:jc w:val="both"/>
        <w:rPr>
          <w:rFonts w:ascii="Arial" w:hAnsi="Arial" w:cs="Arial"/>
          <w:sz w:val="20"/>
          <w:szCs w:val="20"/>
          <w:lang w:eastAsia="en-US"/>
        </w:rPr>
      </w:pPr>
    </w:p>
    <w:p w14:paraId="37070C17" w14:textId="29BE89CC" w:rsidR="00E57C9D" w:rsidRPr="00E57C9D" w:rsidRDefault="00E57C9D" w:rsidP="00604FA2">
      <w:pPr>
        <w:numPr>
          <w:ilvl w:val="0"/>
          <w:numId w:val="46"/>
        </w:numPr>
        <w:spacing w:line="260" w:lineRule="atLeast"/>
        <w:jc w:val="both"/>
        <w:rPr>
          <w:rFonts w:ascii="Arial" w:hAnsi="Arial" w:cs="Arial"/>
          <w:sz w:val="20"/>
          <w:szCs w:val="20"/>
        </w:rPr>
      </w:pPr>
      <w:r w:rsidRPr="00E57C9D">
        <w:rPr>
          <w:rFonts w:ascii="Arial" w:hAnsi="Arial" w:cs="Arial"/>
          <w:sz w:val="20"/>
          <w:szCs w:val="20"/>
        </w:rPr>
        <w:t>brez davka na dodano vrednost</w:t>
      </w:r>
      <w:r w:rsidR="00604FA2">
        <w:rPr>
          <w:rFonts w:ascii="Arial" w:hAnsi="Arial" w:cs="Arial"/>
          <w:sz w:val="20"/>
          <w:szCs w:val="20"/>
        </w:rPr>
        <w:t>:</w:t>
      </w:r>
      <w:r w:rsidRPr="00E57C9D">
        <w:rPr>
          <w:rFonts w:ascii="Arial" w:hAnsi="Arial" w:cs="Arial"/>
          <w:sz w:val="20"/>
          <w:szCs w:val="20"/>
        </w:rPr>
        <w:t xml:space="preserve"> _____________ EUR (z besedo</w:t>
      </w:r>
      <w:r w:rsidR="00604FA2">
        <w:rPr>
          <w:rFonts w:ascii="Arial" w:hAnsi="Arial" w:cs="Arial"/>
          <w:sz w:val="20"/>
          <w:szCs w:val="20"/>
        </w:rPr>
        <w:t>:</w:t>
      </w:r>
      <w:r w:rsidRPr="00E57C9D">
        <w:rPr>
          <w:rFonts w:ascii="Arial" w:hAnsi="Arial" w:cs="Arial"/>
          <w:sz w:val="20"/>
          <w:szCs w:val="20"/>
        </w:rPr>
        <w:t xml:space="preserve"> _________________________ </w:t>
      </w:r>
      <w:r w:rsidR="00604FA2">
        <w:rPr>
          <w:rFonts w:ascii="Arial" w:hAnsi="Arial" w:cs="Arial"/>
          <w:sz w:val="20"/>
          <w:szCs w:val="20"/>
        </w:rPr>
        <w:t>evrov 00/100</w:t>
      </w:r>
      <w:r w:rsidRPr="00E57C9D">
        <w:rPr>
          <w:rFonts w:ascii="Arial" w:hAnsi="Arial" w:cs="Arial"/>
          <w:sz w:val="20"/>
          <w:szCs w:val="20"/>
        </w:rPr>
        <w:t>) in</w:t>
      </w:r>
    </w:p>
    <w:p w14:paraId="24678E59" w14:textId="4ADC5CCB" w:rsidR="00E57C9D" w:rsidRPr="00E57C9D" w:rsidRDefault="00E57C9D" w:rsidP="00604FA2">
      <w:pPr>
        <w:numPr>
          <w:ilvl w:val="0"/>
          <w:numId w:val="46"/>
        </w:numPr>
        <w:spacing w:line="260" w:lineRule="atLeast"/>
        <w:jc w:val="both"/>
        <w:rPr>
          <w:rFonts w:ascii="Arial" w:hAnsi="Arial" w:cs="Arial"/>
          <w:sz w:val="20"/>
          <w:szCs w:val="20"/>
        </w:rPr>
      </w:pPr>
      <w:r w:rsidRPr="00E57C9D">
        <w:rPr>
          <w:rFonts w:ascii="Arial" w:hAnsi="Arial" w:cs="Arial"/>
          <w:sz w:val="20"/>
          <w:szCs w:val="20"/>
        </w:rPr>
        <w:lastRenderedPageBreak/>
        <w:t>z davkom na dodano vrednost</w:t>
      </w:r>
      <w:r w:rsidR="00604FA2">
        <w:rPr>
          <w:rFonts w:ascii="Arial" w:hAnsi="Arial" w:cs="Arial"/>
          <w:sz w:val="20"/>
          <w:szCs w:val="20"/>
        </w:rPr>
        <w:t>:</w:t>
      </w:r>
      <w:r w:rsidRPr="00E57C9D">
        <w:rPr>
          <w:rFonts w:ascii="Arial" w:hAnsi="Arial" w:cs="Arial"/>
          <w:sz w:val="20"/>
          <w:szCs w:val="20"/>
        </w:rPr>
        <w:t xml:space="preserve"> _____________ EUR (z besedo</w:t>
      </w:r>
      <w:r w:rsidR="00604FA2">
        <w:rPr>
          <w:rFonts w:ascii="Arial" w:hAnsi="Arial" w:cs="Arial"/>
          <w:sz w:val="20"/>
          <w:szCs w:val="20"/>
        </w:rPr>
        <w:t>:</w:t>
      </w:r>
      <w:r w:rsidRPr="00E57C9D">
        <w:rPr>
          <w:rFonts w:ascii="Arial" w:hAnsi="Arial" w:cs="Arial"/>
          <w:sz w:val="20"/>
          <w:szCs w:val="20"/>
        </w:rPr>
        <w:t xml:space="preserve"> _________________________ </w:t>
      </w:r>
      <w:r w:rsidR="00604FA2">
        <w:rPr>
          <w:rFonts w:ascii="Arial" w:hAnsi="Arial" w:cs="Arial"/>
          <w:sz w:val="20"/>
          <w:szCs w:val="20"/>
        </w:rPr>
        <w:t>evrov 00/100</w:t>
      </w:r>
      <w:r w:rsidRPr="00E57C9D">
        <w:rPr>
          <w:rFonts w:ascii="Arial" w:hAnsi="Arial" w:cs="Arial"/>
          <w:sz w:val="20"/>
          <w:szCs w:val="20"/>
        </w:rPr>
        <w:t>).</w:t>
      </w:r>
    </w:p>
    <w:p w14:paraId="33CCA474" w14:textId="77777777" w:rsidR="00E57C9D" w:rsidRPr="00E57C9D" w:rsidRDefault="00E57C9D" w:rsidP="00604FA2">
      <w:pPr>
        <w:spacing w:line="260" w:lineRule="atLeast"/>
        <w:jc w:val="both"/>
        <w:rPr>
          <w:rFonts w:ascii="Arial" w:hAnsi="Arial" w:cs="Arial"/>
          <w:sz w:val="20"/>
          <w:szCs w:val="20"/>
          <w:lang w:eastAsia="en-US"/>
        </w:rPr>
      </w:pPr>
    </w:p>
    <w:p w14:paraId="4CCDD1DA" w14:textId="41BAC94C" w:rsidR="00E57C9D" w:rsidRPr="00E57C9D" w:rsidRDefault="00E57C9D" w:rsidP="00604FA2">
      <w:pPr>
        <w:spacing w:line="260" w:lineRule="atLeast"/>
        <w:jc w:val="both"/>
        <w:rPr>
          <w:rFonts w:ascii="Arial" w:hAnsi="Arial" w:cs="Arial"/>
          <w:sz w:val="20"/>
          <w:szCs w:val="20"/>
          <w:lang w:eastAsia="en-US"/>
        </w:rPr>
      </w:pPr>
      <w:r w:rsidRPr="00E57C9D">
        <w:rPr>
          <w:rFonts w:ascii="Arial" w:hAnsi="Arial" w:cs="Arial"/>
          <w:sz w:val="20"/>
          <w:szCs w:val="20"/>
          <w:lang w:eastAsia="en-US"/>
        </w:rPr>
        <w:t>Ponudba izvajalca z dne _________</w:t>
      </w:r>
      <w:r>
        <w:rPr>
          <w:rFonts w:ascii="Arial" w:hAnsi="Arial" w:cs="Arial"/>
          <w:sz w:val="20"/>
          <w:szCs w:val="20"/>
          <w:lang w:eastAsia="en-US"/>
        </w:rPr>
        <w:t>s predračunom št. _____________z dne________</w:t>
      </w:r>
      <w:r w:rsidRPr="00E57C9D">
        <w:rPr>
          <w:rFonts w:ascii="Arial" w:hAnsi="Arial" w:cs="Arial"/>
          <w:sz w:val="20"/>
          <w:szCs w:val="20"/>
          <w:lang w:eastAsia="en-US"/>
        </w:rPr>
        <w:t xml:space="preserve"> je sestavni del te pogodbe. Cene na enoto iz ponudbenega predračuna so fiksne in nespremenljive.</w:t>
      </w:r>
    </w:p>
    <w:p w14:paraId="0EF87EA0" w14:textId="77777777" w:rsidR="00E57C9D" w:rsidRPr="00E57C9D" w:rsidRDefault="00E57C9D" w:rsidP="00604FA2">
      <w:pPr>
        <w:spacing w:line="260" w:lineRule="atLeast"/>
        <w:jc w:val="both"/>
        <w:rPr>
          <w:rFonts w:ascii="Arial" w:hAnsi="Arial" w:cs="Arial"/>
          <w:sz w:val="20"/>
          <w:szCs w:val="20"/>
          <w:lang w:eastAsia="en-US"/>
        </w:rPr>
      </w:pPr>
    </w:p>
    <w:p w14:paraId="6E1E7F36" w14:textId="77777777" w:rsidR="00E57C9D" w:rsidRPr="00E57C9D" w:rsidRDefault="00E57C9D" w:rsidP="00604FA2">
      <w:pPr>
        <w:spacing w:line="260" w:lineRule="atLeast"/>
        <w:jc w:val="both"/>
        <w:rPr>
          <w:rFonts w:ascii="Arial" w:hAnsi="Arial" w:cs="Arial"/>
          <w:sz w:val="20"/>
          <w:szCs w:val="20"/>
          <w:lang w:eastAsia="en-US"/>
        </w:rPr>
      </w:pPr>
      <w:r w:rsidRPr="00E57C9D">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23033893" w14:textId="77777777" w:rsidR="00E57C9D" w:rsidRPr="00E57C9D" w:rsidRDefault="00E57C9D" w:rsidP="00604FA2">
      <w:pPr>
        <w:spacing w:line="260" w:lineRule="atLeast"/>
        <w:jc w:val="both"/>
        <w:rPr>
          <w:rFonts w:ascii="Arial" w:hAnsi="Arial" w:cs="Arial"/>
          <w:sz w:val="20"/>
          <w:szCs w:val="20"/>
          <w:lang w:eastAsia="en-US"/>
        </w:rPr>
      </w:pPr>
    </w:p>
    <w:p w14:paraId="4D9E1FEA" w14:textId="77777777" w:rsidR="00E57C9D" w:rsidRPr="00E57C9D" w:rsidRDefault="00E57C9D" w:rsidP="00604FA2">
      <w:pPr>
        <w:spacing w:line="260" w:lineRule="atLeast"/>
        <w:jc w:val="both"/>
        <w:rPr>
          <w:rFonts w:ascii="Arial" w:hAnsi="Arial" w:cs="Arial"/>
          <w:sz w:val="20"/>
          <w:szCs w:val="20"/>
        </w:rPr>
      </w:pPr>
      <w:r w:rsidRPr="00E57C9D">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463B3CE8" w14:textId="77777777" w:rsidR="00E57C9D" w:rsidRPr="00E57C9D" w:rsidRDefault="00E57C9D" w:rsidP="00604FA2">
      <w:pPr>
        <w:spacing w:line="260" w:lineRule="atLeast"/>
        <w:jc w:val="both"/>
        <w:rPr>
          <w:rFonts w:ascii="Arial" w:hAnsi="Arial" w:cs="Arial"/>
          <w:sz w:val="20"/>
          <w:szCs w:val="20"/>
          <w:lang w:eastAsia="en-US"/>
        </w:rPr>
      </w:pPr>
    </w:p>
    <w:p w14:paraId="699C7582" w14:textId="77777777" w:rsidR="00E57C9D" w:rsidRPr="00E57C9D" w:rsidRDefault="00E57C9D" w:rsidP="00604FA2">
      <w:pPr>
        <w:spacing w:after="160"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Če izvajalec ne izvrši pogodbenih obveznosti v skladu s pogodbo in razpisno ter ponudbeno dokumentacijo, lahko naročnik odstopi od pogodbe ali zniža pogodbeno vrednost.</w:t>
      </w:r>
    </w:p>
    <w:p w14:paraId="3254E547" w14:textId="77777777" w:rsidR="00E57C9D" w:rsidRPr="00E57C9D" w:rsidRDefault="00E57C9D" w:rsidP="00604FA2">
      <w:pPr>
        <w:spacing w:line="260" w:lineRule="atLeast"/>
        <w:jc w:val="both"/>
        <w:rPr>
          <w:rFonts w:ascii="Arial" w:hAnsi="Arial" w:cs="Arial"/>
          <w:sz w:val="20"/>
          <w:szCs w:val="20"/>
          <w:lang w:eastAsia="en-US"/>
        </w:rPr>
      </w:pPr>
      <w:r w:rsidRPr="00E57C9D">
        <w:rPr>
          <w:rFonts w:ascii="Arial" w:hAnsi="Arial" w:cs="Arial"/>
          <w:sz w:val="20"/>
          <w:szCs w:val="20"/>
          <w:lang w:eastAsia="en-US"/>
        </w:rPr>
        <w:t>Naročnik si pridržuje pravico, da ne naroči celotne količine pogodbenih del.</w:t>
      </w:r>
    </w:p>
    <w:p w14:paraId="7DECA197" w14:textId="77777777" w:rsidR="00E57C9D" w:rsidRPr="00E57C9D" w:rsidRDefault="00E57C9D" w:rsidP="00604FA2">
      <w:pPr>
        <w:autoSpaceDE w:val="0"/>
        <w:autoSpaceDN w:val="0"/>
        <w:adjustRightInd w:val="0"/>
        <w:spacing w:line="260" w:lineRule="atLeast"/>
        <w:jc w:val="both"/>
        <w:rPr>
          <w:rFonts w:ascii="Arial" w:hAnsi="Arial" w:cs="Arial"/>
          <w:sz w:val="20"/>
          <w:szCs w:val="20"/>
          <w:lang w:eastAsia="en-US"/>
        </w:rPr>
      </w:pPr>
    </w:p>
    <w:p w14:paraId="7A002506" w14:textId="77777777" w:rsidR="00E57C9D" w:rsidRPr="00E57C9D" w:rsidRDefault="00E57C9D" w:rsidP="00604FA2">
      <w:pPr>
        <w:keepNext/>
        <w:spacing w:line="260" w:lineRule="atLeast"/>
        <w:jc w:val="both"/>
        <w:rPr>
          <w:rFonts w:ascii="Arial" w:hAnsi="Arial" w:cs="Arial"/>
          <w:b/>
          <w:sz w:val="20"/>
          <w:szCs w:val="20"/>
        </w:rPr>
      </w:pPr>
      <w:r w:rsidRPr="00E57C9D">
        <w:rPr>
          <w:rFonts w:ascii="Arial" w:hAnsi="Arial" w:cs="Arial"/>
          <w:b/>
          <w:sz w:val="20"/>
          <w:szCs w:val="20"/>
        </w:rPr>
        <w:t>III. IZVEDBENI ROK, VZDRŽEVANJE IN ROKI ZA ODPRAVO NAPAK</w:t>
      </w:r>
    </w:p>
    <w:p w14:paraId="72994B17" w14:textId="77777777" w:rsidR="00E57C9D" w:rsidRPr="00E57C9D" w:rsidRDefault="00E57C9D" w:rsidP="00E57C9D">
      <w:pPr>
        <w:keepNext/>
        <w:spacing w:line="260" w:lineRule="atLeast"/>
        <w:jc w:val="both"/>
        <w:rPr>
          <w:rFonts w:ascii="Arial" w:hAnsi="Arial" w:cs="Arial"/>
          <w:b/>
          <w:sz w:val="20"/>
          <w:szCs w:val="20"/>
        </w:rPr>
      </w:pPr>
    </w:p>
    <w:p w14:paraId="7DE2B18E" w14:textId="77777777" w:rsidR="00E57C9D" w:rsidRPr="00E57C9D" w:rsidRDefault="00E57C9D" w:rsidP="003D3ADB">
      <w:pPr>
        <w:keepNext/>
        <w:numPr>
          <w:ilvl w:val="0"/>
          <w:numId w:val="47"/>
        </w:numPr>
        <w:spacing w:line="260" w:lineRule="atLeast"/>
        <w:ind w:firstLine="2541"/>
        <w:jc w:val="center"/>
        <w:rPr>
          <w:rFonts w:ascii="Arial" w:hAnsi="Arial" w:cs="Arial"/>
          <w:sz w:val="20"/>
          <w:szCs w:val="20"/>
        </w:rPr>
      </w:pPr>
    </w:p>
    <w:p w14:paraId="7CC28CB1" w14:textId="77777777" w:rsidR="00E57C9D" w:rsidRPr="00E57C9D" w:rsidRDefault="00E57C9D" w:rsidP="00E57C9D">
      <w:pPr>
        <w:spacing w:line="260" w:lineRule="atLeast"/>
        <w:jc w:val="both"/>
        <w:rPr>
          <w:rFonts w:ascii="Arial" w:hAnsi="Arial" w:cs="Arial"/>
          <w:sz w:val="20"/>
          <w:szCs w:val="20"/>
          <w:lang w:eastAsia="en-US"/>
        </w:rPr>
      </w:pPr>
    </w:p>
    <w:p w14:paraId="4E9C6919"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6178B53A" w14:textId="77777777" w:rsidR="00E57C9D" w:rsidRPr="00E57C9D" w:rsidRDefault="00E57C9D" w:rsidP="00E57C9D">
      <w:pPr>
        <w:spacing w:line="260" w:lineRule="atLeast"/>
        <w:jc w:val="both"/>
        <w:rPr>
          <w:rFonts w:ascii="Arial" w:hAnsi="Arial" w:cs="Arial"/>
          <w:sz w:val="20"/>
          <w:szCs w:val="20"/>
          <w:lang w:eastAsia="en-US"/>
        </w:rPr>
      </w:pPr>
    </w:p>
    <w:p w14:paraId="6ECD6768" w14:textId="12F09C75" w:rsid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Rok za izvedbo pogodbenih del za sistemsko upravljanje in 24/7 vzdrževanje informacijskega sistema je 36 mesecev od podpisa pogodbe.</w:t>
      </w:r>
    </w:p>
    <w:p w14:paraId="33AEE3C9" w14:textId="5FC59F96" w:rsidR="00B24B82" w:rsidRDefault="00B24B82" w:rsidP="00E57C9D">
      <w:pPr>
        <w:spacing w:line="260" w:lineRule="atLeast"/>
        <w:jc w:val="both"/>
        <w:rPr>
          <w:rFonts w:ascii="Arial" w:hAnsi="Arial" w:cs="Arial"/>
          <w:sz w:val="20"/>
          <w:szCs w:val="20"/>
          <w:lang w:eastAsia="en-US"/>
        </w:rPr>
      </w:pPr>
    </w:p>
    <w:p w14:paraId="3B88280A" w14:textId="5EE7559B" w:rsidR="00B24B82" w:rsidRPr="00B24B82" w:rsidRDefault="00B24B82" w:rsidP="00E57C9D">
      <w:pPr>
        <w:spacing w:line="260" w:lineRule="atLeast"/>
        <w:jc w:val="both"/>
        <w:rPr>
          <w:rFonts w:ascii="Arial" w:hAnsi="Arial" w:cs="Arial"/>
          <w:sz w:val="20"/>
          <w:szCs w:val="20"/>
          <w:lang w:eastAsia="en-US"/>
        </w:rPr>
      </w:pPr>
      <w:r>
        <w:rPr>
          <w:rFonts w:ascii="Arial" w:hAnsi="Arial" w:cs="Arial"/>
          <w:bCs/>
          <w:iCs/>
          <w:sz w:val="20"/>
          <w:szCs w:val="20"/>
        </w:rPr>
        <w:t>P</w:t>
      </w:r>
      <w:r w:rsidRPr="00B24B82">
        <w:rPr>
          <w:rFonts w:ascii="Arial" w:hAnsi="Arial" w:cs="Arial"/>
          <w:bCs/>
          <w:iCs/>
          <w:sz w:val="20"/>
          <w:szCs w:val="20"/>
        </w:rPr>
        <w:t xml:space="preserve">ogodba velja do </w:t>
      </w:r>
      <w:r w:rsidR="006B6CCA">
        <w:rPr>
          <w:rFonts w:ascii="Arial" w:hAnsi="Arial" w:cs="Arial"/>
          <w:bCs/>
          <w:iCs/>
          <w:sz w:val="20"/>
          <w:szCs w:val="20"/>
        </w:rPr>
        <w:t xml:space="preserve"> izpolnitve vseh </w:t>
      </w:r>
      <w:r w:rsidRPr="00B24B82">
        <w:rPr>
          <w:rFonts w:ascii="Arial" w:hAnsi="Arial" w:cs="Arial"/>
          <w:bCs/>
          <w:iCs/>
          <w:sz w:val="20"/>
          <w:szCs w:val="20"/>
        </w:rPr>
        <w:t>pogodbenih obveznosti.</w:t>
      </w:r>
    </w:p>
    <w:p w14:paraId="5904EBDA" w14:textId="77777777" w:rsidR="00E57C9D" w:rsidRPr="00E57C9D" w:rsidRDefault="00E57C9D" w:rsidP="00E57C9D">
      <w:pPr>
        <w:spacing w:line="260" w:lineRule="atLeast"/>
        <w:rPr>
          <w:rFonts w:ascii="Arial" w:hAnsi="Arial" w:cs="Arial"/>
          <w:sz w:val="20"/>
          <w:szCs w:val="20"/>
        </w:rPr>
      </w:pPr>
    </w:p>
    <w:p w14:paraId="2CD8F9C4" w14:textId="77777777" w:rsidR="00E57C9D" w:rsidRPr="00E57C9D" w:rsidRDefault="00E57C9D" w:rsidP="003D3ADB">
      <w:pPr>
        <w:keepNext/>
        <w:numPr>
          <w:ilvl w:val="0"/>
          <w:numId w:val="47"/>
        </w:numPr>
        <w:spacing w:line="260" w:lineRule="atLeast"/>
        <w:ind w:firstLine="2541"/>
        <w:jc w:val="center"/>
        <w:rPr>
          <w:rFonts w:ascii="Arial" w:hAnsi="Arial" w:cs="Arial"/>
          <w:sz w:val="20"/>
          <w:szCs w:val="20"/>
        </w:rPr>
      </w:pPr>
    </w:p>
    <w:p w14:paraId="1AF29971" w14:textId="77777777" w:rsidR="00E57C9D" w:rsidRPr="00E57C9D" w:rsidRDefault="00E57C9D" w:rsidP="00E57C9D">
      <w:pPr>
        <w:spacing w:line="260" w:lineRule="atLeast"/>
        <w:jc w:val="center"/>
        <w:rPr>
          <w:rFonts w:ascii="Arial" w:hAnsi="Arial" w:cs="Arial"/>
          <w:sz w:val="20"/>
          <w:szCs w:val="20"/>
          <w:lang w:eastAsia="en-US"/>
        </w:rPr>
      </w:pPr>
      <w:r w:rsidRPr="00E57C9D">
        <w:rPr>
          <w:rFonts w:ascii="Arial" w:hAnsi="Arial" w:cs="Arial"/>
          <w:sz w:val="20"/>
          <w:szCs w:val="20"/>
          <w:lang w:eastAsia="en-US"/>
        </w:rPr>
        <w:t>(Dopolnilno vzdrževanje z nadgradnjo rešitve na zahtevo)</w:t>
      </w:r>
    </w:p>
    <w:p w14:paraId="67F5313B" w14:textId="77777777" w:rsidR="00E57C9D" w:rsidRPr="00E57C9D" w:rsidRDefault="00E57C9D" w:rsidP="00E57C9D">
      <w:pPr>
        <w:spacing w:line="260" w:lineRule="atLeast"/>
        <w:jc w:val="both"/>
        <w:rPr>
          <w:rFonts w:ascii="Arial" w:hAnsi="Arial" w:cs="Arial"/>
          <w:sz w:val="20"/>
          <w:szCs w:val="20"/>
          <w:lang w:eastAsia="en-US"/>
        </w:rPr>
      </w:pPr>
    </w:p>
    <w:p w14:paraId="446E9294"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Storitve dopolnilnega vzdrževanja z nadgradnjami se izvajajo po izrecnem predhodnem pisnem naročilu naročnika.</w:t>
      </w:r>
      <w:r w:rsidRPr="00E57C9D">
        <w:rPr>
          <w:rFonts w:ascii="Arial" w:hAnsi="Arial" w:cs="Arial"/>
          <w:color w:val="FF0000"/>
          <w:sz w:val="20"/>
          <w:szCs w:val="20"/>
          <w:lang w:eastAsia="en-US"/>
        </w:rPr>
        <w:t xml:space="preserve"> </w:t>
      </w:r>
    </w:p>
    <w:p w14:paraId="60FA120D" w14:textId="77777777" w:rsidR="00E57C9D" w:rsidRPr="00E57C9D" w:rsidRDefault="00E57C9D" w:rsidP="00E57C9D">
      <w:pPr>
        <w:spacing w:line="260" w:lineRule="atLeast"/>
        <w:jc w:val="both"/>
        <w:rPr>
          <w:rFonts w:ascii="Arial" w:hAnsi="Arial" w:cs="Arial"/>
          <w:sz w:val="20"/>
          <w:szCs w:val="20"/>
          <w:lang w:eastAsia="en-US"/>
        </w:rPr>
      </w:pPr>
    </w:p>
    <w:p w14:paraId="74937834"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Naročnik in izvajalec predhodno dogovorita vsebino, obseg in roke posamezne aktivnosti, naročnik pa končni dogovor potrdi s pisnim naročilom.</w:t>
      </w:r>
    </w:p>
    <w:p w14:paraId="587749EA" w14:textId="77777777" w:rsidR="00E57C9D" w:rsidRPr="00E57C9D" w:rsidRDefault="00E57C9D" w:rsidP="00E57C9D">
      <w:pPr>
        <w:spacing w:line="260" w:lineRule="atLeast"/>
        <w:jc w:val="both"/>
        <w:rPr>
          <w:rFonts w:ascii="Arial" w:hAnsi="Arial" w:cs="Arial"/>
          <w:sz w:val="20"/>
          <w:szCs w:val="20"/>
          <w:lang w:eastAsia="en-US"/>
        </w:rPr>
      </w:pPr>
    </w:p>
    <w:p w14:paraId="735B8CEB"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Izvajalec mora vsa dela pri naročniku izvajati ob delavnikih med 8.00 in 16.00 uro. Dela izven delovnega časa izvajalec predhodno dogovori z naročnikom.</w:t>
      </w:r>
    </w:p>
    <w:p w14:paraId="1A39F754" w14:textId="77777777" w:rsidR="00E57C9D" w:rsidRPr="00E57C9D" w:rsidRDefault="00E57C9D" w:rsidP="00E57C9D">
      <w:pPr>
        <w:spacing w:line="260" w:lineRule="atLeast"/>
        <w:jc w:val="both"/>
        <w:rPr>
          <w:rFonts w:ascii="Arial" w:hAnsi="Arial" w:cs="Arial"/>
          <w:sz w:val="20"/>
          <w:szCs w:val="20"/>
          <w:lang w:eastAsia="en-US"/>
        </w:rPr>
      </w:pPr>
    </w:p>
    <w:p w14:paraId="3CD210FB" w14:textId="77777777" w:rsidR="00E57C9D" w:rsidRPr="00E57C9D" w:rsidRDefault="00E57C9D" w:rsidP="003D3ADB">
      <w:pPr>
        <w:keepNext/>
        <w:numPr>
          <w:ilvl w:val="0"/>
          <w:numId w:val="47"/>
        </w:numPr>
        <w:spacing w:line="260" w:lineRule="atLeast"/>
        <w:ind w:firstLine="2682"/>
        <w:jc w:val="center"/>
        <w:rPr>
          <w:rFonts w:ascii="Arial" w:hAnsi="Arial" w:cs="Arial"/>
          <w:sz w:val="20"/>
          <w:szCs w:val="20"/>
        </w:rPr>
      </w:pPr>
    </w:p>
    <w:p w14:paraId="61E24140" w14:textId="77777777" w:rsidR="00E57C9D" w:rsidRPr="00E57C9D" w:rsidRDefault="00E57C9D" w:rsidP="00E57C9D">
      <w:pPr>
        <w:spacing w:line="260" w:lineRule="atLeast"/>
        <w:jc w:val="both"/>
        <w:rPr>
          <w:rFonts w:ascii="Arial" w:hAnsi="Arial" w:cs="Arial"/>
          <w:sz w:val="20"/>
          <w:szCs w:val="20"/>
          <w:lang w:eastAsia="en-US"/>
        </w:rPr>
      </w:pPr>
    </w:p>
    <w:p w14:paraId="3FEE2CCF" w14:textId="649A89FF" w:rsid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17ACF313" w14:textId="038F8D14" w:rsidR="00EE6B18" w:rsidRDefault="00EE6B18" w:rsidP="00E57C9D">
      <w:pPr>
        <w:spacing w:line="260" w:lineRule="atLeast"/>
        <w:jc w:val="both"/>
        <w:rPr>
          <w:rFonts w:ascii="Arial" w:hAnsi="Arial" w:cs="Arial"/>
          <w:sz w:val="20"/>
          <w:szCs w:val="20"/>
          <w:lang w:eastAsia="en-US"/>
        </w:rPr>
      </w:pPr>
    </w:p>
    <w:p w14:paraId="3523F1BD" w14:textId="2D52ABC1" w:rsidR="00EE6B18" w:rsidRDefault="00EE6B18" w:rsidP="00E57C9D">
      <w:pPr>
        <w:spacing w:line="260" w:lineRule="atLeast"/>
        <w:jc w:val="both"/>
        <w:rPr>
          <w:rFonts w:ascii="Arial" w:hAnsi="Arial" w:cs="Arial"/>
          <w:sz w:val="20"/>
          <w:szCs w:val="20"/>
          <w:lang w:eastAsia="en-US"/>
        </w:rPr>
      </w:pPr>
    </w:p>
    <w:p w14:paraId="5793E361" w14:textId="5EADF91B" w:rsidR="00EE6B18" w:rsidRDefault="00EE6B18" w:rsidP="00E57C9D">
      <w:pPr>
        <w:spacing w:line="260" w:lineRule="atLeast"/>
        <w:jc w:val="both"/>
        <w:rPr>
          <w:rFonts w:ascii="Arial" w:hAnsi="Arial" w:cs="Arial"/>
          <w:sz w:val="20"/>
          <w:szCs w:val="20"/>
          <w:lang w:eastAsia="en-US"/>
        </w:rPr>
      </w:pPr>
    </w:p>
    <w:p w14:paraId="533A6A28" w14:textId="77777777" w:rsidR="00EE6B18" w:rsidRPr="00E57C9D" w:rsidRDefault="00EE6B18" w:rsidP="00E57C9D">
      <w:pPr>
        <w:spacing w:line="260" w:lineRule="atLeast"/>
        <w:jc w:val="both"/>
        <w:rPr>
          <w:rFonts w:ascii="Arial" w:hAnsi="Arial" w:cs="Arial"/>
          <w:sz w:val="20"/>
          <w:szCs w:val="20"/>
          <w:lang w:eastAsia="en-US"/>
        </w:rPr>
      </w:pPr>
    </w:p>
    <w:p w14:paraId="2F39E501" w14:textId="77777777" w:rsidR="00E57C9D" w:rsidRPr="00E57C9D" w:rsidRDefault="00E57C9D" w:rsidP="00E57C9D">
      <w:pPr>
        <w:spacing w:line="260" w:lineRule="atLeast"/>
        <w:jc w:val="both"/>
        <w:rPr>
          <w:rFonts w:ascii="Arial" w:hAnsi="Arial" w:cs="Arial"/>
          <w:sz w:val="20"/>
          <w:szCs w:val="20"/>
          <w:lang w:eastAsia="en-US"/>
        </w:rPr>
      </w:pPr>
    </w:p>
    <w:p w14:paraId="5B132F1A" w14:textId="3BCD6CEA" w:rsidR="00E57C9D" w:rsidRDefault="004424DB" w:rsidP="006563F0">
      <w:pPr>
        <w:keepNext/>
        <w:spacing w:line="260" w:lineRule="atLeast"/>
        <w:ind w:left="720"/>
        <w:contextualSpacing/>
        <w:jc w:val="center"/>
        <w:rPr>
          <w:rFonts w:ascii="Arial" w:hAnsi="Arial" w:cs="Arial"/>
          <w:sz w:val="20"/>
          <w:szCs w:val="20"/>
        </w:rPr>
      </w:pPr>
      <w:r>
        <w:rPr>
          <w:rFonts w:ascii="Arial" w:hAnsi="Arial" w:cs="Arial"/>
          <w:sz w:val="20"/>
          <w:szCs w:val="20"/>
        </w:rPr>
        <w:lastRenderedPageBreak/>
        <w:t xml:space="preserve">7. </w:t>
      </w:r>
      <w:r w:rsidR="00E57C9D" w:rsidRPr="00E57C9D">
        <w:rPr>
          <w:rFonts w:ascii="Arial" w:hAnsi="Arial" w:cs="Arial"/>
          <w:sz w:val="20"/>
          <w:szCs w:val="20"/>
        </w:rPr>
        <w:t>člen</w:t>
      </w:r>
    </w:p>
    <w:p w14:paraId="0623FF3F" w14:textId="35BDCF27" w:rsidR="004424DB" w:rsidRPr="00E57C9D" w:rsidRDefault="004424DB" w:rsidP="004424DB">
      <w:pPr>
        <w:spacing w:line="260" w:lineRule="atLeast"/>
        <w:jc w:val="center"/>
        <w:rPr>
          <w:rFonts w:ascii="Arial" w:hAnsi="Arial" w:cs="Arial"/>
          <w:sz w:val="20"/>
          <w:szCs w:val="20"/>
          <w:lang w:eastAsia="en-US"/>
        </w:rPr>
      </w:pPr>
      <w:r>
        <w:rPr>
          <w:rFonts w:ascii="Arial" w:hAnsi="Arial" w:cs="Arial"/>
          <w:sz w:val="20"/>
          <w:szCs w:val="20"/>
          <w:lang w:eastAsia="en-US"/>
        </w:rPr>
        <w:t>(Dopolnilno</w:t>
      </w:r>
      <w:r w:rsidRPr="00E57C9D">
        <w:rPr>
          <w:rFonts w:ascii="Arial" w:hAnsi="Arial" w:cs="Arial"/>
          <w:sz w:val="20"/>
          <w:szCs w:val="20"/>
          <w:lang w:eastAsia="en-US"/>
        </w:rPr>
        <w:t xml:space="preserve"> vzdrževanje informacijskega sistema)</w:t>
      </w:r>
    </w:p>
    <w:p w14:paraId="52D82C77" w14:textId="77777777" w:rsidR="004424DB" w:rsidRPr="00E57C9D" w:rsidRDefault="004424DB" w:rsidP="006563F0">
      <w:pPr>
        <w:keepNext/>
        <w:spacing w:line="260" w:lineRule="atLeast"/>
        <w:ind w:left="720"/>
        <w:contextualSpacing/>
        <w:jc w:val="center"/>
        <w:rPr>
          <w:rFonts w:ascii="Arial" w:hAnsi="Arial" w:cs="Arial"/>
          <w:sz w:val="20"/>
          <w:szCs w:val="20"/>
        </w:rPr>
      </w:pPr>
    </w:p>
    <w:p w14:paraId="2D51FDC4" w14:textId="27970060"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3D810BF0" w14:textId="77777777" w:rsidR="00E57C9D" w:rsidRPr="00E57C9D" w:rsidRDefault="00E57C9D" w:rsidP="003D3ADB">
      <w:pPr>
        <w:numPr>
          <w:ilvl w:val="0"/>
          <w:numId w:val="29"/>
        </w:numPr>
        <w:spacing w:line="260" w:lineRule="atLeast"/>
        <w:jc w:val="both"/>
        <w:rPr>
          <w:rFonts w:ascii="Arial" w:hAnsi="Arial" w:cs="Arial"/>
          <w:sz w:val="20"/>
          <w:szCs w:val="20"/>
          <w:lang w:eastAsia="en-US"/>
        </w:rPr>
      </w:pPr>
      <w:r w:rsidRPr="00E57C9D">
        <w:rPr>
          <w:rFonts w:ascii="Arial" w:hAnsi="Arial" w:cs="Arial"/>
          <w:sz w:val="20"/>
          <w:szCs w:val="20"/>
          <w:lang w:eastAsia="en-US"/>
        </w:rPr>
        <w:t>izboljševanje in dodajanje funkcionalnosti oziroma nadgrajevanje rešitve na zahtevo naročnika;</w:t>
      </w:r>
    </w:p>
    <w:p w14:paraId="1AB3D7D2" w14:textId="77777777" w:rsidR="00E57C9D" w:rsidRPr="00E57C9D" w:rsidRDefault="00E57C9D" w:rsidP="003D3ADB">
      <w:pPr>
        <w:numPr>
          <w:ilvl w:val="0"/>
          <w:numId w:val="29"/>
        </w:numPr>
        <w:spacing w:line="260" w:lineRule="atLeast"/>
        <w:jc w:val="both"/>
        <w:rPr>
          <w:rFonts w:ascii="Arial" w:hAnsi="Arial" w:cs="Arial"/>
          <w:sz w:val="20"/>
          <w:szCs w:val="20"/>
          <w:lang w:eastAsia="en-US"/>
        </w:rPr>
      </w:pPr>
      <w:r w:rsidRPr="00E57C9D">
        <w:rPr>
          <w:rFonts w:ascii="Arial" w:hAnsi="Arial" w:cs="Arial"/>
          <w:sz w:val="20"/>
          <w:szCs w:val="20"/>
          <w:lang w:eastAsia="en-US"/>
        </w:rPr>
        <w:t>sodelovanje pri analizi in pripravi specifikacij uporabniških zahtev za dodajanje novih in izboljšanje obstoječih funkcionalnosti;</w:t>
      </w:r>
    </w:p>
    <w:p w14:paraId="006B60C5" w14:textId="77777777" w:rsidR="00E57C9D" w:rsidRPr="00E57C9D" w:rsidRDefault="00E57C9D" w:rsidP="003D3ADB">
      <w:pPr>
        <w:numPr>
          <w:ilvl w:val="0"/>
          <w:numId w:val="29"/>
        </w:numPr>
        <w:spacing w:line="260" w:lineRule="atLeast"/>
        <w:jc w:val="both"/>
        <w:rPr>
          <w:rFonts w:ascii="Arial" w:hAnsi="Arial" w:cs="Arial"/>
          <w:sz w:val="20"/>
          <w:szCs w:val="20"/>
          <w:lang w:eastAsia="en-US"/>
        </w:rPr>
      </w:pPr>
      <w:r w:rsidRPr="00E57C9D">
        <w:rPr>
          <w:rFonts w:ascii="Arial" w:hAnsi="Arial" w:cs="Arial"/>
          <w:sz w:val="20"/>
          <w:szCs w:val="20"/>
          <w:lang w:eastAsia="en-US"/>
        </w:rPr>
        <w:t>izboljševanje zmogljivosti na podlagi predlogov izvajalca ali naročnika oziroma uporabnikov ter na zahtevo naročnika;</w:t>
      </w:r>
    </w:p>
    <w:p w14:paraId="326C1200" w14:textId="77777777" w:rsidR="00E57C9D" w:rsidRPr="00E57C9D" w:rsidRDefault="00E57C9D" w:rsidP="003D3ADB">
      <w:pPr>
        <w:numPr>
          <w:ilvl w:val="0"/>
          <w:numId w:val="29"/>
        </w:numPr>
        <w:spacing w:line="260" w:lineRule="atLeast"/>
        <w:jc w:val="both"/>
        <w:rPr>
          <w:rFonts w:ascii="Arial" w:hAnsi="Arial" w:cs="Arial"/>
          <w:sz w:val="20"/>
          <w:szCs w:val="20"/>
          <w:lang w:eastAsia="en-US"/>
        </w:rPr>
      </w:pPr>
      <w:r w:rsidRPr="00E57C9D">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76FB58D3" w14:textId="77777777" w:rsidR="00E57C9D" w:rsidRPr="00E57C9D" w:rsidRDefault="00E57C9D" w:rsidP="003D3ADB">
      <w:pPr>
        <w:numPr>
          <w:ilvl w:val="0"/>
          <w:numId w:val="29"/>
        </w:numPr>
        <w:spacing w:line="260" w:lineRule="atLeast"/>
        <w:jc w:val="both"/>
        <w:rPr>
          <w:rFonts w:ascii="Arial" w:hAnsi="Arial" w:cs="Arial"/>
          <w:sz w:val="20"/>
          <w:szCs w:val="20"/>
          <w:lang w:eastAsia="en-US"/>
        </w:rPr>
      </w:pPr>
      <w:r w:rsidRPr="00E57C9D">
        <w:rPr>
          <w:rFonts w:ascii="Arial" w:hAnsi="Arial" w:cs="Arial"/>
          <w:sz w:val="20"/>
          <w:szCs w:val="20"/>
          <w:lang w:eastAsia="en-US"/>
        </w:rPr>
        <w:t>namestitev nove različice oziroma sprememb in dopolnitev oziroma namestitev na novi lokaciji na zahtevo naročnika in</w:t>
      </w:r>
    </w:p>
    <w:p w14:paraId="238B7F4B" w14:textId="77777777" w:rsidR="00E57C9D" w:rsidRPr="00E57C9D" w:rsidRDefault="00E57C9D" w:rsidP="003D3ADB">
      <w:pPr>
        <w:numPr>
          <w:ilvl w:val="0"/>
          <w:numId w:val="29"/>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399F1A04" w14:textId="77777777" w:rsidR="00E57C9D" w:rsidRPr="00E57C9D" w:rsidRDefault="00E57C9D" w:rsidP="00E57C9D">
      <w:pPr>
        <w:spacing w:line="260" w:lineRule="atLeast"/>
        <w:jc w:val="both"/>
        <w:rPr>
          <w:rFonts w:ascii="Arial" w:hAnsi="Arial" w:cs="Arial"/>
          <w:sz w:val="20"/>
          <w:szCs w:val="20"/>
          <w:lang w:eastAsia="en-US"/>
        </w:rPr>
      </w:pPr>
    </w:p>
    <w:p w14:paraId="27B5E704"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Postopek prijave in obveščanja o izvajanju vzdrževanja bo potekal v skladu s protokolom, ki ga bosta uskladila in podpisala naročnik in izvajalec.</w:t>
      </w:r>
    </w:p>
    <w:p w14:paraId="086C5CF2" w14:textId="77777777" w:rsidR="00E57C9D" w:rsidRPr="00E57C9D" w:rsidRDefault="00E57C9D" w:rsidP="00E57C9D">
      <w:pPr>
        <w:spacing w:line="260" w:lineRule="atLeast"/>
        <w:jc w:val="both"/>
        <w:rPr>
          <w:rFonts w:ascii="Arial" w:hAnsi="Arial" w:cs="Arial"/>
          <w:sz w:val="20"/>
          <w:szCs w:val="20"/>
          <w:lang w:eastAsia="en-US"/>
        </w:rPr>
      </w:pPr>
    </w:p>
    <w:p w14:paraId="4036773F" w14:textId="3E62F709" w:rsidR="00E57C9D" w:rsidRPr="00E57C9D" w:rsidRDefault="004424DB" w:rsidP="006563F0">
      <w:pPr>
        <w:keepNext/>
        <w:spacing w:line="260" w:lineRule="atLeast"/>
        <w:ind w:left="360"/>
        <w:contextualSpacing/>
        <w:jc w:val="center"/>
        <w:rPr>
          <w:rFonts w:ascii="Arial" w:hAnsi="Arial" w:cs="Arial"/>
          <w:sz w:val="20"/>
          <w:szCs w:val="20"/>
        </w:rPr>
      </w:pPr>
      <w:r>
        <w:rPr>
          <w:rFonts w:ascii="Arial" w:hAnsi="Arial" w:cs="Arial"/>
          <w:sz w:val="20"/>
          <w:szCs w:val="20"/>
        </w:rPr>
        <w:t xml:space="preserve">8. </w:t>
      </w:r>
      <w:r w:rsidR="00E57C9D" w:rsidRPr="00E57C9D">
        <w:rPr>
          <w:rFonts w:ascii="Arial" w:hAnsi="Arial" w:cs="Arial"/>
          <w:sz w:val="20"/>
          <w:szCs w:val="20"/>
        </w:rPr>
        <w:t>člen</w:t>
      </w:r>
    </w:p>
    <w:p w14:paraId="048982BC" w14:textId="77777777" w:rsidR="00E57C9D" w:rsidRPr="00E57C9D" w:rsidRDefault="00E57C9D" w:rsidP="00E57C9D">
      <w:pPr>
        <w:spacing w:line="260" w:lineRule="atLeast"/>
        <w:jc w:val="center"/>
        <w:rPr>
          <w:rFonts w:ascii="Arial" w:hAnsi="Arial" w:cs="Arial"/>
          <w:sz w:val="20"/>
          <w:szCs w:val="20"/>
          <w:lang w:eastAsia="en-US"/>
        </w:rPr>
      </w:pPr>
      <w:r w:rsidRPr="00E57C9D">
        <w:rPr>
          <w:rFonts w:ascii="Arial" w:hAnsi="Arial" w:cs="Arial"/>
          <w:sz w:val="20"/>
          <w:szCs w:val="20"/>
          <w:lang w:eastAsia="en-US"/>
        </w:rPr>
        <w:t>(Osnovno vzdrževanje informacijskega sistema)</w:t>
      </w:r>
    </w:p>
    <w:p w14:paraId="2A69076B" w14:textId="77777777" w:rsidR="00E57C9D" w:rsidRPr="00E57C9D" w:rsidRDefault="00E57C9D" w:rsidP="00E57C9D">
      <w:pPr>
        <w:spacing w:line="260" w:lineRule="atLeast"/>
        <w:jc w:val="both"/>
        <w:rPr>
          <w:rFonts w:ascii="Arial" w:hAnsi="Arial" w:cs="Arial"/>
          <w:sz w:val="20"/>
          <w:szCs w:val="20"/>
          <w:lang w:eastAsia="en-US"/>
        </w:rPr>
      </w:pPr>
    </w:p>
    <w:p w14:paraId="1A4E524A"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49B7A01F"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vodenje in koordinacijo del med izvajalcem in naročnikom oziroma uporabniki; </w:t>
      </w:r>
    </w:p>
    <w:p w14:paraId="2486AACB"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spremljanje tehnoloških novosti ter priprava predlogov ukrepov za nemoteno delovanje ali  izboljšanje le-tega ter njihova realizacija;</w:t>
      </w:r>
    </w:p>
    <w:p w14:paraId="5D52E5F1" w14:textId="5F57FC54"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spremljanje </w:t>
      </w:r>
      <w:r w:rsidR="00DF7148">
        <w:rPr>
          <w:rFonts w:ascii="Arial" w:hAnsi="Arial" w:cs="Arial"/>
          <w:sz w:val="20"/>
          <w:szCs w:val="20"/>
          <w:lang w:eastAsia="en-US"/>
        </w:rPr>
        <w:t xml:space="preserve">in evidentiranje delovanja sistema in </w:t>
      </w:r>
      <w:r w:rsidRPr="00E57C9D">
        <w:rPr>
          <w:rFonts w:ascii="Arial" w:hAnsi="Arial" w:cs="Arial"/>
          <w:sz w:val="20"/>
          <w:szCs w:val="20"/>
          <w:lang w:eastAsia="en-US"/>
        </w:rPr>
        <w:t>ugotovljenih napak</w:t>
      </w:r>
      <w:r w:rsidR="00DF7148">
        <w:rPr>
          <w:rFonts w:ascii="Arial" w:hAnsi="Arial" w:cs="Arial"/>
          <w:sz w:val="20"/>
          <w:szCs w:val="20"/>
          <w:lang w:eastAsia="en-US"/>
        </w:rPr>
        <w:t>, odpravljanje teh napak</w:t>
      </w:r>
      <w:r w:rsidRPr="00E57C9D">
        <w:rPr>
          <w:rFonts w:ascii="Arial" w:hAnsi="Arial" w:cs="Arial"/>
          <w:sz w:val="20"/>
          <w:szCs w:val="20"/>
          <w:lang w:eastAsia="en-US"/>
        </w:rPr>
        <w:t xml:space="preserve"> ter predlaganje ukrepov za nemoteno delovanje;</w:t>
      </w:r>
    </w:p>
    <w:p w14:paraId="504C313B"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pravočasno usklajevanje rešitve z vsemi zakonskimi zahtevami, ko bodo te veljavne;</w:t>
      </w:r>
    </w:p>
    <w:p w14:paraId="160986BE"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mesečni kontrolni preventivni pregledi in nadzor nad delovanjem rešitve z mesečnim poročilom; </w:t>
      </w:r>
    </w:p>
    <w:p w14:paraId="0682E67E"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kontrolni preventivni pregledi in nadzor nad delovanjem rešitve v dogovoru z naročnikom;</w:t>
      </w:r>
    </w:p>
    <w:p w14:paraId="66D11D7A"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izvajanje podpore uporabnikom, odgovori na vprašanja in svetovanje glede uporabe;</w:t>
      </w:r>
    </w:p>
    <w:p w14:paraId="7F64C9E0"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zagotavljanje prisotnosti odgovornih oseb predstavnikov naročnika na usklajevalnih sestankih;</w:t>
      </w:r>
    </w:p>
    <w:p w14:paraId="58A1A08B"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ažuriranje obstoječe funkcionalnosti (predvsem usklajevanje s predpisi);</w:t>
      </w:r>
    </w:p>
    <w:p w14:paraId="4B98CC3D"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3FE00E89" w14:textId="77777777" w:rsidR="00E57C9D" w:rsidRPr="00E57C9D" w:rsidRDefault="00E57C9D" w:rsidP="003D3ADB">
      <w:pPr>
        <w:numPr>
          <w:ilvl w:val="0"/>
          <w:numId w:val="30"/>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druge vzdrževalne aktivnosti po naročilu naročnika, ki ne presegajo predvidene mesečne vrednosti vzdrževalnine za osnovno vzdrževanje. </w:t>
      </w:r>
    </w:p>
    <w:p w14:paraId="119A7776" w14:textId="77777777" w:rsidR="00E57C9D" w:rsidRPr="00E57C9D" w:rsidRDefault="00E57C9D" w:rsidP="00E57C9D">
      <w:pPr>
        <w:spacing w:line="260" w:lineRule="atLeast"/>
        <w:jc w:val="both"/>
        <w:rPr>
          <w:rFonts w:ascii="Arial" w:hAnsi="Arial" w:cs="Arial"/>
          <w:sz w:val="20"/>
          <w:szCs w:val="20"/>
          <w:lang w:eastAsia="en-US"/>
        </w:rPr>
      </w:pPr>
    </w:p>
    <w:p w14:paraId="6DE5AD9A"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Izvajalec v okviru osnovnega vzdrževanja zagotavlja:</w:t>
      </w:r>
    </w:p>
    <w:p w14:paraId="1F41CE94" w14:textId="77777777" w:rsidR="00E57C9D" w:rsidRPr="00E57C9D" w:rsidRDefault="00E57C9D" w:rsidP="003D3ADB">
      <w:pPr>
        <w:numPr>
          <w:ilvl w:val="0"/>
          <w:numId w:val="31"/>
        </w:numPr>
        <w:spacing w:line="260" w:lineRule="atLeast"/>
        <w:jc w:val="both"/>
        <w:rPr>
          <w:rFonts w:ascii="Arial" w:hAnsi="Arial" w:cs="Arial"/>
          <w:sz w:val="20"/>
          <w:szCs w:val="20"/>
          <w:lang w:eastAsia="en-US"/>
        </w:rPr>
      </w:pPr>
      <w:r w:rsidRPr="00E57C9D">
        <w:rPr>
          <w:rFonts w:ascii="Arial" w:hAnsi="Arial" w:cs="Arial"/>
          <w:sz w:val="20"/>
          <w:szCs w:val="20"/>
          <w:lang w:eastAsia="en-US"/>
        </w:rPr>
        <w:t>nemoteno delovanje informacijske rešitve;</w:t>
      </w:r>
    </w:p>
    <w:p w14:paraId="3A9ED151" w14:textId="77777777" w:rsidR="00E57C9D" w:rsidRPr="00E57C9D" w:rsidRDefault="00E57C9D" w:rsidP="003D3ADB">
      <w:pPr>
        <w:numPr>
          <w:ilvl w:val="0"/>
          <w:numId w:val="31"/>
        </w:numPr>
        <w:spacing w:line="260" w:lineRule="atLeast"/>
        <w:jc w:val="both"/>
        <w:rPr>
          <w:rFonts w:ascii="Arial" w:hAnsi="Arial" w:cs="Arial"/>
          <w:sz w:val="20"/>
          <w:szCs w:val="20"/>
          <w:lang w:eastAsia="en-US"/>
        </w:rPr>
      </w:pPr>
      <w:r w:rsidRPr="00E57C9D">
        <w:rPr>
          <w:rFonts w:ascii="Arial" w:hAnsi="Arial" w:cs="Arial"/>
          <w:sz w:val="20"/>
          <w:szCs w:val="20"/>
          <w:lang w:eastAsia="en-US"/>
        </w:rPr>
        <w:t>usklajenost rešitve z nadgradnjami standardne sistemske programske opreme in vseh orodij, ki so potrebni za delovanje aplikacije rešitve;</w:t>
      </w:r>
    </w:p>
    <w:p w14:paraId="79D0EA30" w14:textId="77777777" w:rsidR="00E57C9D" w:rsidRPr="00E57C9D" w:rsidRDefault="00E57C9D" w:rsidP="003D3ADB">
      <w:pPr>
        <w:numPr>
          <w:ilvl w:val="0"/>
          <w:numId w:val="31"/>
        </w:numPr>
        <w:spacing w:line="260" w:lineRule="atLeast"/>
        <w:jc w:val="both"/>
        <w:rPr>
          <w:rFonts w:ascii="Arial" w:hAnsi="Arial" w:cs="Arial"/>
          <w:sz w:val="20"/>
          <w:szCs w:val="20"/>
          <w:lang w:eastAsia="en-US"/>
        </w:rPr>
      </w:pPr>
      <w:r w:rsidRPr="00E57C9D">
        <w:rPr>
          <w:rFonts w:ascii="Arial" w:hAnsi="Arial" w:cs="Arial"/>
          <w:sz w:val="20"/>
          <w:szCs w:val="20"/>
          <w:lang w:eastAsia="en-US"/>
        </w:rPr>
        <w:t>da so vsi pogovori in usklajevalni sestanki pri naročniku, ki so vezani na potek vzdrževanja in zagotavljanja nemotenega izvajanja storitev, predmet vzdrževanja. Naročnik ima pravico določiti kraj in trajanje pogovorov;</w:t>
      </w:r>
    </w:p>
    <w:p w14:paraId="5EB52481" w14:textId="77777777" w:rsidR="00E57C9D" w:rsidRPr="00E57C9D" w:rsidRDefault="00E57C9D" w:rsidP="003D3ADB">
      <w:pPr>
        <w:numPr>
          <w:ilvl w:val="0"/>
          <w:numId w:val="31"/>
        </w:numPr>
        <w:spacing w:line="260" w:lineRule="atLeast"/>
        <w:jc w:val="both"/>
        <w:rPr>
          <w:rFonts w:ascii="Arial" w:hAnsi="Arial" w:cs="Arial"/>
          <w:sz w:val="20"/>
          <w:szCs w:val="20"/>
          <w:lang w:eastAsia="en-US"/>
        </w:rPr>
      </w:pPr>
      <w:r w:rsidRPr="00E57C9D">
        <w:rPr>
          <w:rFonts w:ascii="Arial" w:hAnsi="Arial" w:cs="Arial"/>
          <w:sz w:val="20"/>
          <w:szCs w:val="20"/>
          <w:lang w:eastAsia="en-US"/>
        </w:rPr>
        <w:t>podporo pri prevzemu, obdelavi in posredovanju podatkov zunanjim deležnikom pri pripravi standardnih in vnaprej določenih poročil;</w:t>
      </w:r>
    </w:p>
    <w:p w14:paraId="66464672" w14:textId="77777777" w:rsidR="00E57C9D" w:rsidRPr="00E57C9D" w:rsidRDefault="00E57C9D" w:rsidP="003D3ADB">
      <w:pPr>
        <w:numPr>
          <w:ilvl w:val="0"/>
          <w:numId w:val="31"/>
        </w:numPr>
        <w:spacing w:line="260" w:lineRule="atLeast"/>
        <w:jc w:val="both"/>
        <w:rPr>
          <w:rFonts w:ascii="Arial" w:hAnsi="Arial" w:cs="Arial"/>
          <w:sz w:val="20"/>
          <w:szCs w:val="20"/>
          <w:lang w:eastAsia="en-US"/>
        </w:rPr>
      </w:pPr>
      <w:r w:rsidRPr="00E57C9D">
        <w:rPr>
          <w:rFonts w:ascii="Arial" w:hAnsi="Arial" w:cs="Arial"/>
          <w:sz w:val="20"/>
          <w:szCs w:val="20"/>
          <w:lang w:eastAsia="en-US"/>
        </w:rPr>
        <w:t>vzdrževanje šifrantov, za katere ni predvideno, da bi jih lahko vzdrževali uporabniki sami skozi uporabniški vmesnik;</w:t>
      </w:r>
    </w:p>
    <w:p w14:paraId="31097E99" w14:textId="77777777" w:rsidR="00E57C9D" w:rsidRPr="00E57C9D" w:rsidRDefault="00E57C9D" w:rsidP="003D3ADB">
      <w:pPr>
        <w:numPr>
          <w:ilvl w:val="0"/>
          <w:numId w:val="31"/>
        </w:numPr>
        <w:spacing w:line="260" w:lineRule="atLeast"/>
        <w:jc w:val="both"/>
        <w:rPr>
          <w:rFonts w:ascii="Arial" w:hAnsi="Arial" w:cs="Arial"/>
          <w:sz w:val="20"/>
          <w:szCs w:val="20"/>
          <w:lang w:eastAsia="en-US"/>
        </w:rPr>
      </w:pPr>
      <w:r w:rsidRPr="00E57C9D">
        <w:rPr>
          <w:rFonts w:ascii="Arial" w:hAnsi="Arial" w:cs="Arial"/>
          <w:sz w:val="20"/>
          <w:szCs w:val="20"/>
          <w:lang w:eastAsia="en-US"/>
        </w:rPr>
        <w:lastRenderedPageBreak/>
        <w:t xml:space="preserve">morebitno posodabljanje programske opreme pri uporabnikih ne sme zahtevati ročnih posegov ali administratorskih pravic za uporabnika na njegovi delovni postaji. </w:t>
      </w:r>
    </w:p>
    <w:p w14:paraId="3C512A7C" w14:textId="77777777" w:rsidR="00EA3327" w:rsidRDefault="00EA3327" w:rsidP="00E57C9D">
      <w:pPr>
        <w:spacing w:line="260" w:lineRule="atLeast"/>
        <w:jc w:val="both"/>
        <w:rPr>
          <w:rFonts w:ascii="Arial" w:hAnsi="Arial" w:cs="Arial"/>
          <w:sz w:val="20"/>
          <w:szCs w:val="20"/>
          <w:lang w:eastAsia="en-US"/>
        </w:rPr>
      </w:pPr>
    </w:p>
    <w:p w14:paraId="544A7EBC" w14:textId="52FFD9BE"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48ECD341" w14:textId="77777777" w:rsidR="00E57C9D" w:rsidRPr="00E57C9D" w:rsidRDefault="00E57C9D" w:rsidP="00E57C9D">
      <w:pPr>
        <w:spacing w:line="260" w:lineRule="atLeast"/>
        <w:jc w:val="both"/>
        <w:rPr>
          <w:rFonts w:ascii="Arial" w:hAnsi="Arial" w:cs="Arial"/>
          <w:sz w:val="20"/>
          <w:szCs w:val="20"/>
          <w:lang w:eastAsia="en-US"/>
        </w:rPr>
      </w:pPr>
    </w:p>
    <w:p w14:paraId="4071401A" w14:textId="77777777" w:rsidR="00E57C9D" w:rsidRPr="00E57C9D" w:rsidRDefault="00E57C9D" w:rsidP="003D3ADB">
      <w:pPr>
        <w:keepNext/>
        <w:numPr>
          <w:ilvl w:val="0"/>
          <w:numId w:val="50"/>
        </w:numPr>
        <w:spacing w:line="260" w:lineRule="atLeast"/>
        <w:ind w:firstLine="3402"/>
        <w:jc w:val="center"/>
        <w:rPr>
          <w:rFonts w:ascii="Arial" w:hAnsi="Arial" w:cs="Arial"/>
          <w:sz w:val="20"/>
          <w:szCs w:val="20"/>
        </w:rPr>
      </w:pPr>
    </w:p>
    <w:p w14:paraId="53B4F6F7"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(odprava napak)</w:t>
      </w:r>
    </w:p>
    <w:p w14:paraId="6073538B" w14:textId="77777777" w:rsidR="00E57C9D" w:rsidRPr="00E57C9D" w:rsidRDefault="00E57C9D" w:rsidP="00E57C9D">
      <w:pPr>
        <w:spacing w:line="260" w:lineRule="atLeast"/>
        <w:jc w:val="both"/>
        <w:rPr>
          <w:rFonts w:ascii="Arial" w:hAnsi="Arial" w:cs="Arial"/>
          <w:sz w:val="20"/>
          <w:szCs w:val="20"/>
          <w:lang w:eastAsia="en-US"/>
        </w:rPr>
      </w:pPr>
    </w:p>
    <w:p w14:paraId="4358F854" w14:textId="0413FA94"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 xml:space="preserve">Napako pogodbeni stranki definirata kot nedelovanje </w:t>
      </w:r>
      <w:r w:rsidR="002F0DB7" w:rsidRPr="002F0DB7">
        <w:rPr>
          <w:rFonts w:ascii="Arial" w:hAnsi="Arial" w:cs="Arial"/>
          <w:bCs/>
          <w:sz w:val="20"/>
          <w:szCs w:val="20"/>
          <w:lang w:eastAsia="en-US"/>
        </w:rPr>
        <w:t>podatkovnih modelov prometnega IS NCUP</w:t>
      </w:r>
      <w:r w:rsidRPr="00E57C9D">
        <w:rPr>
          <w:rFonts w:ascii="Arial" w:hAnsi="Arial" w:cs="Arial"/>
          <w:sz w:val="20"/>
          <w:szCs w:val="20"/>
          <w:lang w:eastAsia="ar-SA"/>
        </w:rPr>
        <w:t xml:space="preserve"> </w:t>
      </w:r>
      <w:r w:rsidRPr="00E57C9D">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473B7985" w14:textId="77777777" w:rsidR="00E57C9D" w:rsidRPr="00E57C9D" w:rsidRDefault="00E57C9D" w:rsidP="00E57C9D">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2"/>
      </w:tblGrid>
      <w:tr w:rsidR="00E57C9D" w:rsidRPr="00E57C9D" w14:paraId="56D8F53B" w14:textId="77777777" w:rsidTr="006A278A">
        <w:tc>
          <w:tcPr>
            <w:tcW w:w="1838" w:type="dxa"/>
            <w:shd w:val="clear" w:color="auto" w:fill="auto"/>
          </w:tcPr>
          <w:p w14:paraId="4FB1B656" w14:textId="77777777" w:rsidR="00E57C9D" w:rsidRPr="00E57C9D" w:rsidRDefault="00E57C9D" w:rsidP="00E57C9D">
            <w:pPr>
              <w:spacing w:line="260" w:lineRule="atLeast"/>
              <w:rPr>
                <w:rFonts w:ascii="Arial" w:hAnsi="Arial" w:cs="Arial"/>
                <w:b/>
                <w:sz w:val="20"/>
                <w:szCs w:val="20"/>
              </w:rPr>
            </w:pPr>
            <w:r w:rsidRPr="00E57C9D">
              <w:rPr>
                <w:rFonts w:ascii="Arial" w:hAnsi="Arial" w:cs="Arial"/>
                <w:b/>
                <w:sz w:val="20"/>
                <w:szCs w:val="20"/>
              </w:rPr>
              <w:t>Kategorija</w:t>
            </w:r>
          </w:p>
        </w:tc>
        <w:tc>
          <w:tcPr>
            <w:tcW w:w="7224" w:type="dxa"/>
            <w:shd w:val="clear" w:color="auto" w:fill="auto"/>
          </w:tcPr>
          <w:p w14:paraId="6FACE4F8" w14:textId="77777777" w:rsidR="00E57C9D" w:rsidRPr="00E57C9D" w:rsidRDefault="00E57C9D" w:rsidP="00E57C9D">
            <w:pPr>
              <w:spacing w:line="260" w:lineRule="atLeast"/>
              <w:rPr>
                <w:rFonts w:ascii="Arial" w:hAnsi="Arial" w:cs="Arial"/>
                <w:b/>
                <w:sz w:val="20"/>
                <w:szCs w:val="20"/>
              </w:rPr>
            </w:pPr>
            <w:r w:rsidRPr="00E57C9D">
              <w:rPr>
                <w:rFonts w:ascii="Arial" w:hAnsi="Arial" w:cs="Arial"/>
                <w:b/>
                <w:sz w:val="20"/>
                <w:szCs w:val="20"/>
              </w:rPr>
              <w:t>Opis</w:t>
            </w:r>
          </w:p>
        </w:tc>
      </w:tr>
      <w:tr w:rsidR="00E57C9D" w:rsidRPr="00E57C9D" w14:paraId="05347E56" w14:textId="77777777" w:rsidTr="006A278A">
        <w:tc>
          <w:tcPr>
            <w:tcW w:w="1838" w:type="dxa"/>
            <w:shd w:val="clear" w:color="auto" w:fill="auto"/>
          </w:tcPr>
          <w:p w14:paraId="5C44AB14" w14:textId="77777777" w:rsidR="00E57C9D" w:rsidRPr="00E57C9D" w:rsidRDefault="00E57C9D" w:rsidP="00E57C9D">
            <w:pPr>
              <w:spacing w:line="260" w:lineRule="atLeast"/>
              <w:rPr>
                <w:rFonts w:ascii="Arial" w:hAnsi="Arial" w:cs="Arial"/>
                <w:sz w:val="20"/>
                <w:szCs w:val="20"/>
              </w:rPr>
            </w:pPr>
            <w:r w:rsidRPr="00E57C9D">
              <w:rPr>
                <w:rFonts w:ascii="Arial" w:hAnsi="Arial" w:cs="Arial"/>
                <w:sz w:val="20"/>
                <w:szCs w:val="20"/>
              </w:rPr>
              <w:t>Kritična napaka</w:t>
            </w:r>
          </w:p>
        </w:tc>
        <w:tc>
          <w:tcPr>
            <w:tcW w:w="7224" w:type="dxa"/>
            <w:shd w:val="clear" w:color="auto" w:fill="auto"/>
          </w:tcPr>
          <w:p w14:paraId="51640584" w14:textId="77777777" w:rsidR="00E57C9D" w:rsidRPr="00E57C9D" w:rsidRDefault="00E57C9D" w:rsidP="00E57C9D">
            <w:pPr>
              <w:spacing w:line="260" w:lineRule="atLeast"/>
              <w:rPr>
                <w:rFonts w:ascii="Arial" w:hAnsi="Arial" w:cs="Arial"/>
                <w:sz w:val="20"/>
                <w:szCs w:val="20"/>
              </w:rPr>
            </w:pPr>
            <w:r w:rsidRPr="00E57C9D">
              <w:rPr>
                <w:rFonts w:ascii="Arial" w:hAnsi="Arial" w:cs="Arial"/>
                <w:sz w:val="20"/>
                <w:szCs w:val="20"/>
              </w:rPr>
              <w:t>sistem ne deluje v celoti ali ne delujejo njegove ključne funkcionalnosti</w:t>
            </w:r>
          </w:p>
        </w:tc>
      </w:tr>
      <w:tr w:rsidR="00E57C9D" w:rsidRPr="00E57C9D" w14:paraId="071B50CB" w14:textId="77777777" w:rsidTr="006A278A">
        <w:tc>
          <w:tcPr>
            <w:tcW w:w="1838" w:type="dxa"/>
            <w:shd w:val="clear" w:color="auto" w:fill="auto"/>
          </w:tcPr>
          <w:p w14:paraId="49DF5380" w14:textId="77777777" w:rsidR="00E57C9D" w:rsidRPr="00E57C9D" w:rsidRDefault="00E57C9D" w:rsidP="00E57C9D">
            <w:pPr>
              <w:spacing w:line="260" w:lineRule="atLeast"/>
              <w:rPr>
                <w:rFonts w:ascii="Arial" w:hAnsi="Arial" w:cs="Arial"/>
                <w:sz w:val="20"/>
                <w:szCs w:val="20"/>
              </w:rPr>
            </w:pPr>
            <w:r w:rsidRPr="00E57C9D">
              <w:rPr>
                <w:rFonts w:ascii="Arial" w:hAnsi="Arial" w:cs="Arial"/>
                <w:sz w:val="20"/>
                <w:szCs w:val="20"/>
              </w:rPr>
              <w:t>Resna napaka</w:t>
            </w:r>
          </w:p>
        </w:tc>
        <w:tc>
          <w:tcPr>
            <w:tcW w:w="7224" w:type="dxa"/>
            <w:shd w:val="clear" w:color="auto" w:fill="auto"/>
          </w:tcPr>
          <w:p w14:paraId="1793406D" w14:textId="77777777" w:rsidR="00E57C9D" w:rsidRPr="00E57C9D" w:rsidRDefault="00E57C9D" w:rsidP="00E57C9D">
            <w:pPr>
              <w:spacing w:line="260" w:lineRule="atLeast"/>
              <w:rPr>
                <w:rFonts w:ascii="Arial" w:hAnsi="Arial" w:cs="Arial"/>
                <w:sz w:val="20"/>
                <w:szCs w:val="20"/>
              </w:rPr>
            </w:pPr>
            <w:r w:rsidRPr="00E57C9D">
              <w:rPr>
                <w:rFonts w:ascii="Arial" w:hAnsi="Arial" w:cs="Arial"/>
                <w:sz w:val="20"/>
                <w:szCs w:val="20"/>
              </w:rPr>
              <w:t>sistem deluje, a je delo oteženo</w:t>
            </w:r>
          </w:p>
        </w:tc>
      </w:tr>
      <w:tr w:rsidR="00E57C9D" w:rsidRPr="00E57C9D" w14:paraId="3D29C5DB" w14:textId="77777777" w:rsidTr="006A278A">
        <w:tc>
          <w:tcPr>
            <w:tcW w:w="1838" w:type="dxa"/>
            <w:shd w:val="clear" w:color="auto" w:fill="auto"/>
          </w:tcPr>
          <w:p w14:paraId="3DF74241" w14:textId="77777777" w:rsidR="00E57C9D" w:rsidRPr="00E57C9D" w:rsidRDefault="00E57C9D" w:rsidP="00E57C9D">
            <w:pPr>
              <w:spacing w:line="260" w:lineRule="atLeast"/>
              <w:rPr>
                <w:rFonts w:ascii="Arial" w:hAnsi="Arial" w:cs="Arial"/>
                <w:sz w:val="20"/>
                <w:szCs w:val="20"/>
              </w:rPr>
            </w:pPr>
            <w:r w:rsidRPr="00E57C9D">
              <w:rPr>
                <w:rFonts w:ascii="Arial" w:hAnsi="Arial" w:cs="Arial"/>
                <w:sz w:val="20"/>
                <w:szCs w:val="20"/>
              </w:rPr>
              <w:t>Manjša napaka</w:t>
            </w:r>
          </w:p>
        </w:tc>
        <w:tc>
          <w:tcPr>
            <w:tcW w:w="7224" w:type="dxa"/>
            <w:shd w:val="clear" w:color="auto" w:fill="auto"/>
          </w:tcPr>
          <w:p w14:paraId="51B58E88" w14:textId="77777777" w:rsidR="00E57C9D" w:rsidRPr="00E57C9D" w:rsidRDefault="00E57C9D" w:rsidP="00E57C9D">
            <w:pPr>
              <w:spacing w:line="260" w:lineRule="atLeast"/>
              <w:rPr>
                <w:rFonts w:ascii="Arial" w:hAnsi="Arial" w:cs="Arial"/>
                <w:sz w:val="20"/>
                <w:szCs w:val="20"/>
              </w:rPr>
            </w:pPr>
            <w:r w:rsidRPr="00E57C9D">
              <w:rPr>
                <w:rFonts w:ascii="Arial" w:hAnsi="Arial" w:cs="Arial"/>
                <w:sz w:val="20"/>
                <w:szCs w:val="20"/>
              </w:rPr>
              <w:t>ne vpliva bistveno na funkcionalnost IS</w:t>
            </w:r>
          </w:p>
        </w:tc>
      </w:tr>
    </w:tbl>
    <w:p w14:paraId="06984338" w14:textId="77777777" w:rsidR="00E57C9D" w:rsidRPr="00E57C9D" w:rsidRDefault="00E57C9D" w:rsidP="00E57C9D">
      <w:pPr>
        <w:spacing w:line="260" w:lineRule="atLeast"/>
        <w:rPr>
          <w:rFonts w:ascii="Arial" w:hAnsi="Arial" w:cs="Arial"/>
          <w:sz w:val="20"/>
          <w:szCs w:val="20"/>
        </w:rPr>
      </w:pPr>
    </w:p>
    <w:p w14:paraId="1A577AF6" w14:textId="77777777" w:rsidR="00E57C9D" w:rsidRPr="00E57C9D" w:rsidRDefault="00E57C9D" w:rsidP="00E57C9D">
      <w:pPr>
        <w:spacing w:after="120"/>
        <w:jc w:val="both"/>
        <w:rPr>
          <w:rFonts w:ascii="Arial" w:hAnsi="Arial" w:cs="Arial"/>
          <w:sz w:val="20"/>
          <w:szCs w:val="20"/>
        </w:rPr>
      </w:pPr>
      <w:r w:rsidRPr="00E57C9D">
        <w:rPr>
          <w:rFonts w:ascii="Arial" w:hAnsi="Arial" w:cs="Arial"/>
          <w:sz w:val="20"/>
          <w:szCs w:val="20"/>
        </w:rPr>
        <w:t>Odzivni čas na prijavo napake iz garancije po prejemu prijave in čas odprave napake je odvisen od narave napake in znaša: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2126"/>
        <w:gridCol w:w="4730"/>
      </w:tblGrid>
      <w:tr w:rsidR="00E57C9D" w:rsidRPr="00E57C9D" w14:paraId="74548FEB" w14:textId="77777777" w:rsidTr="006A278A">
        <w:trPr>
          <w:tblHeader/>
        </w:trPr>
        <w:tc>
          <w:tcPr>
            <w:tcW w:w="2122"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914EB03" w14:textId="77777777" w:rsidR="00E57C9D" w:rsidRPr="00E57C9D" w:rsidRDefault="00E57C9D" w:rsidP="00E57C9D">
            <w:pPr>
              <w:keepNext/>
              <w:keepLines/>
              <w:spacing w:line="260" w:lineRule="atLeast"/>
              <w:rPr>
                <w:rFonts w:ascii="Arial" w:hAnsi="Arial" w:cs="Arial"/>
                <w:b/>
                <w:caps/>
                <w:color w:val="FFFFFF"/>
                <w:sz w:val="20"/>
                <w:szCs w:val="20"/>
              </w:rPr>
            </w:pPr>
            <w:r w:rsidRPr="00E57C9D">
              <w:rPr>
                <w:rFonts w:ascii="Arial" w:hAnsi="Arial" w:cs="Arial"/>
                <w:b/>
                <w:color w:val="FFFFFF"/>
                <w:sz w:val="20"/>
                <w:szCs w:val="20"/>
              </w:rPr>
              <w:t>Kategorija</w:t>
            </w:r>
          </w:p>
        </w:tc>
        <w:tc>
          <w:tcPr>
            <w:tcW w:w="212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2889C0C" w14:textId="77777777" w:rsidR="00E57C9D" w:rsidRPr="00E57C9D" w:rsidRDefault="00E57C9D" w:rsidP="00E57C9D">
            <w:pPr>
              <w:keepNext/>
              <w:keepLines/>
              <w:spacing w:line="260" w:lineRule="atLeast"/>
              <w:rPr>
                <w:rFonts w:ascii="Arial" w:hAnsi="Arial" w:cs="Arial"/>
                <w:b/>
                <w:caps/>
                <w:color w:val="FFFFFF"/>
                <w:sz w:val="20"/>
                <w:szCs w:val="20"/>
              </w:rPr>
            </w:pPr>
            <w:r w:rsidRPr="00E57C9D">
              <w:rPr>
                <w:rFonts w:ascii="Arial" w:hAnsi="Arial" w:cs="Arial"/>
                <w:b/>
                <w:color w:val="FFFFFF"/>
                <w:sz w:val="20"/>
                <w:szCs w:val="20"/>
              </w:rPr>
              <w:t>Odzivni čas</w:t>
            </w:r>
          </w:p>
        </w:tc>
        <w:tc>
          <w:tcPr>
            <w:tcW w:w="4730" w:type="dxa"/>
            <w:tcBorders>
              <w:top w:val="single" w:sz="4" w:space="0" w:color="000000"/>
              <w:left w:val="single" w:sz="4" w:space="0" w:color="000000"/>
              <w:bottom w:val="single" w:sz="4" w:space="0" w:color="000000"/>
              <w:right w:val="single" w:sz="4" w:space="0" w:color="000000"/>
            </w:tcBorders>
            <w:shd w:val="clear" w:color="auto" w:fill="7F7F7F"/>
          </w:tcPr>
          <w:p w14:paraId="6DD7368C" w14:textId="77777777" w:rsidR="00E57C9D" w:rsidRPr="00E57C9D" w:rsidRDefault="00E57C9D" w:rsidP="00E57C9D">
            <w:pPr>
              <w:keepNext/>
              <w:keepLines/>
              <w:spacing w:line="260" w:lineRule="atLeast"/>
              <w:rPr>
                <w:rFonts w:ascii="Arial" w:hAnsi="Arial" w:cs="Arial"/>
                <w:b/>
                <w:color w:val="FFFFFF"/>
                <w:sz w:val="20"/>
                <w:szCs w:val="20"/>
              </w:rPr>
            </w:pPr>
            <w:r w:rsidRPr="00E57C9D">
              <w:rPr>
                <w:rFonts w:ascii="Arial" w:hAnsi="Arial" w:cs="Arial"/>
                <w:b/>
                <w:color w:val="FFFFFF"/>
                <w:sz w:val="20"/>
                <w:szCs w:val="20"/>
              </w:rPr>
              <w:t>Čas odprave</w:t>
            </w:r>
          </w:p>
        </w:tc>
      </w:tr>
      <w:tr w:rsidR="00E57C9D" w:rsidRPr="00E57C9D" w14:paraId="15E9ABB6" w14:textId="77777777" w:rsidTr="006A278A">
        <w:tc>
          <w:tcPr>
            <w:tcW w:w="2122" w:type="dxa"/>
            <w:tcBorders>
              <w:top w:val="single" w:sz="4" w:space="0" w:color="000000"/>
              <w:left w:val="single" w:sz="4" w:space="0" w:color="000000"/>
              <w:bottom w:val="dotted" w:sz="4" w:space="0" w:color="auto"/>
              <w:right w:val="single" w:sz="4" w:space="0" w:color="000000"/>
            </w:tcBorders>
            <w:vAlign w:val="center"/>
          </w:tcPr>
          <w:p w14:paraId="6B221C56"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rPr>
              <w:t>Kritična napaka</w:t>
            </w:r>
          </w:p>
        </w:tc>
        <w:tc>
          <w:tcPr>
            <w:tcW w:w="2126" w:type="dxa"/>
            <w:tcBorders>
              <w:top w:val="single" w:sz="4" w:space="0" w:color="000000"/>
              <w:left w:val="single" w:sz="4" w:space="0" w:color="000000"/>
              <w:bottom w:val="dotted" w:sz="4" w:space="0" w:color="auto"/>
              <w:right w:val="single" w:sz="4" w:space="0" w:color="000000"/>
            </w:tcBorders>
            <w:vAlign w:val="center"/>
          </w:tcPr>
          <w:p w14:paraId="16A5F3B9"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rPr>
              <w:t xml:space="preserve"> 1 ura</w:t>
            </w:r>
          </w:p>
        </w:tc>
        <w:tc>
          <w:tcPr>
            <w:tcW w:w="4730" w:type="dxa"/>
            <w:tcBorders>
              <w:top w:val="single" w:sz="4" w:space="0" w:color="000000"/>
              <w:left w:val="single" w:sz="4" w:space="0" w:color="000000"/>
              <w:bottom w:val="dotted" w:sz="4" w:space="0" w:color="auto"/>
              <w:right w:val="single" w:sz="4" w:space="0" w:color="000000"/>
            </w:tcBorders>
          </w:tcPr>
          <w:p w14:paraId="7783CA02"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lang w:eastAsia="en-US"/>
              </w:rPr>
              <w:t>neprekinjena intervencija do odprave napake</w:t>
            </w:r>
          </w:p>
        </w:tc>
      </w:tr>
      <w:tr w:rsidR="00E57C9D" w:rsidRPr="00E57C9D" w14:paraId="1139B424" w14:textId="77777777" w:rsidTr="006A278A">
        <w:tc>
          <w:tcPr>
            <w:tcW w:w="2122" w:type="dxa"/>
            <w:tcBorders>
              <w:top w:val="dotted" w:sz="4" w:space="0" w:color="auto"/>
              <w:left w:val="single" w:sz="4" w:space="0" w:color="000000"/>
              <w:bottom w:val="dotted" w:sz="4" w:space="0" w:color="auto"/>
              <w:right w:val="single" w:sz="4" w:space="0" w:color="000000"/>
            </w:tcBorders>
            <w:vAlign w:val="center"/>
          </w:tcPr>
          <w:p w14:paraId="406D17B2"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rPr>
              <w:t>Resna napaka</w:t>
            </w:r>
          </w:p>
        </w:tc>
        <w:tc>
          <w:tcPr>
            <w:tcW w:w="2126" w:type="dxa"/>
            <w:tcBorders>
              <w:top w:val="dotted" w:sz="4" w:space="0" w:color="auto"/>
              <w:left w:val="single" w:sz="4" w:space="0" w:color="000000"/>
              <w:bottom w:val="dotted" w:sz="4" w:space="0" w:color="auto"/>
              <w:right w:val="single" w:sz="4" w:space="0" w:color="000000"/>
            </w:tcBorders>
            <w:vAlign w:val="center"/>
          </w:tcPr>
          <w:p w14:paraId="3432D272"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rPr>
              <w:t xml:space="preserve"> 4 ure</w:t>
            </w:r>
          </w:p>
        </w:tc>
        <w:tc>
          <w:tcPr>
            <w:tcW w:w="4730" w:type="dxa"/>
            <w:tcBorders>
              <w:top w:val="dotted" w:sz="4" w:space="0" w:color="auto"/>
              <w:left w:val="single" w:sz="4" w:space="0" w:color="000000"/>
              <w:bottom w:val="dotted" w:sz="4" w:space="0" w:color="auto"/>
              <w:right w:val="single" w:sz="4" w:space="0" w:color="000000"/>
            </w:tcBorders>
          </w:tcPr>
          <w:p w14:paraId="1CC01D88"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lang w:eastAsia="en-US"/>
              </w:rPr>
              <w:t xml:space="preserve">neprekinjena intervencija do odprave napake </w:t>
            </w:r>
          </w:p>
        </w:tc>
      </w:tr>
      <w:tr w:rsidR="00E57C9D" w:rsidRPr="00E57C9D" w14:paraId="6CC3BE89" w14:textId="77777777" w:rsidTr="006A278A">
        <w:tc>
          <w:tcPr>
            <w:tcW w:w="2122" w:type="dxa"/>
            <w:tcBorders>
              <w:top w:val="dotted" w:sz="4" w:space="0" w:color="auto"/>
              <w:left w:val="single" w:sz="4" w:space="0" w:color="000000"/>
              <w:bottom w:val="single" w:sz="4" w:space="0" w:color="000000"/>
              <w:right w:val="single" w:sz="4" w:space="0" w:color="000000"/>
            </w:tcBorders>
            <w:vAlign w:val="center"/>
          </w:tcPr>
          <w:p w14:paraId="6DC0725C"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rPr>
              <w:t>Manjša napaka</w:t>
            </w:r>
          </w:p>
        </w:tc>
        <w:tc>
          <w:tcPr>
            <w:tcW w:w="2126" w:type="dxa"/>
            <w:tcBorders>
              <w:top w:val="dotted" w:sz="4" w:space="0" w:color="auto"/>
              <w:left w:val="single" w:sz="4" w:space="0" w:color="000000"/>
              <w:bottom w:val="single" w:sz="4" w:space="0" w:color="000000"/>
              <w:right w:val="single" w:sz="4" w:space="0" w:color="000000"/>
            </w:tcBorders>
            <w:vAlign w:val="center"/>
          </w:tcPr>
          <w:p w14:paraId="0AF036DA"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rPr>
              <w:t xml:space="preserve"> 16 ur</w:t>
            </w:r>
          </w:p>
        </w:tc>
        <w:tc>
          <w:tcPr>
            <w:tcW w:w="4730" w:type="dxa"/>
            <w:tcBorders>
              <w:top w:val="dotted" w:sz="4" w:space="0" w:color="auto"/>
              <w:left w:val="single" w:sz="4" w:space="0" w:color="000000"/>
              <w:bottom w:val="single" w:sz="4" w:space="0" w:color="000000"/>
              <w:right w:val="single" w:sz="4" w:space="0" w:color="000000"/>
            </w:tcBorders>
          </w:tcPr>
          <w:p w14:paraId="3C74ED63" w14:textId="77777777" w:rsidR="00E57C9D" w:rsidRPr="00E57C9D" w:rsidRDefault="00E57C9D" w:rsidP="00E57C9D">
            <w:pPr>
              <w:keepNext/>
              <w:keepLines/>
              <w:spacing w:line="260" w:lineRule="atLeast"/>
              <w:rPr>
                <w:rFonts w:ascii="Arial" w:hAnsi="Arial" w:cs="Arial"/>
                <w:sz w:val="20"/>
                <w:szCs w:val="20"/>
              </w:rPr>
            </w:pPr>
            <w:r w:rsidRPr="00E57C9D">
              <w:rPr>
                <w:rFonts w:ascii="Arial" w:hAnsi="Arial" w:cs="Arial"/>
                <w:sz w:val="20"/>
                <w:szCs w:val="20"/>
                <w:lang w:eastAsia="en-US"/>
              </w:rPr>
              <w:t xml:space="preserve">intervencija do odprave napake </w:t>
            </w:r>
            <w:r w:rsidRPr="00E57C9D">
              <w:rPr>
                <w:rFonts w:ascii="Arial" w:hAnsi="Arial" w:cs="Arial"/>
                <w:sz w:val="20"/>
                <w:szCs w:val="20"/>
              </w:rPr>
              <w:t>z možnimi prekinitvami po pisnem dogovoru z naročnikom</w:t>
            </w:r>
          </w:p>
        </w:tc>
      </w:tr>
    </w:tbl>
    <w:p w14:paraId="2C718A3A" w14:textId="77777777" w:rsidR="00E57C9D" w:rsidRPr="00E57C9D" w:rsidRDefault="00E57C9D" w:rsidP="00E57C9D">
      <w:pPr>
        <w:jc w:val="both"/>
        <w:rPr>
          <w:rFonts w:ascii="Arial" w:hAnsi="Arial" w:cs="Arial"/>
          <w:sz w:val="20"/>
          <w:szCs w:val="20"/>
        </w:rPr>
      </w:pPr>
    </w:p>
    <w:p w14:paraId="1AD0A1AC"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 xml:space="preserve">Odzivni čas je čas, ki preteče od prejema prijave napake, do trenutka, ko izvajalec začne z odpravo napake. </w:t>
      </w:r>
    </w:p>
    <w:p w14:paraId="50D70BB7" w14:textId="77777777" w:rsidR="00E57C9D" w:rsidRPr="00E57C9D" w:rsidRDefault="00E57C9D" w:rsidP="00E57C9D">
      <w:pPr>
        <w:spacing w:line="260" w:lineRule="atLeast"/>
        <w:jc w:val="both"/>
        <w:rPr>
          <w:rFonts w:ascii="Arial" w:hAnsi="Arial" w:cs="Arial"/>
          <w:sz w:val="20"/>
          <w:szCs w:val="20"/>
        </w:rPr>
      </w:pPr>
    </w:p>
    <w:p w14:paraId="64E94937"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 xml:space="preserve">Čas odprave napake je čas od trenutka, ko izvajalec začne z odpravo napake, pa do njene odprave (oziroma zagotovitve funkcionalno nadomestne rešitve). </w:t>
      </w:r>
    </w:p>
    <w:p w14:paraId="64AAA5BC" w14:textId="77777777" w:rsidR="00E57C9D" w:rsidRPr="00E57C9D" w:rsidRDefault="00E57C9D" w:rsidP="00E57C9D">
      <w:pPr>
        <w:spacing w:line="260" w:lineRule="atLeast"/>
        <w:jc w:val="both"/>
        <w:rPr>
          <w:rFonts w:ascii="Arial" w:hAnsi="Arial" w:cs="Arial"/>
          <w:sz w:val="20"/>
          <w:szCs w:val="20"/>
        </w:rPr>
      </w:pPr>
    </w:p>
    <w:p w14:paraId="01A50693"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E57C9D">
        <w:rPr>
          <w:rFonts w:ascii="Arial" w:hAnsi="Arial" w:cs="Arial"/>
          <w:sz w:val="20"/>
          <w:szCs w:val="20"/>
          <w:lang w:eastAsia="en-US"/>
        </w:rPr>
        <w:t>ustrezno funkcionalno rešitev</w:t>
      </w:r>
      <w:r w:rsidRPr="00E57C9D">
        <w:rPr>
          <w:rFonts w:ascii="Arial" w:hAnsi="Arial" w:cs="Arial"/>
          <w:sz w:val="20"/>
          <w:szCs w:val="20"/>
        </w:rPr>
        <w:t xml:space="preserve"> in usklajevati nadaljnje aktivnosti tako, da bo delovni proces uporabnika nemoten.</w:t>
      </w:r>
    </w:p>
    <w:p w14:paraId="32F9F0BF" w14:textId="77777777" w:rsidR="00E57C9D" w:rsidRPr="00E57C9D" w:rsidRDefault="00E57C9D" w:rsidP="00E57C9D">
      <w:pPr>
        <w:spacing w:line="260" w:lineRule="atLeast"/>
        <w:jc w:val="both"/>
        <w:rPr>
          <w:rFonts w:ascii="Arial" w:hAnsi="Arial" w:cs="Arial"/>
          <w:sz w:val="20"/>
          <w:szCs w:val="20"/>
        </w:rPr>
      </w:pPr>
    </w:p>
    <w:p w14:paraId="3995A3D5"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Naročnik je dolžan napako prijaviti izvajalcu in potrditi zaključek odprave napak. Izvajalec mora odpravljati napako neprekinjeno do popolne odprave napake.</w:t>
      </w:r>
    </w:p>
    <w:p w14:paraId="3CBAFC8E" w14:textId="77777777" w:rsidR="00E57C9D" w:rsidRPr="00E57C9D" w:rsidRDefault="00E57C9D" w:rsidP="00E57C9D">
      <w:pPr>
        <w:spacing w:line="260" w:lineRule="atLeast"/>
        <w:jc w:val="both"/>
        <w:rPr>
          <w:rFonts w:ascii="Arial" w:hAnsi="Arial" w:cs="Arial"/>
          <w:sz w:val="20"/>
          <w:szCs w:val="20"/>
          <w:lang w:eastAsia="en-US"/>
        </w:rPr>
      </w:pPr>
    </w:p>
    <w:p w14:paraId="6C77B165"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Izvajalec bo upošteval delovni čas naročnika in fizični dostop ter administratorski dostop do sistemov ter svoje aktivnosti usklajeval z naročnikom.</w:t>
      </w:r>
    </w:p>
    <w:p w14:paraId="46DD596A" w14:textId="77777777" w:rsidR="00E57C9D" w:rsidRPr="00E57C9D" w:rsidRDefault="00E57C9D" w:rsidP="00E57C9D">
      <w:pPr>
        <w:spacing w:line="260" w:lineRule="atLeast"/>
        <w:jc w:val="both"/>
        <w:rPr>
          <w:rFonts w:ascii="Arial" w:hAnsi="Arial" w:cs="Arial"/>
          <w:sz w:val="20"/>
          <w:szCs w:val="20"/>
          <w:lang w:eastAsia="en-US"/>
        </w:rPr>
      </w:pPr>
    </w:p>
    <w:p w14:paraId="34BC1CBD" w14:textId="77777777" w:rsidR="00E57C9D" w:rsidRPr="00E57C9D" w:rsidRDefault="00E57C9D" w:rsidP="00E57C9D">
      <w:pPr>
        <w:suppressAutoHyphens/>
        <w:spacing w:line="260" w:lineRule="atLeast"/>
        <w:jc w:val="both"/>
        <w:rPr>
          <w:rFonts w:ascii="Arial" w:hAnsi="Arial" w:cs="Arial"/>
          <w:sz w:val="20"/>
          <w:szCs w:val="20"/>
          <w:lang w:eastAsia="ar-SA"/>
        </w:rPr>
      </w:pPr>
      <w:r w:rsidRPr="00E57C9D">
        <w:rPr>
          <w:rFonts w:ascii="Arial" w:hAnsi="Arial" w:cs="Arial"/>
          <w:sz w:val="20"/>
          <w:szCs w:val="20"/>
          <w:lang w:eastAsia="ar-SA"/>
        </w:rPr>
        <w:t>Izvajalec ni odgovoren za napako, ki je nastala kot posledica:</w:t>
      </w:r>
    </w:p>
    <w:p w14:paraId="2FA74159" w14:textId="77777777" w:rsidR="00E57C9D" w:rsidRPr="00E57C9D" w:rsidRDefault="00E57C9D" w:rsidP="003D3ADB">
      <w:pPr>
        <w:numPr>
          <w:ilvl w:val="0"/>
          <w:numId w:val="32"/>
        </w:numPr>
        <w:spacing w:line="260" w:lineRule="atLeast"/>
        <w:jc w:val="both"/>
        <w:rPr>
          <w:rFonts w:ascii="Arial" w:hAnsi="Arial" w:cs="Arial"/>
          <w:sz w:val="20"/>
          <w:szCs w:val="20"/>
          <w:lang w:eastAsia="en-US"/>
        </w:rPr>
      </w:pPr>
      <w:r w:rsidRPr="00E57C9D">
        <w:rPr>
          <w:rFonts w:ascii="Arial" w:hAnsi="Arial" w:cs="Arial"/>
          <w:sz w:val="20"/>
          <w:szCs w:val="20"/>
          <w:lang w:eastAsia="en-US"/>
        </w:rPr>
        <w:t>naročnikovega neupoštevanja navodil za uporabo oziroma uporabniške dokumentacije,</w:t>
      </w:r>
    </w:p>
    <w:p w14:paraId="3E82C022" w14:textId="77777777" w:rsidR="00E57C9D" w:rsidRPr="00E57C9D" w:rsidRDefault="00E57C9D" w:rsidP="003D3ADB">
      <w:pPr>
        <w:numPr>
          <w:ilvl w:val="0"/>
          <w:numId w:val="32"/>
        </w:numPr>
        <w:spacing w:line="260" w:lineRule="atLeast"/>
        <w:jc w:val="both"/>
        <w:rPr>
          <w:rFonts w:ascii="Arial" w:hAnsi="Arial" w:cs="Arial"/>
          <w:sz w:val="20"/>
          <w:szCs w:val="20"/>
          <w:lang w:eastAsia="en-US"/>
        </w:rPr>
      </w:pPr>
      <w:r w:rsidRPr="00E57C9D">
        <w:rPr>
          <w:rFonts w:ascii="Arial" w:hAnsi="Arial" w:cs="Arial"/>
          <w:sz w:val="20"/>
          <w:szCs w:val="20"/>
          <w:lang w:eastAsia="en-US"/>
        </w:rPr>
        <w:t>naročnikove nestrokovne, nepravilne ali nedovoljene uporabe rešitve oziroma operacijskega sistemskega okolja oziroma računalniške strojne opreme,</w:t>
      </w:r>
    </w:p>
    <w:p w14:paraId="3911B929" w14:textId="77777777" w:rsidR="00E57C9D" w:rsidRPr="00E57C9D" w:rsidRDefault="00E57C9D" w:rsidP="003D3ADB">
      <w:pPr>
        <w:numPr>
          <w:ilvl w:val="0"/>
          <w:numId w:val="32"/>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nedovoljenih modifikacij rešitve s strani naročnika ali tretjih oseb in </w:t>
      </w:r>
    </w:p>
    <w:p w14:paraId="77F92771" w14:textId="77777777" w:rsidR="00E57C9D" w:rsidRPr="00E57C9D" w:rsidRDefault="00E57C9D" w:rsidP="003D3ADB">
      <w:pPr>
        <w:numPr>
          <w:ilvl w:val="0"/>
          <w:numId w:val="32"/>
        </w:numPr>
        <w:spacing w:line="260" w:lineRule="atLeast"/>
        <w:jc w:val="both"/>
        <w:rPr>
          <w:rFonts w:ascii="Arial" w:hAnsi="Arial" w:cs="Arial"/>
          <w:sz w:val="20"/>
          <w:szCs w:val="20"/>
          <w:lang w:eastAsia="en-US"/>
        </w:rPr>
      </w:pPr>
      <w:r w:rsidRPr="00E57C9D">
        <w:rPr>
          <w:rFonts w:ascii="Arial" w:hAnsi="Arial" w:cs="Arial"/>
          <w:sz w:val="20"/>
          <w:szCs w:val="20"/>
          <w:lang w:eastAsia="en-US"/>
        </w:rPr>
        <w:t>višje sile, nesreče in podobnih nepredvidljivih dogodkov ali malomarnosti, za kar ni odgovoren izvajalec.</w:t>
      </w:r>
    </w:p>
    <w:p w14:paraId="2C6B1A2E" w14:textId="77777777" w:rsidR="00E57C9D" w:rsidRPr="00E57C9D" w:rsidRDefault="00E57C9D" w:rsidP="00E57C9D">
      <w:pPr>
        <w:suppressAutoHyphens/>
        <w:spacing w:line="260" w:lineRule="atLeast"/>
        <w:jc w:val="both"/>
        <w:rPr>
          <w:rFonts w:ascii="Arial" w:hAnsi="Arial" w:cs="Arial"/>
          <w:sz w:val="20"/>
          <w:szCs w:val="20"/>
          <w:lang w:eastAsia="ar-SA"/>
        </w:rPr>
      </w:pPr>
    </w:p>
    <w:p w14:paraId="23D82191" w14:textId="716D72B1" w:rsidR="00E57C9D" w:rsidRDefault="00E57C9D" w:rsidP="00E57C9D">
      <w:pPr>
        <w:suppressAutoHyphens/>
        <w:spacing w:line="260" w:lineRule="atLeast"/>
        <w:jc w:val="both"/>
        <w:rPr>
          <w:rFonts w:ascii="Arial" w:hAnsi="Arial" w:cs="Arial"/>
          <w:sz w:val="20"/>
          <w:szCs w:val="20"/>
          <w:lang w:eastAsia="ar-SA"/>
        </w:rPr>
      </w:pPr>
      <w:r w:rsidRPr="00E57C9D">
        <w:rPr>
          <w:rFonts w:ascii="Arial" w:hAnsi="Arial" w:cs="Arial"/>
          <w:sz w:val="20"/>
          <w:szCs w:val="20"/>
          <w:lang w:eastAsia="ar-SA"/>
        </w:rPr>
        <w:t>Jamčevalni rok se podaljša za čas, ki ga izvajalec potrebuje za odpravo javljene mu bistvene napake (kritične oziroma resne napake).</w:t>
      </w:r>
    </w:p>
    <w:p w14:paraId="0ED5ED96" w14:textId="41269DE4" w:rsidR="00EE6B18" w:rsidRDefault="00EE6B18" w:rsidP="00E57C9D">
      <w:pPr>
        <w:suppressAutoHyphens/>
        <w:spacing w:line="260" w:lineRule="atLeast"/>
        <w:jc w:val="both"/>
        <w:rPr>
          <w:rFonts w:ascii="Arial" w:hAnsi="Arial" w:cs="Arial"/>
          <w:sz w:val="20"/>
          <w:szCs w:val="20"/>
          <w:lang w:eastAsia="ar-SA"/>
        </w:rPr>
      </w:pPr>
    </w:p>
    <w:p w14:paraId="01841B9C" w14:textId="359E7B1C" w:rsidR="00EE6B18" w:rsidRDefault="00EE6B18" w:rsidP="00E57C9D">
      <w:pPr>
        <w:suppressAutoHyphens/>
        <w:spacing w:line="260" w:lineRule="atLeast"/>
        <w:jc w:val="both"/>
        <w:rPr>
          <w:rFonts w:ascii="Arial" w:hAnsi="Arial" w:cs="Arial"/>
          <w:sz w:val="20"/>
          <w:szCs w:val="20"/>
          <w:lang w:eastAsia="ar-SA"/>
        </w:rPr>
      </w:pPr>
    </w:p>
    <w:p w14:paraId="1BE5A728" w14:textId="77777777" w:rsidR="00EE6B18" w:rsidRPr="00E57C9D" w:rsidRDefault="00EE6B18" w:rsidP="00E57C9D">
      <w:pPr>
        <w:suppressAutoHyphens/>
        <w:spacing w:line="260" w:lineRule="atLeast"/>
        <w:jc w:val="both"/>
        <w:rPr>
          <w:rFonts w:ascii="Arial" w:hAnsi="Arial" w:cs="Arial"/>
          <w:sz w:val="20"/>
          <w:szCs w:val="20"/>
          <w:lang w:eastAsia="ar-SA"/>
        </w:rPr>
      </w:pPr>
    </w:p>
    <w:p w14:paraId="358C7CC3" w14:textId="77777777" w:rsidR="00E57C9D" w:rsidRPr="00E57C9D" w:rsidRDefault="00E57C9D" w:rsidP="00E57C9D">
      <w:pPr>
        <w:spacing w:line="260" w:lineRule="atLeast"/>
        <w:jc w:val="both"/>
        <w:rPr>
          <w:rFonts w:ascii="Arial" w:hAnsi="Arial" w:cs="Arial"/>
          <w:sz w:val="20"/>
          <w:szCs w:val="20"/>
          <w:lang w:eastAsia="en-GB"/>
        </w:rPr>
      </w:pPr>
    </w:p>
    <w:p w14:paraId="7BECADCC" w14:textId="078B1B24" w:rsidR="00E57C9D" w:rsidRPr="00E57C9D" w:rsidRDefault="00E57C9D" w:rsidP="00E57C9D">
      <w:pPr>
        <w:spacing w:line="260" w:lineRule="atLeast"/>
        <w:rPr>
          <w:rFonts w:ascii="Arial" w:hAnsi="Arial" w:cs="Arial"/>
          <w:b/>
          <w:sz w:val="20"/>
          <w:szCs w:val="20"/>
          <w:lang w:eastAsia="en-US"/>
        </w:rPr>
      </w:pPr>
      <w:r w:rsidRPr="00E57C9D">
        <w:rPr>
          <w:rFonts w:ascii="Arial" w:hAnsi="Arial" w:cs="Arial"/>
          <w:b/>
          <w:sz w:val="20"/>
          <w:szCs w:val="20"/>
          <w:lang w:eastAsia="en-US"/>
        </w:rPr>
        <w:lastRenderedPageBreak/>
        <w:t>IV. OBVEZNOSTI IN ODGOVORNOSTI IZVAJALCA</w:t>
      </w:r>
    </w:p>
    <w:p w14:paraId="41D46B03" w14:textId="77777777" w:rsidR="00E57C9D" w:rsidRPr="00E57C9D" w:rsidRDefault="00E57C9D" w:rsidP="00E57C9D">
      <w:pPr>
        <w:spacing w:line="260" w:lineRule="atLeast"/>
        <w:rPr>
          <w:rFonts w:ascii="Arial" w:hAnsi="Arial" w:cs="Arial"/>
          <w:sz w:val="20"/>
          <w:szCs w:val="20"/>
          <w:lang w:eastAsia="en-US"/>
        </w:rPr>
      </w:pPr>
    </w:p>
    <w:p w14:paraId="0D1A2E54" w14:textId="77777777" w:rsidR="00E57C9D" w:rsidRPr="00E57C9D" w:rsidRDefault="00E57C9D" w:rsidP="003D3ADB">
      <w:pPr>
        <w:keepNext/>
        <w:numPr>
          <w:ilvl w:val="0"/>
          <w:numId w:val="50"/>
        </w:numPr>
        <w:spacing w:line="260" w:lineRule="atLeast"/>
        <w:ind w:firstLine="3402"/>
        <w:jc w:val="center"/>
        <w:rPr>
          <w:rFonts w:ascii="Arial" w:hAnsi="Arial" w:cs="Arial"/>
          <w:sz w:val="20"/>
          <w:szCs w:val="20"/>
        </w:rPr>
      </w:pPr>
    </w:p>
    <w:p w14:paraId="407016FF" w14:textId="77777777" w:rsidR="00E57C9D" w:rsidRPr="00E57C9D" w:rsidRDefault="00E57C9D" w:rsidP="00E57C9D">
      <w:pPr>
        <w:overflowPunct w:val="0"/>
        <w:autoSpaceDE w:val="0"/>
        <w:autoSpaceDN w:val="0"/>
        <w:adjustRightInd w:val="0"/>
        <w:spacing w:line="260" w:lineRule="atLeast"/>
        <w:textAlignment w:val="baseline"/>
        <w:rPr>
          <w:rFonts w:ascii="Arial" w:hAnsi="Arial" w:cs="Arial"/>
          <w:sz w:val="20"/>
          <w:szCs w:val="20"/>
          <w:lang w:eastAsia="en-US"/>
        </w:rPr>
      </w:pPr>
    </w:p>
    <w:p w14:paraId="272EFD3E"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S to pogodbo se izvajalec zaveže opraviti v pogodbi določene storitve.</w:t>
      </w:r>
    </w:p>
    <w:p w14:paraId="50B60DBD"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7339D9CF" w14:textId="6FA98980" w:rsid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 xml:space="preserve">Izvajalec se obvezuje, da bo:  </w:t>
      </w:r>
    </w:p>
    <w:p w14:paraId="560CF114" w14:textId="5BC2AD4B" w:rsidR="00561F7F" w:rsidRDefault="00561F7F"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567F0E81" w14:textId="560B4BD5" w:rsidR="00561F7F" w:rsidRPr="002529BC" w:rsidRDefault="00561F7F" w:rsidP="003D3ADB">
      <w:pPr>
        <w:pStyle w:val="Odstavekseznama"/>
        <w:numPr>
          <w:ilvl w:val="0"/>
          <w:numId w:val="51"/>
        </w:numPr>
        <w:spacing w:line="260" w:lineRule="atLeast"/>
        <w:jc w:val="both"/>
        <w:rPr>
          <w:rFonts w:ascii="Arial" w:hAnsi="Arial" w:cs="Arial"/>
          <w:sz w:val="20"/>
          <w:szCs w:val="20"/>
          <w:lang w:eastAsia="ar-SA"/>
        </w:rPr>
      </w:pPr>
      <w:r w:rsidRPr="00561F7F">
        <w:rPr>
          <w:rFonts w:ascii="Arial" w:hAnsi="Arial" w:cs="Arial"/>
          <w:sz w:val="20"/>
          <w:szCs w:val="20"/>
          <w:lang w:eastAsia="ar-SA"/>
        </w:rPr>
        <w:t>naročniku po specifikacijah predmetnega javnega naročila nudil sistemsko upravljanje in 24/7 vzdrževanje informacijske infrastrukture</w:t>
      </w:r>
      <w:r w:rsidR="000C37BB">
        <w:rPr>
          <w:rFonts w:ascii="Arial" w:hAnsi="Arial" w:cs="Arial"/>
          <w:sz w:val="20"/>
          <w:szCs w:val="20"/>
          <w:lang w:eastAsia="ar-SA"/>
        </w:rPr>
        <w:t xml:space="preserve"> s podatkovnimi modeli</w:t>
      </w:r>
      <w:r w:rsidRPr="00561F7F">
        <w:rPr>
          <w:rFonts w:ascii="Arial" w:hAnsi="Arial" w:cs="Arial"/>
          <w:sz w:val="20"/>
          <w:szCs w:val="20"/>
          <w:lang w:eastAsia="ar-SA"/>
        </w:rPr>
        <w:t xml:space="preserve"> v za to določenih rokih po tej pogodbi ter zagotovil funkcionalnost in brezhibno delovanje informacijske infras</w:t>
      </w:r>
      <w:r w:rsidR="00AC58D1">
        <w:rPr>
          <w:rFonts w:ascii="Arial" w:hAnsi="Arial" w:cs="Arial"/>
          <w:sz w:val="20"/>
          <w:szCs w:val="20"/>
          <w:lang w:eastAsia="ar-SA"/>
        </w:rPr>
        <w:t>trukture v garancijskem obdobju;</w:t>
      </w:r>
      <w:r w:rsidRPr="00561F7F">
        <w:rPr>
          <w:rFonts w:ascii="Arial" w:hAnsi="Arial" w:cs="Arial"/>
          <w:sz w:val="20"/>
          <w:szCs w:val="20"/>
          <w:lang w:eastAsia="ar-SA"/>
        </w:rPr>
        <w:t xml:space="preserve"> </w:t>
      </w:r>
    </w:p>
    <w:p w14:paraId="0D65C55A"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izvajal storitve po tej pogodbi po pravilih stroke, v skladu z navodili naročnika, s skrbnostjo dobrega gospodarja in v pogodbenem roku; </w:t>
      </w:r>
    </w:p>
    <w:p w14:paraId="1450B795"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779F9735"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pri izvajanju pogodbenih obveznosti uporabljal napredne tehnologije in metode glede na opremljenost naročnika;  </w:t>
      </w:r>
    </w:p>
    <w:p w14:paraId="4078C26B"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vsa komunikacija z naročnikom potekala v slovenskem jeziku;</w:t>
      </w:r>
    </w:p>
    <w:p w14:paraId="73C74794"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vse izdelke predal v slovenskem jeziku;</w:t>
      </w:r>
    </w:p>
    <w:p w14:paraId="3F11E842"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zagotavljal prisotnost ustreznih kadrov na vseh usklajevalnih sestankih pri naročniku za obdobje trajanja te pogodbe</w:t>
      </w:r>
    </w:p>
    <w:p w14:paraId="2D08109B"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2971E1FA"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reference;</w:t>
      </w:r>
    </w:p>
    <w:p w14:paraId="10F6FB3B"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omogočal ustrezen nadzor naročniku;  </w:t>
      </w:r>
    </w:p>
    <w:p w14:paraId="6E10BDE1"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varoval vse zaupne in osebne podatke, do katerih bo imel dostop ob izvajanju pogodbenih del;</w:t>
      </w:r>
    </w:p>
    <w:p w14:paraId="13514A77" w14:textId="77777777"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na zahtevo naročnika podrobneje specificiral opravljene aktivnosti oz. storitve v določenem obdobju;</w:t>
      </w:r>
    </w:p>
    <w:p w14:paraId="30A27619" w14:textId="17F3029B" w:rsidR="00E57C9D" w:rsidRPr="00E57C9D" w:rsidRDefault="00E57C9D" w:rsidP="003D3ADB">
      <w:pPr>
        <w:numPr>
          <w:ilvl w:val="0"/>
          <w:numId w:val="33"/>
        </w:numPr>
        <w:spacing w:line="260" w:lineRule="atLeast"/>
        <w:jc w:val="both"/>
        <w:rPr>
          <w:rFonts w:ascii="Arial" w:hAnsi="Arial" w:cs="Arial"/>
          <w:sz w:val="20"/>
          <w:szCs w:val="20"/>
          <w:lang w:eastAsia="en-US"/>
        </w:rPr>
      </w:pPr>
      <w:r w:rsidRPr="00E57C9D">
        <w:rPr>
          <w:rFonts w:ascii="Arial" w:hAnsi="Arial" w:cs="Arial"/>
          <w:sz w:val="20"/>
          <w:szCs w:val="20"/>
          <w:lang w:eastAsia="en-US"/>
        </w:rPr>
        <w:t>plačal pogodbeno kazen, kot je določena v tej pogodbi, v primeru zamude, ki bo nastal</w:t>
      </w:r>
      <w:r w:rsidR="002D4739">
        <w:rPr>
          <w:rFonts w:ascii="Arial" w:hAnsi="Arial" w:cs="Arial"/>
          <w:sz w:val="20"/>
          <w:szCs w:val="20"/>
          <w:lang w:eastAsia="en-US"/>
        </w:rPr>
        <w:t>a po izključni krivdi izvajalca.</w:t>
      </w:r>
    </w:p>
    <w:p w14:paraId="63995FC4"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0DFBD55F"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113557F5"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7C1F8E"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2D3645A"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22BD9B67"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5EFF7590" w14:textId="467D0743" w:rsidR="00E57C9D" w:rsidRDefault="00E57C9D" w:rsidP="00E57C9D">
      <w:pPr>
        <w:spacing w:line="260" w:lineRule="atLeast"/>
        <w:rPr>
          <w:rFonts w:ascii="Arial" w:hAnsi="Arial" w:cs="Arial"/>
          <w:sz w:val="20"/>
          <w:szCs w:val="20"/>
          <w:lang w:eastAsia="en-US"/>
        </w:rPr>
      </w:pPr>
    </w:p>
    <w:p w14:paraId="458C794B" w14:textId="22B35B0C" w:rsidR="00EE6B18" w:rsidRDefault="00EE6B18" w:rsidP="00E57C9D">
      <w:pPr>
        <w:spacing w:line="260" w:lineRule="atLeast"/>
        <w:rPr>
          <w:rFonts w:ascii="Arial" w:hAnsi="Arial" w:cs="Arial"/>
          <w:sz w:val="20"/>
          <w:szCs w:val="20"/>
          <w:lang w:eastAsia="en-US"/>
        </w:rPr>
      </w:pPr>
    </w:p>
    <w:p w14:paraId="55B89F3E" w14:textId="5C6DA05E" w:rsidR="00EE6B18" w:rsidRDefault="00EE6B18" w:rsidP="00E57C9D">
      <w:pPr>
        <w:spacing w:line="260" w:lineRule="atLeast"/>
        <w:rPr>
          <w:rFonts w:ascii="Arial" w:hAnsi="Arial" w:cs="Arial"/>
          <w:sz w:val="20"/>
          <w:szCs w:val="20"/>
          <w:lang w:eastAsia="en-US"/>
        </w:rPr>
      </w:pPr>
    </w:p>
    <w:p w14:paraId="74AE2B42" w14:textId="14BAB949" w:rsidR="00EE6B18" w:rsidRDefault="00EE6B18" w:rsidP="00E57C9D">
      <w:pPr>
        <w:spacing w:line="260" w:lineRule="atLeast"/>
        <w:rPr>
          <w:rFonts w:ascii="Arial" w:hAnsi="Arial" w:cs="Arial"/>
          <w:sz w:val="20"/>
          <w:szCs w:val="20"/>
          <w:lang w:eastAsia="en-US"/>
        </w:rPr>
      </w:pPr>
    </w:p>
    <w:p w14:paraId="5A62F1A5" w14:textId="6220F7AE" w:rsidR="00EE6B18" w:rsidRDefault="00EE6B18" w:rsidP="00E57C9D">
      <w:pPr>
        <w:spacing w:line="260" w:lineRule="atLeast"/>
        <w:rPr>
          <w:rFonts w:ascii="Arial" w:hAnsi="Arial" w:cs="Arial"/>
          <w:sz w:val="20"/>
          <w:szCs w:val="20"/>
          <w:lang w:eastAsia="en-US"/>
        </w:rPr>
      </w:pPr>
    </w:p>
    <w:p w14:paraId="25CAC5B9" w14:textId="77777777" w:rsidR="00EE6B18" w:rsidRPr="00E57C9D" w:rsidRDefault="00EE6B18" w:rsidP="00E57C9D">
      <w:pPr>
        <w:spacing w:line="260" w:lineRule="atLeast"/>
        <w:rPr>
          <w:rFonts w:ascii="Arial" w:hAnsi="Arial" w:cs="Arial"/>
          <w:sz w:val="20"/>
          <w:szCs w:val="20"/>
          <w:lang w:eastAsia="en-US"/>
        </w:rPr>
      </w:pPr>
    </w:p>
    <w:p w14:paraId="094E0988" w14:textId="77777777" w:rsidR="00E57C9D" w:rsidRPr="00E57C9D" w:rsidRDefault="00E57C9D" w:rsidP="00E57C9D">
      <w:pPr>
        <w:tabs>
          <w:tab w:val="center" w:pos="4320"/>
          <w:tab w:val="right" w:pos="8640"/>
        </w:tabs>
        <w:spacing w:line="260" w:lineRule="atLeast"/>
        <w:rPr>
          <w:rFonts w:ascii="Arial" w:hAnsi="Arial" w:cs="Arial"/>
          <w:b/>
          <w:sz w:val="20"/>
          <w:szCs w:val="20"/>
          <w:lang w:eastAsia="en-US"/>
        </w:rPr>
      </w:pPr>
      <w:r w:rsidRPr="00E57C9D">
        <w:rPr>
          <w:rFonts w:ascii="Arial" w:hAnsi="Arial" w:cs="Arial"/>
          <w:b/>
          <w:sz w:val="20"/>
          <w:szCs w:val="20"/>
          <w:lang w:eastAsia="en-US"/>
        </w:rPr>
        <w:lastRenderedPageBreak/>
        <w:t>V. OBVEZNOSTI IN ODGOVORNOSTI NAROČNIKA</w:t>
      </w:r>
    </w:p>
    <w:p w14:paraId="11D04F52" w14:textId="77777777" w:rsidR="00E57C9D" w:rsidRPr="00E57C9D" w:rsidRDefault="00E57C9D" w:rsidP="00E57C9D">
      <w:pPr>
        <w:keepNext/>
        <w:spacing w:line="260" w:lineRule="atLeast"/>
        <w:rPr>
          <w:rFonts w:ascii="Arial" w:hAnsi="Arial" w:cs="Arial"/>
          <w:sz w:val="20"/>
          <w:szCs w:val="20"/>
          <w:lang w:eastAsia="en-US"/>
        </w:rPr>
      </w:pPr>
    </w:p>
    <w:p w14:paraId="7F7FB701" w14:textId="77777777" w:rsidR="00E57C9D" w:rsidRPr="00E57C9D" w:rsidRDefault="00E57C9D" w:rsidP="003D3ADB">
      <w:pPr>
        <w:keepNext/>
        <w:numPr>
          <w:ilvl w:val="0"/>
          <w:numId w:val="49"/>
        </w:numPr>
        <w:spacing w:line="260" w:lineRule="atLeast"/>
        <w:jc w:val="center"/>
        <w:rPr>
          <w:rFonts w:ascii="Arial" w:hAnsi="Arial" w:cs="Arial"/>
          <w:sz w:val="20"/>
          <w:szCs w:val="20"/>
        </w:rPr>
      </w:pPr>
      <w:r w:rsidRPr="00E57C9D">
        <w:rPr>
          <w:rFonts w:ascii="Arial" w:hAnsi="Arial" w:cs="Arial"/>
          <w:sz w:val="20"/>
          <w:szCs w:val="20"/>
        </w:rPr>
        <w:t>člen</w:t>
      </w:r>
    </w:p>
    <w:p w14:paraId="619CA6BC" w14:textId="77777777" w:rsidR="00E57C9D" w:rsidRPr="00E57C9D" w:rsidRDefault="00E57C9D" w:rsidP="00E57C9D">
      <w:pPr>
        <w:keepNext/>
        <w:spacing w:line="260" w:lineRule="atLeast"/>
        <w:jc w:val="center"/>
        <w:rPr>
          <w:rFonts w:ascii="Arial" w:hAnsi="Arial" w:cs="Arial"/>
          <w:sz w:val="20"/>
          <w:szCs w:val="20"/>
        </w:rPr>
      </w:pPr>
    </w:p>
    <w:p w14:paraId="51B5606C"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5C031464" w14:textId="77777777" w:rsidR="00AC58D1" w:rsidRDefault="00AC58D1"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3640FF2E" w14:textId="119D5643"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 xml:space="preserve">Naročnik se obvezuje, da bo: </w:t>
      </w:r>
    </w:p>
    <w:p w14:paraId="768A496C" w14:textId="77777777" w:rsidR="00E57C9D" w:rsidRPr="00E57C9D" w:rsidRDefault="00E57C9D" w:rsidP="003D3ADB">
      <w:pPr>
        <w:numPr>
          <w:ilvl w:val="0"/>
          <w:numId w:val="45"/>
        </w:num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 xml:space="preserve">izpolnjeval vse predvidene obveznosti v rokih in na predviden način;  </w:t>
      </w:r>
    </w:p>
    <w:p w14:paraId="322F998A" w14:textId="77777777" w:rsidR="00E57C9D" w:rsidRPr="00E57C9D" w:rsidRDefault="00E57C9D" w:rsidP="003D3ADB">
      <w:pPr>
        <w:numPr>
          <w:ilvl w:val="0"/>
          <w:numId w:val="45"/>
        </w:num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 xml:space="preserve">zagotovil razpoložljivost potrebnih človeških, informacijskih in finančnih virov;  </w:t>
      </w:r>
    </w:p>
    <w:p w14:paraId="67220CC9" w14:textId="77777777" w:rsidR="00E57C9D" w:rsidRPr="00E57C9D" w:rsidRDefault="00E57C9D" w:rsidP="003D3ADB">
      <w:pPr>
        <w:numPr>
          <w:ilvl w:val="0"/>
          <w:numId w:val="45"/>
        </w:num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izvajalcu omogočil dostop do dokumentacije, ki jo ima na razpolago in je potrebna za izvedbo prevzetih storitev;</w:t>
      </w:r>
    </w:p>
    <w:p w14:paraId="20516A11" w14:textId="77777777" w:rsidR="00E57C9D" w:rsidRPr="00E57C9D" w:rsidRDefault="00E57C9D" w:rsidP="003D3ADB">
      <w:pPr>
        <w:numPr>
          <w:ilvl w:val="0"/>
          <w:numId w:val="45"/>
        </w:num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ar-SA"/>
        </w:rPr>
        <w:t>tekoče obveščal izvajalca o vseh okoliščinah, ki bi lahko imele vpliv na izvedbo prevzetih obveznosti;</w:t>
      </w:r>
    </w:p>
    <w:p w14:paraId="6E5EC8FE" w14:textId="77777777" w:rsidR="00E57C9D" w:rsidRPr="00E57C9D" w:rsidRDefault="00E57C9D" w:rsidP="003D3ADB">
      <w:pPr>
        <w:numPr>
          <w:ilvl w:val="0"/>
          <w:numId w:val="45"/>
        </w:num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zagotovil sodelovanje strokovnjakov naročnika pri definiranju vsebinskih pogojev delovanja predmeta javnega naročila;</w:t>
      </w:r>
    </w:p>
    <w:p w14:paraId="4551A8AA" w14:textId="77777777" w:rsidR="00E57C9D" w:rsidRPr="00E57C9D" w:rsidRDefault="00E57C9D" w:rsidP="003D3ADB">
      <w:pPr>
        <w:numPr>
          <w:ilvl w:val="0"/>
          <w:numId w:val="45"/>
        </w:num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izvajalcu nudil prostor na sedežu naročnika z ustrezno opremo za potrebe koordinacije projekta z naročnikom;</w:t>
      </w:r>
    </w:p>
    <w:p w14:paraId="68C06D47" w14:textId="77777777" w:rsidR="00E57C9D" w:rsidRPr="00E57C9D" w:rsidRDefault="00E57C9D" w:rsidP="003D3ADB">
      <w:pPr>
        <w:numPr>
          <w:ilvl w:val="0"/>
          <w:numId w:val="45"/>
        </w:num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zagotovil sodelovanje pri preverjanju vmesnih rezultatov projekta;</w:t>
      </w:r>
    </w:p>
    <w:p w14:paraId="392D2FBC" w14:textId="77777777" w:rsidR="00E57C9D" w:rsidRPr="00E57C9D" w:rsidRDefault="00E57C9D" w:rsidP="003D3ADB">
      <w:pPr>
        <w:numPr>
          <w:ilvl w:val="0"/>
          <w:numId w:val="45"/>
        </w:num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plačeval naročene storitve v dogovorjenih rokih.</w:t>
      </w:r>
    </w:p>
    <w:p w14:paraId="158D0B34" w14:textId="77777777" w:rsidR="00E57C9D" w:rsidRPr="00E57C9D" w:rsidRDefault="00E57C9D" w:rsidP="00E57C9D">
      <w:pPr>
        <w:keepNext/>
        <w:spacing w:line="260" w:lineRule="atLeast"/>
        <w:jc w:val="both"/>
        <w:rPr>
          <w:rFonts w:ascii="Arial" w:hAnsi="Arial" w:cs="Arial"/>
          <w:b/>
          <w:sz w:val="20"/>
          <w:szCs w:val="20"/>
        </w:rPr>
      </w:pPr>
    </w:p>
    <w:p w14:paraId="5EF37D71" w14:textId="77777777" w:rsidR="00E57C9D" w:rsidRPr="00E57C9D" w:rsidRDefault="00E57C9D" w:rsidP="00E57C9D">
      <w:pPr>
        <w:keepNext/>
        <w:spacing w:line="260" w:lineRule="atLeast"/>
        <w:jc w:val="both"/>
        <w:rPr>
          <w:rFonts w:ascii="Arial" w:hAnsi="Arial" w:cs="Arial"/>
          <w:b/>
          <w:sz w:val="20"/>
          <w:szCs w:val="20"/>
        </w:rPr>
      </w:pPr>
      <w:r w:rsidRPr="00E57C9D">
        <w:rPr>
          <w:rFonts w:ascii="Arial" w:hAnsi="Arial" w:cs="Arial"/>
          <w:b/>
          <w:sz w:val="20"/>
          <w:szCs w:val="20"/>
        </w:rPr>
        <w:t xml:space="preserve">VI. </w:t>
      </w:r>
      <w:r w:rsidRPr="006B6CCA">
        <w:rPr>
          <w:rFonts w:ascii="Arial" w:hAnsi="Arial" w:cs="Arial"/>
          <w:b/>
          <w:sz w:val="20"/>
          <w:szCs w:val="20"/>
        </w:rPr>
        <w:t>PREVZEM POGODBENEGA DELA</w:t>
      </w:r>
    </w:p>
    <w:p w14:paraId="3E2030B1" w14:textId="77777777" w:rsidR="00E57C9D" w:rsidRPr="00E57C9D" w:rsidRDefault="00E57C9D" w:rsidP="00E57C9D">
      <w:pPr>
        <w:spacing w:line="260" w:lineRule="atLeast"/>
        <w:jc w:val="both"/>
        <w:rPr>
          <w:rFonts w:ascii="Arial" w:hAnsi="Arial" w:cs="Arial"/>
          <w:sz w:val="20"/>
          <w:szCs w:val="20"/>
          <w:lang w:eastAsia="en-US"/>
        </w:rPr>
      </w:pPr>
    </w:p>
    <w:p w14:paraId="73F8CB91"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12. člen</w:t>
      </w:r>
    </w:p>
    <w:p w14:paraId="2AA66EA4" w14:textId="77777777" w:rsidR="00E57C9D" w:rsidRPr="00E57C9D" w:rsidRDefault="00E57C9D" w:rsidP="00E57C9D">
      <w:pPr>
        <w:spacing w:line="260" w:lineRule="atLeast"/>
        <w:jc w:val="both"/>
        <w:rPr>
          <w:rFonts w:ascii="Arial" w:hAnsi="Arial" w:cs="Arial"/>
          <w:sz w:val="20"/>
          <w:szCs w:val="20"/>
          <w:lang w:eastAsia="en-US"/>
        </w:rPr>
      </w:pPr>
    </w:p>
    <w:p w14:paraId="4DEF51E2"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Prevzem izvršenega pogodbenega dela se izvaja mesečno s prevzemom in potrditvijo mesečnega poročila o opravljenih delih. Potrjeno mesečno poročilo je podlaga za izdajo računa.</w:t>
      </w:r>
    </w:p>
    <w:p w14:paraId="71252FCD" w14:textId="77777777" w:rsidR="00E57C9D" w:rsidRPr="00E57C9D" w:rsidRDefault="00E57C9D" w:rsidP="00E57C9D">
      <w:pPr>
        <w:spacing w:line="260" w:lineRule="atLeast"/>
        <w:jc w:val="both"/>
        <w:rPr>
          <w:rFonts w:ascii="Arial" w:hAnsi="Arial" w:cs="Arial"/>
          <w:sz w:val="20"/>
          <w:szCs w:val="20"/>
        </w:rPr>
      </w:pPr>
    </w:p>
    <w:p w14:paraId="3AA7D079" w14:textId="6BCBF179" w:rsidR="00E57C9D" w:rsidRDefault="00E57C9D" w:rsidP="00E57C9D">
      <w:pPr>
        <w:spacing w:line="260" w:lineRule="atLeast"/>
        <w:jc w:val="both"/>
        <w:rPr>
          <w:rFonts w:ascii="Arial" w:hAnsi="Arial" w:cs="Arial"/>
          <w:sz w:val="20"/>
          <w:szCs w:val="20"/>
        </w:rPr>
      </w:pPr>
      <w:r w:rsidRPr="00E57C9D">
        <w:rPr>
          <w:rFonts w:ascii="Arial" w:hAnsi="Arial" w:cs="Arial"/>
          <w:sz w:val="20"/>
          <w:szCs w:val="20"/>
        </w:rPr>
        <w:t>Ob zaključni predložitvi oddanega dela (ob poteku 36-mesečnega vzdrževanja) izvajalec izroči naročniku tudi predlog končnega poročila o opravljenem delu</w:t>
      </w:r>
      <w:r w:rsidR="006B6CCA" w:rsidRPr="006B6CCA">
        <w:t xml:space="preserve"> </w:t>
      </w:r>
      <w:r w:rsidR="006B6CCA" w:rsidRPr="006B6CCA">
        <w:rPr>
          <w:rFonts w:ascii="Arial" w:hAnsi="Arial" w:cs="Arial"/>
          <w:sz w:val="20"/>
          <w:szCs w:val="20"/>
        </w:rPr>
        <w:t>za celotno 36-mesečno obdobje vzdrževanja. Naročnik v roku petih (5) delovnih dni pregleda predlog končnega poročila in poda pripombe oziroma ga potrdi. Če naročnik v tem roku ne poda pripomb, se razume, da je predlog končnega poročila sprejet in ga izvajalec lahko priloži k zadnjem računu.</w:t>
      </w:r>
    </w:p>
    <w:p w14:paraId="71CD51F2" w14:textId="746C92D0" w:rsidR="008E0142" w:rsidRDefault="008E0142" w:rsidP="00E57C9D">
      <w:pPr>
        <w:spacing w:line="260" w:lineRule="atLeast"/>
        <w:jc w:val="both"/>
        <w:rPr>
          <w:rFonts w:ascii="Arial" w:hAnsi="Arial" w:cs="Arial"/>
          <w:sz w:val="20"/>
          <w:szCs w:val="20"/>
        </w:rPr>
      </w:pPr>
    </w:p>
    <w:p w14:paraId="04492117" w14:textId="1CF38C28" w:rsidR="008E0142" w:rsidRPr="00E57C9D" w:rsidRDefault="008E0142" w:rsidP="00E57C9D">
      <w:pPr>
        <w:spacing w:line="260" w:lineRule="atLeast"/>
        <w:jc w:val="both"/>
        <w:rPr>
          <w:rFonts w:ascii="Arial" w:hAnsi="Arial" w:cs="Arial"/>
          <w:sz w:val="20"/>
          <w:szCs w:val="20"/>
        </w:rPr>
      </w:pPr>
      <w:r w:rsidRPr="008E0142">
        <w:rPr>
          <w:rFonts w:ascii="Arial" w:hAnsi="Arial" w:cs="Arial"/>
          <w:sz w:val="20"/>
          <w:szCs w:val="20"/>
        </w:rPr>
        <w:t>V kolikor bo rezultat izvajanja pogodbenih storitev izdelek (kadar gre za nadgradnje in prilagoditve v okviru dopolnilnega vzdrževanja), naročnik in izvajalec ob končanju posameznega naročila podpišeta prevzemni zapisnik.</w:t>
      </w:r>
    </w:p>
    <w:p w14:paraId="52F57551" w14:textId="77777777" w:rsidR="00E57C9D" w:rsidRPr="00E57C9D" w:rsidRDefault="00E57C9D" w:rsidP="00E57C9D">
      <w:pPr>
        <w:spacing w:line="260" w:lineRule="atLeast"/>
        <w:jc w:val="both"/>
        <w:rPr>
          <w:rFonts w:ascii="Arial" w:hAnsi="Arial" w:cs="Arial"/>
          <w:sz w:val="20"/>
          <w:szCs w:val="20"/>
        </w:rPr>
      </w:pPr>
    </w:p>
    <w:p w14:paraId="2DA28995"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rPr>
      </w:pPr>
      <w:r w:rsidRPr="00E57C9D">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4F84D4D9" w14:textId="77777777" w:rsidR="00E57C9D" w:rsidRPr="00E57C9D" w:rsidRDefault="00E57C9D" w:rsidP="003D3ADB">
      <w:pPr>
        <w:numPr>
          <w:ilvl w:val="0"/>
          <w:numId w:val="43"/>
        </w:numPr>
        <w:overflowPunct w:val="0"/>
        <w:autoSpaceDE w:val="0"/>
        <w:autoSpaceDN w:val="0"/>
        <w:adjustRightInd w:val="0"/>
        <w:spacing w:line="260" w:lineRule="atLeast"/>
        <w:jc w:val="both"/>
        <w:textAlignment w:val="baseline"/>
        <w:rPr>
          <w:rFonts w:ascii="Arial" w:hAnsi="Arial" w:cs="Arial"/>
          <w:sz w:val="20"/>
          <w:szCs w:val="20"/>
        </w:rPr>
      </w:pPr>
      <w:r w:rsidRPr="00E57C9D">
        <w:rPr>
          <w:rFonts w:ascii="Arial" w:hAnsi="Arial" w:cs="Arial"/>
          <w:sz w:val="20"/>
          <w:szCs w:val="20"/>
        </w:rPr>
        <w:t>primerjava z vsebino predmeta pogodbe,</w:t>
      </w:r>
    </w:p>
    <w:p w14:paraId="35E659C1" w14:textId="77777777" w:rsidR="00E57C9D" w:rsidRPr="00E57C9D" w:rsidRDefault="00E57C9D" w:rsidP="003D3ADB">
      <w:pPr>
        <w:numPr>
          <w:ilvl w:val="0"/>
          <w:numId w:val="43"/>
        </w:numPr>
        <w:overflowPunct w:val="0"/>
        <w:autoSpaceDE w:val="0"/>
        <w:autoSpaceDN w:val="0"/>
        <w:adjustRightInd w:val="0"/>
        <w:spacing w:line="260" w:lineRule="atLeast"/>
        <w:jc w:val="both"/>
        <w:textAlignment w:val="baseline"/>
        <w:rPr>
          <w:rFonts w:ascii="Arial" w:hAnsi="Arial" w:cs="Arial"/>
          <w:sz w:val="20"/>
          <w:szCs w:val="20"/>
        </w:rPr>
      </w:pPr>
      <w:r w:rsidRPr="00E57C9D">
        <w:rPr>
          <w:rFonts w:ascii="Arial" w:hAnsi="Arial" w:cs="Arial"/>
          <w:sz w:val="20"/>
          <w:szCs w:val="20"/>
        </w:rPr>
        <w:t>primerjava z morebitnimi dostavljenimi vmesnimi poročili in končnim poročilom.</w:t>
      </w:r>
    </w:p>
    <w:p w14:paraId="610E218B" w14:textId="77777777" w:rsidR="00E57C9D" w:rsidRPr="00E57C9D" w:rsidRDefault="00E57C9D" w:rsidP="00E57C9D">
      <w:pPr>
        <w:spacing w:line="260" w:lineRule="atLeast"/>
        <w:jc w:val="both"/>
        <w:rPr>
          <w:rFonts w:ascii="Arial" w:hAnsi="Arial" w:cs="Arial"/>
          <w:sz w:val="20"/>
          <w:szCs w:val="20"/>
        </w:rPr>
      </w:pPr>
    </w:p>
    <w:p w14:paraId="7629C8EE"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3C0E40D5" w14:textId="77777777" w:rsidR="00E57C9D" w:rsidRPr="00E57C9D" w:rsidRDefault="00E57C9D" w:rsidP="00E57C9D">
      <w:pPr>
        <w:spacing w:line="260" w:lineRule="atLeast"/>
        <w:jc w:val="both"/>
        <w:rPr>
          <w:rFonts w:ascii="Arial" w:hAnsi="Arial" w:cs="Arial"/>
          <w:sz w:val="20"/>
          <w:szCs w:val="20"/>
        </w:rPr>
      </w:pPr>
    </w:p>
    <w:p w14:paraId="09D9F44A"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097D643F" w14:textId="77777777" w:rsidR="00E57C9D" w:rsidRPr="00E57C9D" w:rsidRDefault="00E57C9D" w:rsidP="00E57C9D">
      <w:pPr>
        <w:spacing w:line="260" w:lineRule="atLeast"/>
        <w:jc w:val="both"/>
        <w:rPr>
          <w:rFonts w:ascii="Arial" w:hAnsi="Arial" w:cs="Arial"/>
          <w:sz w:val="20"/>
          <w:szCs w:val="20"/>
        </w:rPr>
      </w:pPr>
    </w:p>
    <w:p w14:paraId="2A7B828E"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Po pregledu in prevzemu dela izvajalec ne odgovarja več za pomanjkljivosti, ki bi se mogle ugotoviti z običajnim pregledom, razen če je izvajalec zanje vedel, pa nanje ni opozoril naročnika oziroma za skrite napake.</w:t>
      </w:r>
    </w:p>
    <w:p w14:paraId="5F4C47DE"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0C6DF807" w14:textId="77777777" w:rsidR="00E57C9D" w:rsidRPr="00E57C9D" w:rsidRDefault="00E57C9D" w:rsidP="00E57C9D">
      <w:pPr>
        <w:keepNext/>
        <w:spacing w:line="260" w:lineRule="atLeast"/>
        <w:jc w:val="both"/>
        <w:rPr>
          <w:rFonts w:ascii="Arial" w:hAnsi="Arial" w:cs="Arial"/>
          <w:b/>
          <w:sz w:val="20"/>
          <w:szCs w:val="20"/>
        </w:rPr>
      </w:pPr>
      <w:r w:rsidRPr="00E57C9D">
        <w:rPr>
          <w:rFonts w:ascii="Arial" w:hAnsi="Arial" w:cs="Arial"/>
          <w:b/>
          <w:sz w:val="20"/>
          <w:szCs w:val="20"/>
        </w:rPr>
        <w:lastRenderedPageBreak/>
        <w:t>VII. PLAČILNI POGOJI</w:t>
      </w:r>
    </w:p>
    <w:p w14:paraId="71D0D8FD" w14:textId="77777777" w:rsidR="00E57C9D" w:rsidRPr="00E57C9D" w:rsidRDefault="00E57C9D" w:rsidP="00E57C9D">
      <w:pPr>
        <w:spacing w:line="260" w:lineRule="atLeast"/>
        <w:jc w:val="both"/>
        <w:rPr>
          <w:rFonts w:ascii="Arial" w:hAnsi="Arial" w:cs="Arial"/>
          <w:sz w:val="20"/>
          <w:szCs w:val="20"/>
          <w:lang w:eastAsia="en-US"/>
        </w:rPr>
      </w:pPr>
    </w:p>
    <w:p w14:paraId="742167CE"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13. člen</w:t>
      </w:r>
    </w:p>
    <w:p w14:paraId="40983A74" w14:textId="77777777" w:rsidR="00E57C9D" w:rsidRPr="00E57C9D" w:rsidRDefault="00E57C9D" w:rsidP="00E57C9D">
      <w:pPr>
        <w:spacing w:line="260" w:lineRule="atLeast"/>
        <w:jc w:val="both"/>
        <w:rPr>
          <w:rFonts w:ascii="Arial" w:hAnsi="Arial" w:cs="Arial"/>
          <w:sz w:val="20"/>
          <w:szCs w:val="20"/>
          <w:lang w:eastAsia="en-US"/>
        </w:rPr>
      </w:pPr>
    </w:p>
    <w:p w14:paraId="2B074E48"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Pogodbeni stranki se dogovorita, da bo naročnik izvajalcu in podizvajalcem, ki bodo to zahtevali v ponudbi ali v fazi izvedbe pogodbe, plačeval na naslednji način: </w:t>
      </w:r>
    </w:p>
    <w:p w14:paraId="5252E756" w14:textId="77777777" w:rsidR="00E57C9D" w:rsidRPr="00E57C9D" w:rsidRDefault="00E57C9D" w:rsidP="00E57C9D">
      <w:pPr>
        <w:spacing w:line="260" w:lineRule="atLeast"/>
        <w:jc w:val="both"/>
        <w:rPr>
          <w:rFonts w:ascii="Arial" w:hAnsi="Arial" w:cs="Arial"/>
          <w:sz w:val="20"/>
          <w:szCs w:val="20"/>
          <w:lang w:eastAsia="en-US"/>
        </w:rPr>
      </w:pPr>
    </w:p>
    <w:p w14:paraId="5181BD83"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Izvajalec bo opravljene storitve iz 2. člena te pogodbe obračunaval z izstavitvijo računa enkrat mesečno.</w:t>
      </w:r>
    </w:p>
    <w:p w14:paraId="79501A4F" w14:textId="77777777" w:rsidR="00E57C9D" w:rsidRPr="00E57C9D" w:rsidRDefault="00E57C9D" w:rsidP="00E57C9D">
      <w:pPr>
        <w:spacing w:line="260" w:lineRule="atLeast"/>
        <w:jc w:val="both"/>
        <w:rPr>
          <w:rFonts w:ascii="Arial" w:hAnsi="Arial" w:cs="Arial"/>
          <w:sz w:val="20"/>
          <w:szCs w:val="20"/>
          <w:lang w:eastAsia="en-US"/>
        </w:rPr>
      </w:pPr>
    </w:p>
    <w:p w14:paraId="110E5318"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Podlaga za plačilo računa za izvedena dela te pogodbe je s strani naročnika potrjeno mesečno oz. končno poročilo o opravljenih storitvah </w:t>
      </w:r>
      <w:r w:rsidRPr="00E57C9D">
        <w:rPr>
          <w:rFonts w:ascii="Arial" w:hAnsi="Arial" w:cs="Arial"/>
          <w:sz w:val="20"/>
          <w:szCs w:val="20"/>
        </w:rPr>
        <w:t>za sistemsko upravljanje in vzdrževanje informacijskega sistema.</w:t>
      </w:r>
    </w:p>
    <w:p w14:paraId="6D968613"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Obvezna priloga računa je specifikacija opravljenih del oz. izvedenih dobav, ki jo predhodno potrdi naročnik.</w:t>
      </w:r>
    </w:p>
    <w:p w14:paraId="42A2763F" w14:textId="77777777" w:rsidR="00E57C9D" w:rsidRPr="00E57C9D" w:rsidRDefault="00E57C9D" w:rsidP="00E57C9D">
      <w:pPr>
        <w:spacing w:line="260" w:lineRule="atLeast"/>
        <w:jc w:val="both"/>
        <w:rPr>
          <w:rFonts w:ascii="Arial" w:hAnsi="Arial" w:cs="Arial"/>
          <w:sz w:val="20"/>
          <w:szCs w:val="20"/>
          <w:lang w:eastAsia="en-US"/>
        </w:rPr>
      </w:pPr>
    </w:p>
    <w:p w14:paraId="6D9F25BA" w14:textId="77777777" w:rsidR="00E57C9D" w:rsidRPr="00E57C9D" w:rsidRDefault="00E57C9D" w:rsidP="00E57C9D">
      <w:pPr>
        <w:spacing w:line="260" w:lineRule="atLeast"/>
        <w:jc w:val="center"/>
        <w:rPr>
          <w:rFonts w:ascii="Arial" w:hAnsi="Arial" w:cs="Arial"/>
          <w:sz w:val="20"/>
          <w:szCs w:val="20"/>
          <w:lang w:eastAsia="en-US"/>
        </w:rPr>
      </w:pPr>
      <w:r w:rsidRPr="00E57C9D">
        <w:rPr>
          <w:rFonts w:ascii="Arial" w:hAnsi="Arial" w:cs="Arial"/>
          <w:sz w:val="20"/>
          <w:szCs w:val="20"/>
          <w:lang w:eastAsia="en-US"/>
        </w:rPr>
        <w:t>14. člen</w:t>
      </w:r>
    </w:p>
    <w:p w14:paraId="0D773E6B" w14:textId="77777777" w:rsidR="00E57C9D" w:rsidRPr="00E57C9D" w:rsidRDefault="00E57C9D" w:rsidP="00E57C9D">
      <w:pPr>
        <w:spacing w:line="260" w:lineRule="atLeast"/>
        <w:jc w:val="both"/>
        <w:rPr>
          <w:rFonts w:ascii="Arial" w:hAnsi="Arial" w:cs="Arial"/>
          <w:sz w:val="20"/>
          <w:szCs w:val="20"/>
          <w:lang w:eastAsia="en-US"/>
        </w:rPr>
      </w:pPr>
    </w:p>
    <w:p w14:paraId="32A24D70" w14:textId="77777777" w:rsidR="00E57C9D" w:rsidRPr="00E57C9D" w:rsidRDefault="00E57C9D" w:rsidP="00E57C9D">
      <w:pPr>
        <w:widowControl w:val="0"/>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Rok za plačilo računa začne teči naslednji dan, ko naročnik prejme pravilno izstavljen račun, pod pogojem, da je pravilnost obračunanih storitev (s potrditvijo posameznega poročila) potrdil skrbnik pogodbe na strani naročnika.  </w:t>
      </w:r>
    </w:p>
    <w:p w14:paraId="17818EDE" w14:textId="77777777" w:rsidR="00E57C9D" w:rsidRPr="00E57C9D" w:rsidRDefault="00E57C9D" w:rsidP="00E57C9D">
      <w:pPr>
        <w:widowControl w:val="0"/>
        <w:spacing w:line="260" w:lineRule="atLeast"/>
        <w:jc w:val="both"/>
        <w:rPr>
          <w:rFonts w:ascii="Arial" w:hAnsi="Arial" w:cs="Arial"/>
          <w:sz w:val="20"/>
          <w:szCs w:val="20"/>
          <w:lang w:eastAsia="en-US"/>
        </w:rPr>
      </w:pPr>
    </w:p>
    <w:p w14:paraId="60529192"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bCs/>
          <w:sz w:val="20"/>
          <w:szCs w:val="20"/>
        </w:rPr>
        <w:t>Račun, ki je izstavljen na naročnika, mora obvezno vsebovati navedbo številke in naziva javnega naročila ter navedbo številke pogodbe.</w:t>
      </w:r>
      <w:r w:rsidRPr="00E57C9D" w:rsidDel="003266F1">
        <w:rPr>
          <w:rFonts w:ascii="Arial" w:hAnsi="Arial" w:cs="Arial"/>
          <w:bCs/>
          <w:sz w:val="20"/>
          <w:szCs w:val="20"/>
        </w:rPr>
        <w:t xml:space="preserve"> </w:t>
      </w:r>
      <w:r w:rsidRPr="00E57C9D">
        <w:rPr>
          <w:rFonts w:ascii="Arial" w:hAnsi="Arial" w:cs="Arial"/>
          <w:sz w:val="20"/>
          <w:szCs w:val="20"/>
          <w:lang w:eastAsia="en-US"/>
        </w:rPr>
        <w:t>Obvezna priloga računa je specifikacija opravljenih del, ki jo predhodno potrdi naročnik.</w:t>
      </w:r>
    </w:p>
    <w:p w14:paraId="5AA76D59" w14:textId="77777777" w:rsidR="00E57C9D" w:rsidRPr="00E57C9D" w:rsidRDefault="00E57C9D" w:rsidP="00E57C9D">
      <w:pPr>
        <w:spacing w:line="260" w:lineRule="atLeast"/>
        <w:jc w:val="both"/>
        <w:rPr>
          <w:rFonts w:ascii="Arial" w:hAnsi="Arial" w:cs="Arial"/>
          <w:bCs/>
          <w:sz w:val="20"/>
          <w:szCs w:val="20"/>
        </w:rPr>
      </w:pPr>
    </w:p>
    <w:p w14:paraId="641ACAF8" w14:textId="77777777" w:rsidR="00E57C9D" w:rsidRPr="00E57C9D" w:rsidRDefault="00E57C9D" w:rsidP="00E57C9D">
      <w:pPr>
        <w:spacing w:line="260" w:lineRule="atLeast"/>
        <w:jc w:val="both"/>
        <w:rPr>
          <w:rFonts w:ascii="Arial" w:hAnsi="Arial" w:cs="Arial"/>
          <w:bCs/>
          <w:sz w:val="20"/>
          <w:szCs w:val="20"/>
        </w:rPr>
      </w:pPr>
      <w:r w:rsidRPr="00E57C9D">
        <w:rPr>
          <w:rFonts w:ascii="Arial" w:hAnsi="Arial" w:cs="Arial"/>
          <w:bCs/>
          <w:sz w:val="20"/>
          <w:szCs w:val="20"/>
        </w:rPr>
        <w:t>Naročnik poravna dogovorjene obveznosti na osnovi predloženih računov izvajalca na njegov transakcijski račun št. _____________________, v roku, ki je določen skladno z veljavnim Zakonom o izvrševanju proračunov..</w:t>
      </w:r>
    </w:p>
    <w:p w14:paraId="72E96B8D" w14:textId="77777777" w:rsidR="00E57C9D" w:rsidRPr="00E57C9D" w:rsidRDefault="00E57C9D" w:rsidP="00E57C9D">
      <w:pPr>
        <w:spacing w:line="260" w:lineRule="atLeast"/>
        <w:jc w:val="both"/>
        <w:rPr>
          <w:rFonts w:ascii="Arial" w:hAnsi="Arial" w:cs="Arial"/>
          <w:bCs/>
          <w:sz w:val="20"/>
          <w:szCs w:val="20"/>
        </w:rPr>
      </w:pPr>
    </w:p>
    <w:p w14:paraId="7FCFE9CB" w14:textId="77777777" w:rsidR="00E57C9D" w:rsidRPr="00E57C9D" w:rsidRDefault="00E57C9D" w:rsidP="00E57C9D">
      <w:pPr>
        <w:spacing w:line="260" w:lineRule="atLeast"/>
        <w:jc w:val="both"/>
        <w:rPr>
          <w:rFonts w:ascii="Arial" w:hAnsi="Arial" w:cs="Arial"/>
          <w:bCs/>
          <w:sz w:val="20"/>
          <w:szCs w:val="20"/>
          <w:lang w:eastAsia="en-US"/>
        </w:rPr>
      </w:pPr>
      <w:r w:rsidRPr="00E57C9D">
        <w:rPr>
          <w:rFonts w:ascii="Arial" w:hAnsi="Arial" w:cs="Arial"/>
          <w:bCs/>
          <w:sz w:val="20"/>
          <w:szCs w:val="20"/>
          <w:lang w:eastAsia="en-US"/>
        </w:rPr>
        <w:t xml:space="preserve">Izvajalec je dolžan izdajati račun izključno v elektronski obliki (e-račun) preko bank, vključenih v medbančno izmenjavo </w:t>
      </w:r>
      <w:proofErr w:type="spellStart"/>
      <w:r w:rsidRPr="00E57C9D">
        <w:rPr>
          <w:rFonts w:ascii="Arial" w:hAnsi="Arial" w:cs="Arial"/>
          <w:bCs/>
          <w:sz w:val="20"/>
          <w:szCs w:val="20"/>
          <w:lang w:eastAsia="en-US"/>
        </w:rPr>
        <w:t>eRačunov</w:t>
      </w:r>
      <w:proofErr w:type="spellEnd"/>
      <w:r w:rsidRPr="00E57C9D">
        <w:rPr>
          <w:rFonts w:ascii="Arial" w:hAnsi="Arial" w:cs="Arial"/>
          <w:bCs/>
          <w:sz w:val="20"/>
          <w:szCs w:val="20"/>
          <w:lang w:eastAsia="en-US"/>
        </w:rPr>
        <w:t>,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66490E66" w14:textId="77777777" w:rsidR="00E57C9D" w:rsidRPr="00E57C9D" w:rsidRDefault="00E57C9D" w:rsidP="00E57C9D">
      <w:pPr>
        <w:spacing w:line="260" w:lineRule="atLeast"/>
        <w:jc w:val="both"/>
        <w:rPr>
          <w:rFonts w:ascii="Arial" w:hAnsi="Arial" w:cs="Arial"/>
          <w:bCs/>
          <w:sz w:val="20"/>
          <w:szCs w:val="20"/>
          <w:lang w:eastAsia="en-US"/>
        </w:rPr>
      </w:pPr>
    </w:p>
    <w:p w14:paraId="1BBA506C" w14:textId="77777777" w:rsidR="00E57C9D" w:rsidRPr="00E57C9D" w:rsidRDefault="00E57C9D" w:rsidP="00E57C9D">
      <w:pPr>
        <w:spacing w:line="260" w:lineRule="atLeast"/>
        <w:jc w:val="both"/>
        <w:rPr>
          <w:rFonts w:ascii="Arial" w:hAnsi="Arial" w:cs="Arial"/>
          <w:bCs/>
          <w:sz w:val="20"/>
          <w:szCs w:val="20"/>
        </w:rPr>
      </w:pPr>
      <w:r w:rsidRPr="00E57C9D">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55AC1241" w14:textId="77777777" w:rsidR="00E57C9D" w:rsidRPr="00E57C9D" w:rsidRDefault="00E57C9D" w:rsidP="00E57C9D">
      <w:pPr>
        <w:spacing w:line="260" w:lineRule="atLeast"/>
        <w:jc w:val="both"/>
        <w:rPr>
          <w:rFonts w:ascii="Arial" w:hAnsi="Arial" w:cs="Arial"/>
          <w:bCs/>
          <w:sz w:val="20"/>
          <w:szCs w:val="20"/>
        </w:rPr>
      </w:pPr>
    </w:p>
    <w:p w14:paraId="45452B58" w14:textId="77777777" w:rsidR="00E57C9D" w:rsidRPr="00E57C9D" w:rsidRDefault="00E57C9D" w:rsidP="00E57C9D">
      <w:pPr>
        <w:spacing w:line="260" w:lineRule="atLeast"/>
        <w:jc w:val="both"/>
        <w:rPr>
          <w:rFonts w:ascii="Arial" w:hAnsi="Arial" w:cs="Arial"/>
          <w:bCs/>
          <w:sz w:val="20"/>
          <w:szCs w:val="20"/>
        </w:rPr>
      </w:pPr>
      <w:r w:rsidRPr="00E57C9D">
        <w:rPr>
          <w:rFonts w:ascii="Arial" w:hAnsi="Arial" w:cs="Arial"/>
          <w:bCs/>
          <w:sz w:val="20"/>
          <w:szCs w:val="20"/>
        </w:rPr>
        <w:t>V primeru, da so podizvajalci zahtevali neposredna plačila, mora izvajalec svojemu računu obvezno priložiti račune podizvajalcev, ki jih je predhodno odobril.</w:t>
      </w:r>
    </w:p>
    <w:p w14:paraId="099C9FBF" w14:textId="77777777" w:rsidR="00E57C9D" w:rsidRPr="00E57C9D" w:rsidRDefault="00E57C9D" w:rsidP="00E57C9D">
      <w:pPr>
        <w:keepNext/>
        <w:spacing w:line="260" w:lineRule="atLeast"/>
        <w:jc w:val="center"/>
        <w:rPr>
          <w:rFonts w:ascii="Arial" w:hAnsi="Arial" w:cs="Arial"/>
          <w:sz w:val="20"/>
          <w:szCs w:val="20"/>
        </w:rPr>
      </w:pPr>
    </w:p>
    <w:p w14:paraId="58A90E85"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14.a člen</w:t>
      </w:r>
    </w:p>
    <w:p w14:paraId="689EDDA1" w14:textId="77777777" w:rsidR="00E57C9D" w:rsidRPr="00E57C9D" w:rsidRDefault="00E57C9D" w:rsidP="00E57C9D">
      <w:pPr>
        <w:spacing w:line="260" w:lineRule="atLeast"/>
        <w:jc w:val="both"/>
        <w:rPr>
          <w:rFonts w:ascii="Arial" w:hAnsi="Arial" w:cs="Arial"/>
          <w:i/>
          <w:sz w:val="20"/>
          <w:szCs w:val="20"/>
          <w:lang w:eastAsia="en-US"/>
        </w:rPr>
      </w:pPr>
    </w:p>
    <w:p w14:paraId="31A9571C" w14:textId="77777777" w:rsidR="00E57C9D" w:rsidRPr="00E57C9D" w:rsidRDefault="00E57C9D" w:rsidP="00E57C9D">
      <w:pPr>
        <w:spacing w:line="260" w:lineRule="atLeast"/>
        <w:rPr>
          <w:rFonts w:ascii="Arial" w:hAnsi="Arial" w:cs="Arial"/>
          <w:i/>
          <w:sz w:val="20"/>
          <w:szCs w:val="20"/>
          <w:lang w:eastAsia="en-US"/>
        </w:rPr>
      </w:pPr>
      <w:r w:rsidRPr="00E57C9D">
        <w:rPr>
          <w:rFonts w:ascii="Arial" w:hAnsi="Arial" w:cs="Arial"/>
          <w:i/>
          <w:sz w:val="20"/>
          <w:szCs w:val="20"/>
          <w:lang w:eastAsia="en-US"/>
        </w:rPr>
        <w:t>(V PRIMERU NASTOPA S PODIZVAJALCI TUDI:)</w:t>
      </w:r>
    </w:p>
    <w:p w14:paraId="487F9D0C" w14:textId="77777777" w:rsidR="00E57C9D" w:rsidRPr="00E57C9D" w:rsidRDefault="00E57C9D" w:rsidP="00E57C9D">
      <w:pPr>
        <w:spacing w:line="260" w:lineRule="atLeast"/>
        <w:rPr>
          <w:rFonts w:ascii="Arial" w:hAnsi="Arial" w:cs="Arial"/>
          <w:i/>
          <w:sz w:val="20"/>
          <w:szCs w:val="20"/>
          <w:lang w:eastAsia="en-US"/>
        </w:rPr>
      </w:pPr>
    </w:p>
    <w:p w14:paraId="62B8A0F6" w14:textId="77777777" w:rsidR="00E57C9D" w:rsidRPr="00E57C9D" w:rsidRDefault="00E57C9D" w:rsidP="00E57C9D">
      <w:pPr>
        <w:spacing w:line="260" w:lineRule="atLeast"/>
        <w:rPr>
          <w:rFonts w:ascii="Arial" w:hAnsi="Arial" w:cs="Arial"/>
          <w:i/>
          <w:sz w:val="20"/>
          <w:szCs w:val="20"/>
          <w:lang w:eastAsia="en-US"/>
        </w:rPr>
      </w:pPr>
    </w:p>
    <w:p w14:paraId="6003E1C5" w14:textId="77777777" w:rsidR="00E57C9D" w:rsidRPr="00E57C9D" w:rsidRDefault="00E57C9D" w:rsidP="00E57C9D">
      <w:pPr>
        <w:spacing w:line="288" w:lineRule="auto"/>
        <w:jc w:val="both"/>
        <w:rPr>
          <w:rFonts w:ascii="Arial" w:hAnsi="Arial" w:cs="Arial"/>
          <w:i/>
          <w:sz w:val="20"/>
          <w:szCs w:val="20"/>
          <w:lang w:eastAsia="en-US"/>
        </w:rPr>
      </w:pPr>
      <w:r w:rsidRPr="00E57C9D">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0FF92BB2" w14:textId="77777777" w:rsidR="00E57C9D" w:rsidRPr="00E57C9D" w:rsidRDefault="00E57C9D" w:rsidP="00E57C9D">
      <w:pPr>
        <w:spacing w:line="288" w:lineRule="auto"/>
        <w:jc w:val="both"/>
        <w:rPr>
          <w:rFonts w:ascii="Arial" w:hAnsi="Arial" w:cs="Arial"/>
          <w:i/>
          <w:sz w:val="20"/>
          <w:szCs w:val="20"/>
          <w:lang w:eastAsia="en-US"/>
        </w:rPr>
      </w:pPr>
    </w:p>
    <w:p w14:paraId="650DF912" w14:textId="77777777" w:rsidR="00E57C9D" w:rsidRPr="00E57C9D" w:rsidRDefault="00E57C9D" w:rsidP="00E57C9D">
      <w:pPr>
        <w:spacing w:line="288" w:lineRule="auto"/>
        <w:jc w:val="both"/>
        <w:rPr>
          <w:rFonts w:ascii="Arial" w:hAnsi="Arial" w:cs="Arial"/>
          <w:i/>
          <w:sz w:val="20"/>
          <w:szCs w:val="20"/>
          <w:lang w:eastAsia="en-US"/>
        </w:rPr>
      </w:pPr>
      <w:r w:rsidRPr="00E57C9D">
        <w:rPr>
          <w:rFonts w:ascii="Arial" w:hAnsi="Arial" w:cs="Arial"/>
          <w:i/>
          <w:sz w:val="20"/>
          <w:szCs w:val="20"/>
          <w:lang w:eastAsia="en-US"/>
        </w:rPr>
        <w:t>Poleg izvajalca sodeluje pri izvedbi tudi podizvajalec _________________________, ki pa neposrednega plačila ni zahteval.</w:t>
      </w:r>
    </w:p>
    <w:p w14:paraId="64190439" w14:textId="77777777" w:rsidR="00E57C9D" w:rsidRPr="00E57C9D" w:rsidRDefault="00E57C9D" w:rsidP="00E57C9D">
      <w:pPr>
        <w:spacing w:line="288" w:lineRule="auto"/>
        <w:jc w:val="both"/>
        <w:rPr>
          <w:rFonts w:ascii="Arial" w:hAnsi="Arial" w:cs="Arial"/>
          <w:sz w:val="20"/>
          <w:szCs w:val="20"/>
          <w:highlight w:val="yellow"/>
          <w:lang w:eastAsia="en-US"/>
        </w:rPr>
      </w:pPr>
    </w:p>
    <w:p w14:paraId="2EC3F2FF" w14:textId="77777777" w:rsidR="00E57C9D" w:rsidRPr="00E57C9D" w:rsidRDefault="00E57C9D" w:rsidP="00E57C9D">
      <w:pPr>
        <w:spacing w:line="288" w:lineRule="auto"/>
        <w:jc w:val="both"/>
        <w:rPr>
          <w:rFonts w:ascii="Arial" w:hAnsi="Arial" w:cs="Arial"/>
          <w:sz w:val="20"/>
          <w:szCs w:val="20"/>
          <w:lang w:eastAsia="en-US"/>
        </w:rPr>
      </w:pPr>
      <w:r w:rsidRPr="00E57C9D">
        <w:rPr>
          <w:rFonts w:ascii="Arial" w:hAnsi="Arial" w:cs="Arial"/>
          <w:sz w:val="20"/>
          <w:szCs w:val="20"/>
          <w:lang w:eastAsia="en-US"/>
        </w:rPr>
        <w:t>Sestavni del pogodbe je tudi podizvajalčevo soglasje, na podlagi katerega naročnik namesto glavnega izvajalca neposredno poravna podizvajalčevo terjatev do glavnega izvajalca.</w:t>
      </w:r>
    </w:p>
    <w:p w14:paraId="2E4DF6E1" w14:textId="77777777" w:rsidR="00E57C9D" w:rsidRPr="00E57C9D" w:rsidRDefault="00E57C9D" w:rsidP="00E57C9D">
      <w:pPr>
        <w:spacing w:line="288" w:lineRule="auto"/>
        <w:jc w:val="both"/>
        <w:rPr>
          <w:rFonts w:ascii="Arial" w:hAnsi="Arial" w:cs="Arial"/>
          <w:sz w:val="20"/>
          <w:szCs w:val="20"/>
          <w:lang w:eastAsia="en-US"/>
        </w:rPr>
      </w:pPr>
    </w:p>
    <w:p w14:paraId="0004F234" w14:textId="77777777" w:rsidR="00E57C9D" w:rsidRPr="00E57C9D" w:rsidRDefault="00E57C9D" w:rsidP="00E57C9D">
      <w:pPr>
        <w:spacing w:line="288" w:lineRule="auto"/>
        <w:jc w:val="both"/>
        <w:rPr>
          <w:rFonts w:ascii="Arial" w:hAnsi="Arial" w:cs="Arial"/>
          <w:sz w:val="20"/>
          <w:szCs w:val="20"/>
          <w:lang w:eastAsia="en-US"/>
        </w:rPr>
      </w:pPr>
      <w:r w:rsidRPr="00E57C9D">
        <w:rPr>
          <w:rFonts w:ascii="Arial" w:hAnsi="Arial" w:cs="Arial"/>
          <w:sz w:val="20"/>
          <w:szCs w:val="20"/>
          <w:lang w:eastAsia="en-US"/>
        </w:rPr>
        <w:lastRenderedPageBreak/>
        <w:t>Izvajalec pooblašča naročnika, da na podlagi potrjenega računa oz. situacije s strani glavnega izvajalca neposredno plačuje podizvajalcem, ki so zahtevali neposredna plačila.</w:t>
      </w:r>
    </w:p>
    <w:p w14:paraId="58CC6DE9" w14:textId="77777777" w:rsidR="00E57C9D" w:rsidRPr="00E57C9D" w:rsidRDefault="00E57C9D" w:rsidP="00E57C9D">
      <w:pPr>
        <w:spacing w:line="288" w:lineRule="auto"/>
        <w:jc w:val="both"/>
        <w:rPr>
          <w:rFonts w:ascii="Arial" w:hAnsi="Arial" w:cs="Arial"/>
          <w:sz w:val="20"/>
          <w:szCs w:val="20"/>
          <w:lang w:eastAsia="en-US"/>
        </w:rPr>
      </w:pPr>
    </w:p>
    <w:p w14:paraId="35A16641" w14:textId="77777777" w:rsidR="00E57C9D" w:rsidRPr="00E57C9D" w:rsidRDefault="00E57C9D" w:rsidP="00E57C9D">
      <w:pPr>
        <w:spacing w:line="288" w:lineRule="auto"/>
        <w:jc w:val="both"/>
        <w:rPr>
          <w:rFonts w:ascii="Arial" w:hAnsi="Arial" w:cs="Arial"/>
          <w:sz w:val="20"/>
          <w:szCs w:val="20"/>
          <w:lang w:eastAsia="en-US"/>
        </w:rPr>
      </w:pPr>
      <w:r w:rsidRPr="00E57C9D">
        <w:rPr>
          <w:rFonts w:ascii="Arial" w:hAnsi="Arial" w:cs="Arial"/>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00E57C9D">
        <w:rPr>
          <w:rFonts w:ascii="Arial" w:hAnsi="Arial" w:cs="Arial"/>
          <w:color w:val="000000"/>
          <w:sz w:val="20"/>
          <w:szCs w:val="20"/>
          <w:lang w:eastAsia="en-US"/>
        </w:rPr>
        <w:t xml:space="preserve"> </w:t>
      </w:r>
      <w:r w:rsidRPr="00E57C9D">
        <w:rPr>
          <w:rFonts w:ascii="Arial" w:hAnsi="Arial" w:cs="Arial"/>
          <w:sz w:val="20"/>
          <w:szCs w:val="20"/>
          <w:lang w:eastAsia="en-US"/>
        </w:rPr>
        <w:t>V nasprotnem primeru bo naročnik Državni revizijski komisiji podal predlog za uvedbo postopka o prekršku iz 2. točke prvega odstavka 112. člena ZJN-3.</w:t>
      </w:r>
    </w:p>
    <w:p w14:paraId="0BDC8E74" w14:textId="77777777" w:rsidR="00E57C9D" w:rsidRPr="00E57C9D" w:rsidRDefault="00E57C9D" w:rsidP="00E57C9D">
      <w:pPr>
        <w:spacing w:line="260" w:lineRule="atLeast"/>
        <w:rPr>
          <w:rFonts w:ascii="Arial" w:hAnsi="Arial" w:cs="Arial"/>
          <w:sz w:val="20"/>
          <w:szCs w:val="20"/>
          <w:lang w:eastAsia="en-US"/>
        </w:rPr>
      </w:pPr>
    </w:p>
    <w:p w14:paraId="2751AC84" w14:textId="77777777" w:rsidR="00E57C9D" w:rsidRPr="00E57C9D" w:rsidRDefault="00E57C9D" w:rsidP="00E57C9D">
      <w:pPr>
        <w:spacing w:line="260" w:lineRule="atLeast"/>
        <w:rPr>
          <w:rFonts w:ascii="Arial" w:hAnsi="Arial" w:cs="Arial"/>
          <w:b/>
          <w:sz w:val="20"/>
          <w:szCs w:val="20"/>
          <w:lang w:eastAsia="en-US"/>
        </w:rPr>
      </w:pPr>
      <w:r w:rsidRPr="00E57C9D">
        <w:rPr>
          <w:rFonts w:ascii="Arial" w:hAnsi="Arial" w:cs="Arial"/>
          <w:b/>
          <w:sz w:val="20"/>
          <w:szCs w:val="20"/>
          <w:lang w:eastAsia="en-US"/>
        </w:rPr>
        <w:t>VIII. PROTIKORUPCIJSKA KLAVZULA</w:t>
      </w:r>
    </w:p>
    <w:p w14:paraId="03541C86"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15. člen</w:t>
      </w:r>
    </w:p>
    <w:p w14:paraId="4CD6E89E" w14:textId="77777777" w:rsidR="00E57C9D" w:rsidRPr="00E57C9D" w:rsidRDefault="00E57C9D" w:rsidP="00E57C9D">
      <w:pPr>
        <w:spacing w:line="260" w:lineRule="atLeast"/>
        <w:rPr>
          <w:rFonts w:ascii="Arial" w:hAnsi="Arial" w:cs="Arial"/>
          <w:sz w:val="20"/>
          <w:szCs w:val="20"/>
          <w:lang w:eastAsia="en-US"/>
        </w:rPr>
      </w:pPr>
    </w:p>
    <w:p w14:paraId="6BA6C81F"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78582C1E" w14:textId="77777777" w:rsidR="00E57C9D" w:rsidRPr="00E57C9D" w:rsidRDefault="00E57C9D" w:rsidP="003D3ADB">
      <w:pPr>
        <w:numPr>
          <w:ilvl w:val="0"/>
          <w:numId w:val="44"/>
        </w:numPr>
        <w:spacing w:line="260" w:lineRule="atLeast"/>
        <w:jc w:val="both"/>
        <w:rPr>
          <w:rFonts w:ascii="Arial" w:hAnsi="Arial" w:cs="Arial"/>
          <w:sz w:val="20"/>
          <w:szCs w:val="20"/>
          <w:lang w:eastAsia="en-US"/>
        </w:rPr>
      </w:pPr>
      <w:r w:rsidRPr="00E57C9D">
        <w:rPr>
          <w:rFonts w:ascii="Arial" w:hAnsi="Arial" w:cs="Arial"/>
          <w:sz w:val="20"/>
          <w:szCs w:val="20"/>
          <w:lang w:eastAsia="en-US"/>
        </w:rPr>
        <w:t>pridobitev posla,</w:t>
      </w:r>
    </w:p>
    <w:p w14:paraId="69A1799A" w14:textId="77777777" w:rsidR="00E57C9D" w:rsidRPr="00E57C9D" w:rsidRDefault="00E57C9D" w:rsidP="003D3ADB">
      <w:pPr>
        <w:numPr>
          <w:ilvl w:val="0"/>
          <w:numId w:val="44"/>
        </w:numPr>
        <w:spacing w:line="260" w:lineRule="atLeast"/>
        <w:jc w:val="both"/>
        <w:rPr>
          <w:rFonts w:ascii="Arial" w:hAnsi="Arial" w:cs="Arial"/>
          <w:sz w:val="20"/>
          <w:szCs w:val="20"/>
          <w:lang w:eastAsia="en-US"/>
        </w:rPr>
      </w:pPr>
      <w:r w:rsidRPr="00E57C9D">
        <w:rPr>
          <w:rFonts w:ascii="Arial" w:hAnsi="Arial" w:cs="Arial"/>
          <w:sz w:val="20"/>
          <w:szCs w:val="20"/>
          <w:lang w:eastAsia="en-US"/>
        </w:rPr>
        <w:t>za sklenitev posla pod ugodnejšimi pogoji,</w:t>
      </w:r>
    </w:p>
    <w:p w14:paraId="72C2E8C7" w14:textId="77777777" w:rsidR="00E57C9D" w:rsidRPr="00E57C9D" w:rsidRDefault="00E57C9D" w:rsidP="003D3ADB">
      <w:pPr>
        <w:numPr>
          <w:ilvl w:val="0"/>
          <w:numId w:val="44"/>
        </w:numPr>
        <w:spacing w:line="260" w:lineRule="atLeast"/>
        <w:jc w:val="both"/>
        <w:rPr>
          <w:rFonts w:ascii="Arial" w:hAnsi="Arial" w:cs="Arial"/>
          <w:sz w:val="20"/>
          <w:szCs w:val="20"/>
          <w:lang w:eastAsia="en-US"/>
        </w:rPr>
      </w:pPr>
      <w:r w:rsidRPr="00E57C9D">
        <w:rPr>
          <w:rFonts w:ascii="Arial" w:hAnsi="Arial" w:cs="Arial"/>
          <w:sz w:val="20"/>
          <w:szCs w:val="20"/>
          <w:lang w:eastAsia="en-US"/>
        </w:rPr>
        <w:t>za opustitev dolžnega nadzora nad izvajanjem pogodbenih obveznosti,</w:t>
      </w:r>
    </w:p>
    <w:p w14:paraId="3A690059" w14:textId="77777777" w:rsidR="00E57C9D" w:rsidRPr="00E57C9D" w:rsidRDefault="00E57C9D" w:rsidP="003D3ADB">
      <w:pPr>
        <w:numPr>
          <w:ilvl w:val="0"/>
          <w:numId w:val="44"/>
        </w:numPr>
        <w:spacing w:line="260" w:lineRule="atLeast"/>
        <w:jc w:val="both"/>
        <w:rPr>
          <w:rFonts w:ascii="Arial" w:hAnsi="Arial" w:cs="Arial"/>
          <w:sz w:val="20"/>
          <w:szCs w:val="20"/>
          <w:lang w:eastAsia="en-US"/>
        </w:rPr>
      </w:pPr>
      <w:r w:rsidRPr="00E57C9D">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93F1917"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br/>
        <w:t>Če pogodba še ni veljavna, se šteje, da pogodba ni bila sklenjena.</w:t>
      </w:r>
    </w:p>
    <w:p w14:paraId="34B2817D" w14:textId="77777777" w:rsidR="00E57C9D" w:rsidRPr="00E57C9D" w:rsidRDefault="00E57C9D" w:rsidP="00E57C9D">
      <w:pPr>
        <w:spacing w:line="260" w:lineRule="atLeast"/>
        <w:rPr>
          <w:rFonts w:ascii="Arial" w:hAnsi="Arial" w:cs="Arial"/>
          <w:sz w:val="20"/>
          <w:szCs w:val="20"/>
          <w:lang w:eastAsia="en-US"/>
        </w:rPr>
      </w:pPr>
    </w:p>
    <w:p w14:paraId="3F1E7519" w14:textId="77777777" w:rsidR="00E57C9D" w:rsidRPr="00E57C9D" w:rsidRDefault="00E57C9D" w:rsidP="00E57C9D">
      <w:pPr>
        <w:keepNext/>
        <w:spacing w:line="260" w:lineRule="atLeast"/>
        <w:jc w:val="both"/>
        <w:rPr>
          <w:rFonts w:ascii="Arial" w:hAnsi="Arial" w:cs="Arial"/>
          <w:b/>
          <w:sz w:val="20"/>
          <w:szCs w:val="20"/>
        </w:rPr>
      </w:pPr>
      <w:r w:rsidRPr="00E57C9D">
        <w:rPr>
          <w:rFonts w:ascii="Arial" w:hAnsi="Arial" w:cs="Arial"/>
          <w:b/>
          <w:sz w:val="20"/>
          <w:szCs w:val="20"/>
        </w:rPr>
        <w:t>IX. POGODBENA KAZEN</w:t>
      </w:r>
    </w:p>
    <w:p w14:paraId="0E7F0E03"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16. člen</w:t>
      </w:r>
    </w:p>
    <w:p w14:paraId="3B4938F8" w14:textId="77777777" w:rsidR="00E57C9D" w:rsidRPr="00E57C9D" w:rsidRDefault="00E57C9D" w:rsidP="00E57C9D">
      <w:pPr>
        <w:spacing w:line="260" w:lineRule="atLeast"/>
        <w:rPr>
          <w:rFonts w:ascii="Arial" w:hAnsi="Arial" w:cs="Arial"/>
          <w:sz w:val="20"/>
          <w:szCs w:val="20"/>
          <w:lang w:eastAsia="en-US"/>
        </w:rPr>
      </w:pPr>
    </w:p>
    <w:p w14:paraId="031B5E8F" w14:textId="768E77AD"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Če izvajalec prekorači </w:t>
      </w:r>
      <w:r w:rsidR="00B70CCF">
        <w:rPr>
          <w:rFonts w:ascii="Arial" w:hAnsi="Arial" w:cs="Arial"/>
          <w:sz w:val="20"/>
          <w:szCs w:val="20"/>
          <w:lang w:eastAsia="en-US"/>
        </w:rPr>
        <w:t>rok</w:t>
      </w:r>
      <w:r w:rsidR="00AC58D1">
        <w:rPr>
          <w:rFonts w:ascii="Arial" w:hAnsi="Arial" w:cs="Arial"/>
          <w:sz w:val="20"/>
          <w:szCs w:val="20"/>
          <w:lang w:eastAsia="en-US"/>
        </w:rPr>
        <w:t>, določen</w:t>
      </w:r>
      <w:r w:rsidR="00B70CCF">
        <w:rPr>
          <w:rFonts w:ascii="Arial" w:hAnsi="Arial" w:cs="Arial"/>
          <w:sz w:val="20"/>
          <w:szCs w:val="20"/>
          <w:lang w:eastAsia="en-US"/>
        </w:rPr>
        <w:t xml:space="preserve"> za odpravo </w:t>
      </w:r>
      <w:r w:rsidR="00AC58D1">
        <w:rPr>
          <w:rFonts w:ascii="Arial" w:hAnsi="Arial" w:cs="Arial"/>
          <w:sz w:val="20"/>
          <w:szCs w:val="20"/>
          <w:lang w:eastAsia="en-US"/>
        </w:rPr>
        <w:t xml:space="preserve">pomanjkljivosti ali </w:t>
      </w:r>
      <w:r w:rsidR="00B70CCF">
        <w:rPr>
          <w:rFonts w:ascii="Arial" w:hAnsi="Arial" w:cs="Arial"/>
          <w:sz w:val="20"/>
          <w:szCs w:val="20"/>
          <w:lang w:eastAsia="en-US"/>
        </w:rPr>
        <w:t>napak</w:t>
      </w:r>
      <w:r w:rsidR="00AC58D1">
        <w:rPr>
          <w:rFonts w:ascii="Arial" w:hAnsi="Arial" w:cs="Arial"/>
          <w:sz w:val="20"/>
          <w:szCs w:val="20"/>
          <w:lang w:eastAsia="en-US"/>
        </w:rPr>
        <w:t xml:space="preserve"> v dogovorjenem ali sporazumno podaljšanem roku</w:t>
      </w:r>
      <w:r w:rsidR="00B70CCF">
        <w:rPr>
          <w:rFonts w:ascii="Arial" w:hAnsi="Arial" w:cs="Arial"/>
          <w:sz w:val="20"/>
          <w:szCs w:val="20"/>
          <w:lang w:eastAsia="en-US"/>
        </w:rPr>
        <w:t>,</w:t>
      </w:r>
      <w:r w:rsidRPr="00E57C9D">
        <w:rPr>
          <w:rFonts w:ascii="Arial" w:hAnsi="Arial" w:cs="Arial"/>
          <w:sz w:val="20"/>
          <w:szCs w:val="20"/>
          <w:lang w:eastAsia="en-US"/>
        </w:rPr>
        <w:t xml:space="preserve"> je dolžan plačati kazen v višini 0,05 % od pogodbene vrednosti del brez DDV za vsak dan prekoračenega roka, razen v primeru višje sile. Skupni znesek pogodbene kazni ne sme presegati 10 % od vrednosti pogodbenih del brez DDV. </w:t>
      </w:r>
    </w:p>
    <w:p w14:paraId="4C074CF8" w14:textId="77777777" w:rsidR="00E57C9D" w:rsidRPr="00E57C9D" w:rsidRDefault="00E57C9D" w:rsidP="00E57C9D">
      <w:pPr>
        <w:spacing w:line="260" w:lineRule="atLeast"/>
        <w:jc w:val="both"/>
        <w:rPr>
          <w:rFonts w:ascii="Arial" w:hAnsi="Arial" w:cs="Arial"/>
          <w:sz w:val="20"/>
          <w:szCs w:val="20"/>
          <w:lang w:eastAsia="en-US"/>
        </w:rPr>
      </w:pPr>
    </w:p>
    <w:p w14:paraId="4F20A8B3"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Izvajalec ne odgovarja za zamudo, ki je posledica neizpolnitve katerekoli pogodbene obveznosti s strani naročnika.</w:t>
      </w:r>
    </w:p>
    <w:p w14:paraId="32F4CD5E" w14:textId="77777777" w:rsidR="00E57C9D" w:rsidRPr="00E57C9D" w:rsidRDefault="00E57C9D" w:rsidP="00E57C9D">
      <w:pPr>
        <w:spacing w:line="260" w:lineRule="atLeast"/>
        <w:jc w:val="both"/>
        <w:rPr>
          <w:rFonts w:ascii="Arial" w:hAnsi="Arial" w:cs="Arial"/>
          <w:sz w:val="20"/>
          <w:szCs w:val="20"/>
          <w:lang w:eastAsia="en-US"/>
        </w:rPr>
      </w:pPr>
    </w:p>
    <w:p w14:paraId="74777007"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2511B76D"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33B6A63E"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0114639B"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063DE4F0"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0F848470"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69D972F7" w14:textId="77777777" w:rsidR="00E57C9D" w:rsidRPr="00E57C9D" w:rsidRDefault="00E57C9D" w:rsidP="00E57C9D">
      <w:pPr>
        <w:spacing w:line="260" w:lineRule="atLeast"/>
        <w:rPr>
          <w:rFonts w:ascii="Arial" w:hAnsi="Arial" w:cs="Arial"/>
          <w:b/>
          <w:sz w:val="20"/>
          <w:szCs w:val="20"/>
          <w:lang w:eastAsia="en-US"/>
        </w:rPr>
      </w:pPr>
      <w:r w:rsidRPr="00E57C9D">
        <w:rPr>
          <w:rFonts w:ascii="Arial" w:hAnsi="Arial" w:cs="Arial"/>
          <w:b/>
          <w:sz w:val="20"/>
          <w:szCs w:val="20"/>
          <w:lang w:eastAsia="en-US"/>
        </w:rPr>
        <w:t>X. ZAVAROVANJE POSLA</w:t>
      </w:r>
    </w:p>
    <w:p w14:paraId="561C6A17"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17. člen</w:t>
      </w:r>
    </w:p>
    <w:p w14:paraId="1B1EEA25" w14:textId="77777777" w:rsidR="00E57C9D" w:rsidRPr="00E57C9D" w:rsidRDefault="00E57C9D" w:rsidP="00E57C9D">
      <w:pPr>
        <w:spacing w:line="260" w:lineRule="atLeast"/>
        <w:jc w:val="center"/>
        <w:rPr>
          <w:rFonts w:ascii="Arial" w:hAnsi="Arial" w:cs="Arial"/>
          <w:sz w:val="20"/>
          <w:szCs w:val="20"/>
          <w:lang w:eastAsia="en-US"/>
        </w:rPr>
      </w:pPr>
    </w:p>
    <w:p w14:paraId="0C09559A"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5D25A559" w14:textId="77777777" w:rsidR="00E57C9D" w:rsidRPr="00E57C9D" w:rsidRDefault="00E57C9D" w:rsidP="003D3ADB">
      <w:pPr>
        <w:numPr>
          <w:ilvl w:val="0"/>
          <w:numId w:val="34"/>
        </w:numPr>
        <w:spacing w:line="260" w:lineRule="atLeast"/>
        <w:jc w:val="both"/>
        <w:rPr>
          <w:rFonts w:ascii="Arial" w:hAnsi="Arial" w:cs="Arial"/>
          <w:sz w:val="20"/>
          <w:szCs w:val="20"/>
          <w:lang w:eastAsia="en-US"/>
        </w:rPr>
      </w:pPr>
      <w:r w:rsidRPr="00E57C9D">
        <w:rPr>
          <w:rFonts w:ascii="Arial" w:hAnsi="Arial" w:cs="Arial"/>
          <w:sz w:val="20"/>
          <w:szCs w:val="20"/>
          <w:lang w:eastAsia="en-US"/>
        </w:rPr>
        <w:t>če se bo izkazalo, da storitve ne opravlja v skladu s pogodbo, zahtevami razpisne dokumentacije ali specifikacijami;</w:t>
      </w:r>
    </w:p>
    <w:p w14:paraId="08452E36" w14:textId="77777777" w:rsidR="00E57C9D" w:rsidRPr="00E57C9D" w:rsidRDefault="00E57C9D" w:rsidP="003D3ADB">
      <w:pPr>
        <w:numPr>
          <w:ilvl w:val="0"/>
          <w:numId w:val="34"/>
        </w:numPr>
        <w:spacing w:line="260" w:lineRule="atLeast"/>
        <w:jc w:val="both"/>
        <w:rPr>
          <w:rFonts w:ascii="Arial" w:hAnsi="Arial" w:cs="Arial"/>
          <w:sz w:val="20"/>
          <w:szCs w:val="20"/>
          <w:lang w:eastAsia="en-US"/>
        </w:rPr>
      </w:pPr>
      <w:r w:rsidRPr="00E57C9D">
        <w:rPr>
          <w:rFonts w:ascii="Arial" w:hAnsi="Arial" w:cs="Arial"/>
          <w:sz w:val="20"/>
          <w:szCs w:val="20"/>
          <w:lang w:eastAsia="en-US"/>
        </w:rPr>
        <w:t>če bo naročnik pogodbo razdrl zaradi kršitev na strani izvajalca;</w:t>
      </w:r>
    </w:p>
    <w:p w14:paraId="610A9027" w14:textId="77777777" w:rsidR="00E57C9D" w:rsidRPr="00E57C9D" w:rsidRDefault="00E57C9D" w:rsidP="003D3ADB">
      <w:pPr>
        <w:numPr>
          <w:ilvl w:val="0"/>
          <w:numId w:val="34"/>
        </w:numPr>
        <w:spacing w:line="260" w:lineRule="atLeast"/>
        <w:jc w:val="both"/>
        <w:rPr>
          <w:rFonts w:ascii="Arial" w:hAnsi="Arial" w:cs="Arial"/>
          <w:sz w:val="20"/>
          <w:szCs w:val="20"/>
          <w:lang w:eastAsia="en-US"/>
        </w:rPr>
      </w:pPr>
      <w:r w:rsidRPr="00E57C9D">
        <w:rPr>
          <w:rFonts w:ascii="Arial" w:hAnsi="Arial" w:cs="Arial"/>
          <w:sz w:val="20"/>
          <w:szCs w:val="20"/>
          <w:lang w:eastAsia="en-US"/>
        </w:rPr>
        <w:lastRenderedPageBreak/>
        <w:t>če bo naročnik razdrl pogodbo zaradi zamude;</w:t>
      </w:r>
    </w:p>
    <w:p w14:paraId="6D490D65" w14:textId="77777777" w:rsidR="00E57C9D" w:rsidRPr="00E57C9D" w:rsidRDefault="00E57C9D" w:rsidP="003D3ADB">
      <w:pPr>
        <w:numPr>
          <w:ilvl w:val="0"/>
          <w:numId w:val="34"/>
        </w:numPr>
        <w:spacing w:line="260" w:lineRule="atLeast"/>
        <w:jc w:val="both"/>
        <w:rPr>
          <w:rFonts w:ascii="Arial" w:hAnsi="Arial" w:cs="Arial"/>
          <w:sz w:val="20"/>
          <w:szCs w:val="20"/>
          <w:lang w:eastAsia="en-US"/>
        </w:rPr>
      </w:pPr>
      <w:r w:rsidRPr="00E57C9D">
        <w:rPr>
          <w:rFonts w:ascii="Arial" w:hAnsi="Arial" w:cs="Arial"/>
          <w:sz w:val="20"/>
          <w:szCs w:val="20"/>
          <w:lang w:eastAsia="en-US"/>
        </w:rPr>
        <w:t>če bo izvajalec kršil zaupnost podatkov.</w:t>
      </w:r>
    </w:p>
    <w:p w14:paraId="2693C4BE" w14:textId="77777777" w:rsidR="00E57C9D" w:rsidRPr="00E57C9D" w:rsidRDefault="00E57C9D" w:rsidP="00E57C9D">
      <w:pPr>
        <w:widowControl w:val="0"/>
        <w:spacing w:line="260" w:lineRule="atLeast"/>
        <w:jc w:val="both"/>
        <w:rPr>
          <w:rFonts w:ascii="Arial" w:hAnsi="Arial" w:cs="Arial"/>
          <w:sz w:val="20"/>
          <w:szCs w:val="20"/>
          <w:lang w:eastAsia="en-US"/>
        </w:rPr>
      </w:pPr>
    </w:p>
    <w:p w14:paraId="0DEF79FA" w14:textId="77777777" w:rsidR="00E57C9D" w:rsidRPr="00E57C9D" w:rsidRDefault="00E57C9D" w:rsidP="00E57C9D">
      <w:pPr>
        <w:widowControl w:val="0"/>
        <w:spacing w:line="260" w:lineRule="atLeast"/>
        <w:jc w:val="both"/>
        <w:rPr>
          <w:rFonts w:ascii="Arial" w:hAnsi="Arial" w:cs="Arial"/>
          <w:sz w:val="20"/>
          <w:szCs w:val="20"/>
          <w:lang w:eastAsia="en-US"/>
        </w:rPr>
      </w:pPr>
      <w:r w:rsidRPr="00E57C9D">
        <w:rPr>
          <w:rFonts w:ascii="Arial" w:hAnsi="Arial" w:cs="Arial"/>
          <w:sz w:val="20"/>
          <w:szCs w:val="20"/>
          <w:lang w:eastAsia="en-US"/>
        </w:rPr>
        <w:t>Predložitev zavarovanja za dobro izvedbo pogodbenih obveznosti je pogoj za veljavnost pogodbe.</w:t>
      </w:r>
    </w:p>
    <w:p w14:paraId="37273434" w14:textId="77777777" w:rsidR="00E57C9D" w:rsidRPr="00E57C9D" w:rsidRDefault="00E57C9D" w:rsidP="00E57C9D">
      <w:pPr>
        <w:widowControl w:val="0"/>
        <w:spacing w:line="260" w:lineRule="atLeast"/>
        <w:jc w:val="both"/>
        <w:rPr>
          <w:rFonts w:ascii="Arial" w:hAnsi="Arial" w:cs="Arial"/>
          <w:sz w:val="20"/>
          <w:szCs w:val="20"/>
          <w:lang w:eastAsia="en-US"/>
        </w:rPr>
      </w:pPr>
    </w:p>
    <w:p w14:paraId="760A7432" w14:textId="77777777" w:rsidR="00E57C9D" w:rsidRPr="00E57C9D" w:rsidRDefault="00E57C9D" w:rsidP="00E57C9D">
      <w:pPr>
        <w:widowControl w:val="0"/>
        <w:spacing w:line="260" w:lineRule="atLeast"/>
        <w:jc w:val="both"/>
        <w:rPr>
          <w:rFonts w:ascii="Arial" w:hAnsi="Arial" w:cs="Arial"/>
          <w:sz w:val="20"/>
          <w:szCs w:val="20"/>
        </w:rPr>
      </w:pPr>
      <w:r w:rsidRPr="00E57C9D">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0A18A30B" w14:textId="77777777" w:rsidR="00E57C9D" w:rsidRPr="00E57C9D" w:rsidRDefault="00E57C9D" w:rsidP="00E57C9D">
      <w:pPr>
        <w:widowControl w:val="0"/>
        <w:spacing w:line="260" w:lineRule="atLeast"/>
        <w:jc w:val="both"/>
        <w:rPr>
          <w:rFonts w:ascii="Arial" w:hAnsi="Arial" w:cs="Arial"/>
          <w:sz w:val="20"/>
          <w:szCs w:val="20"/>
          <w:lang w:eastAsia="en-US"/>
        </w:rPr>
      </w:pPr>
    </w:p>
    <w:p w14:paraId="6E33A0A7" w14:textId="77777777" w:rsidR="00E57C9D" w:rsidRPr="00E57C9D" w:rsidRDefault="00E57C9D" w:rsidP="00E57C9D">
      <w:pPr>
        <w:spacing w:line="260" w:lineRule="atLeast"/>
        <w:rPr>
          <w:rFonts w:ascii="Arial" w:hAnsi="Arial" w:cs="Arial"/>
          <w:b/>
          <w:sz w:val="20"/>
          <w:szCs w:val="20"/>
          <w:lang w:eastAsia="en-US"/>
        </w:rPr>
      </w:pPr>
      <w:r w:rsidRPr="00EF7928">
        <w:rPr>
          <w:rFonts w:ascii="Arial" w:hAnsi="Arial" w:cs="Arial"/>
          <w:b/>
          <w:sz w:val="20"/>
          <w:szCs w:val="20"/>
          <w:lang w:eastAsia="en-US"/>
        </w:rPr>
        <w:t>XI. JAMČEVANJE ZA ODPRAVO NAPAK</w:t>
      </w:r>
    </w:p>
    <w:p w14:paraId="4DA727B2"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18. člen</w:t>
      </w:r>
    </w:p>
    <w:p w14:paraId="20AAA96A" w14:textId="77777777" w:rsidR="00E57C9D" w:rsidRPr="00E57C9D" w:rsidRDefault="00E57C9D" w:rsidP="00E57C9D">
      <w:pPr>
        <w:widowControl w:val="0"/>
        <w:spacing w:line="260" w:lineRule="atLeast"/>
        <w:rPr>
          <w:rFonts w:ascii="Arial" w:hAnsi="Arial" w:cs="Arial"/>
          <w:b/>
          <w:sz w:val="20"/>
          <w:szCs w:val="20"/>
          <w:lang w:eastAsia="en-US"/>
        </w:rPr>
      </w:pPr>
    </w:p>
    <w:p w14:paraId="4E320180" w14:textId="5EC3530B" w:rsidR="00E57C9D" w:rsidRPr="00E57C9D" w:rsidRDefault="00E57C9D" w:rsidP="00E57C9D">
      <w:pPr>
        <w:widowControl w:val="0"/>
        <w:spacing w:line="260" w:lineRule="atLeast"/>
        <w:jc w:val="both"/>
        <w:rPr>
          <w:rFonts w:ascii="Arial" w:hAnsi="Arial" w:cs="Arial"/>
          <w:sz w:val="20"/>
          <w:szCs w:val="20"/>
          <w:lang w:eastAsia="en-US"/>
        </w:rPr>
      </w:pPr>
      <w:r w:rsidRPr="00E57C9D">
        <w:rPr>
          <w:rFonts w:ascii="Arial" w:hAnsi="Arial" w:cs="Arial"/>
          <w:sz w:val="20"/>
          <w:szCs w:val="20"/>
          <w:lang w:eastAsia="en-US"/>
        </w:rPr>
        <w:t>Izvajalec jamči, da bo</w:t>
      </w:r>
      <w:r w:rsidR="008E0142">
        <w:rPr>
          <w:rFonts w:ascii="Arial" w:hAnsi="Arial" w:cs="Arial"/>
          <w:sz w:val="20"/>
          <w:szCs w:val="20"/>
          <w:lang w:eastAsia="en-US"/>
        </w:rPr>
        <w:t>do</w:t>
      </w:r>
      <w:r w:rsidR="008E0142" w:rsidRPr="008E0142">
        <w:t xml:space="preserve"> </w:t>
      </w:r>
      <w:r w:rsidR="008E0142" w:rsidRPr="008E0142">
        <w:rPr>
          <w:rFonts w:ascii="Arial" w:hAnsi="Arial" w:cs="Arial"/>
          <w:sz w:val="20"/>
          <w:szCs w:val="20"/>
          <w:lang w:eastAsia="en-US"/>
        </w:rPr>
        <w:t>nadgradnje in prilagoditve</w:t>
      </w:r>
      <w:r w:rsidRPr="00E57C9D">
        <w:rPr>
          <w:rFonts w:ascii="Arial" w:hAnsi="Arial" w:cs="Arial"/>
          <w:sz w:val="20"/>
          <w:szCs w:val="20"/>
          <w:lang w:eastAsia="en-US"/>
        </w:rPr>
        <w:t xml:space="preserve"> </w:t>
      </w:r>
      <w:r w:rsidR="00DF7148">
        <w:rPr>
          <w:rFonts w:ascii="Arial" w:hAnsi="Arial" w:cs="Arial"/>
          <w:sz w:val="20"/>
          <w:szCs w:val="20"/>
          <w:lang w:eastAsia="en-US"/>
        </w:rPr>
        <w:t xml:space="preserve">predmeta pogodbe </w:t>
      </w:r>
      <w:r w:rsidRPr="00E57C9D">
        <w:rPr>
          <w:rFonts w:ascii="Arial" w:hAnsi="Arial" w:cs="Arial"/>
          <w:sz w:val="20"/>
          <w:szCs w:val="20"/>
          <w:lang w:eastAsia="en-US"/>
        </w:rPr>
        <w:t>deloval</w:t>
      </w:r>
      <w:r w:rsidR="008E0142">
        <w:rPr>
          <w:rFonts w:ascii="Arial" w:hAnsi="Arial" w:cs="Arial"/>
          <w:sz w:val="20"/>
          <w:szCs w:val="20"/>
          <w:lang w:eastAsia="en-US"/>
        </w:rPr>
        <w:t>e</w:t>
      </w:r>
      <w:r w:rsidRPr="00E57C9D">
        <w:rPr>
          <w:rFonts w:ascii="Arial" w:hAnsi="Arial" w:cs="Arial"/>
          <w:sz w:val="20"/>
          <w:szCs w:val="20"/>
          <w:lang w:eastAsia="en-US"/>
        </w:rPr>
        <w:t xml:space="preserve"> brezhibno in v skladu s specificiranimi naročnikovimi zahtevami.</w:t>
      </w:r>
    </w:p>
    <w:p w14:paraId="6F707BF7" w14:textId="77777777" w:rsidR="00E57C9D" w:rsidRPr="00E57C9D" w:rsidRDefault="00E57C9D" w:rsidP="00E57C9D">
      <w:pPr>
        <w:widowControl w:val="0"/>
        <w:spacing w:line="260" w:lineRule="atLeast"/>
        <w:jc w:val="both"/>
        <w:rPr>
          <w:rFonts w:ascii="Arial" w:hAnsi="Arial" w:cs="Arial"/>
          <w:sz w:val="20"/>
          <w:szCs w:val="20"/>
          <w:lang w:eastAsia="en-US"/>
        </w:rPr>
      </w:pPr>
    </w:p>
    <w:p w14:paraId="4950A538" w14:textId="5AC122B2" w:rsidR="00E57C9D" w:rsidRPr="00E57C9D" w:rsidRDefault="00EF7928" w:rsidP="00E57C9D">
      <w:pPr>
        <w:widowControl w:val="0"/>
        <w:spacing w:line="260" w:lineRule="atLeast"/>
        <w:jc w:val="both"/>
        <w:rPr>
          <w:rFonts w:ascii="Arial" w:hAnsi="Arial" w:cs="Arial"/>
          <w:sz w:val="20"/>
          <w:szCs w:val="20"/>
          <w:lang w:eastAsia="en-US"/>
        </w:rPr>
      </w:pPr>
      <w:r w:rsidRPr="00EF7928">
        <w:rPr>
          <w:rFonts w:ascii="Arial" w:hAnsi="Arial" w:cs="Arial"/>
          <w:sz w:val="20"/>
          <w:szCs w:val="20"/>
          <w:lang w:eastAsia="en-US"/>
        </w:rPr>
        <w:t xml:space="preserve">Za nadgradnje in prilagoditve v okviru dopolnilnega vzdrževanja, izvajalec jamči delovanje informacijske infrastrukture  z 12-mesečno garancijo. </w:t>
      </w:r>
      <w:r w:rsidR="00E57C9D" w:rsidRPr="00E57C9D">
        <w:rPr>
          <w:rFonts w:ascii="Arial" w:hAnsi="Arial" w:cs="Arial"/>
          <w:sz w:val="20"/>
          <w:szCs w:val="20"/>
          <w:lang w:eastAsia="en-US"/>
        </w:rPr>
        <w:t xml:space="preserve">Garancijski rok teče od dneva podpisa prevzemnega zapisnika iz 12. člena te pogodbe. V tem obdobju se izvajalec zavezuje brezplačno odpraviti ugotovljene pomanjkljivosti in napake v delovanju sistema ter odstopanja delovanja sistema. Če to ni možno, mora izvajalec </w:t>
      </w:r>
      <w:r>
        <w:rPr>
          <w:rFonts w:ascii="Arial" w:hAnsi="Arial" w:cs="Arial"/>
          <w:sz w:val="20"/>
          <w:szCs w:val="20"/>
          <w:lang w:eastAsia="en-US"/>
        </w:rPr>
        <w:t xml:space="preserve"> izdelati </w:t>
      </w:r>
      <w:r w:rsidR="00E57C9D" w:rsidRPr="00E57C9D">
        <w:rPr>
          <w:rFonts w:ascii="Arial" w:hAnsi="Arial" w:cs="Arial"/>
          <w:sz w:val="20"/>
          <w:szCs w:val="20"/>
          <w:lang w:eastAsia="en-US"/>
        </w:rPr>
        <w:t>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35DF442A" w14:textId="77777777" w:rsidR="00E57C9D" w:rsidRPr="00E57C9D" w:rsidRDefault="00E57C9D" w:rsidP="00E57C9D">
      <w:pPr>
        <w:widowControl w:val="0"/>
        <w:spacing w:line="260" w:lineRule="atLeast"/>
        <w:jc w:val="both"/>
        <w:rPr>
          <w:rFonts w:ascii="Arial" w:hAnsi="Arial" w:cs="Arial"/>
          <w:sz w:val="20"/>
          <w:szCs w:val="20"/>
          <w:lang w:eastAsia="en-US"/>
        </w:rPr>
      </w:pPr>
    </w:p>
    <w:p w14:paraId="739A984A" w14:textId="261E7769" w:rsidR="00E57C9D" w:rsidRPr="00E57C9D" w:rsidRDefault="00E57C9D" w:rsidP="00E57C9D">
      <w:pPr>
        <w:widowControl w:val="0"/>
        <w:spacing w:line="260" w:lineRule="atLeast"/>
        <w:jc w:val="both"/>
        <w:rPr>
          <w:rFonts w:ascii="Arial" w:hAnsi="Arial" w:cs="Arial"/>
          <w:sz w:val="20"/>
          <w:szCs w:val="20"/>
          <w:lang w:eastAsia="en-US"/>
        </w:rPr>
      </w:pPr>
      <w:r w:rsidRPr="00E57C9D">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0CD14C64" w14:textId="77777777" w:rsidR="00E57C9D" w:rsidRPr="00E57C9D" w:rsidRDefault="00E57C9D" w:rsidP="00E57C9D">
      <w:pPr>
        <w:widowControl w:val="0"/>
        <w:spacing w:line="260" w:lineRule="atLeast"/>
        <w:jc w:val="both"/>
        <w:rPr>
          <w:rFonts w:ascii="Arial" w:hAnsi="Arial" w:cs="Arial"/>
          <w:sz w:val="20"/>
          <w:szCs w:val="20"/>
          <w:lang w:eastAsia="en-US"/>
        </w:rPr>
      </w:pPr>
    </w:p>
    <w:p w14:paraId="546C5565" w14:textId="77777777" w:rsidR="00E57C9D" w:rsidRPr="00E57C9D" w:rsidRDefault="00E57C9D" w:rsidP="00E57C9D">
      <w:pPr>
        <w:widowControl w:val="0"/>
        <w:spacing w:line="260" w:lineRule="atLeast"/>
        <w:jc w:val="both"/>
        <w:rPr>
          <w:rFonts w:ascii="Arial" w:hAnsi="Arial" w:cs="Arial"/>
          <w:sz w:val="20"/>
          <w:szCs w:val="20"/>
          <w:lang w:eastAsia="en-US"/>
        </w:rPr>
      </w:pPr>
      <w:r w:rsidRPr="00E57C9D">
        <w:rPr>
          <w:rFonts w:ascii="Arial" w:hAnsi="Arial" w:cs="Arial"/>
          <w:sz w:val="20"/>
          <w:szCs w:val="20"/>
          <w:lang w:eastAsia="en-US"/>
        </w:rPr>
        <w:t>Naročnik je dolžan vse napake, ki jih bo odkril sam ali za katere bo izvedel od svojih končnih uporabnikov sistema, takoj javiti izvajalcu.</w:t>
      </w:r>
    </w:p>
    <w:p w14:paraId="5B14DEF4" w14:textId="77777777" w:rsidR="00E57C9D" w:rsidRPr="00E57C9D" w:rsidRDefault="00E57C9D" w:rsidP="00E57C9D">
      <w:pPr>
        <w:widowControl w:val="0"/>
        <w:spacing w:line="260" w:lineRule="atLeast"/>
        <w:jc w:val="both"/>
        <w:rPr>
          <w:rFonts w:ascii="Arial" w:hAnsi="Arial" w:cs="Arial"/>
          <w:sz w:val="20"/>
          <w:szCs w:val="20"/>
          <w:lang w:eastAsia="en-US"/>
        </w:rPr>
      </w:pPr>
    </w:p>
    <w:p w14:paraId="4ABA199F" w14:textId="77777777" w:rsidR="00E57C9D" w:rsidRPr="00E57C9D" w:rsidRDefault="00E57C9D" w:rsidP="00E57C9D">
      <w:pPr>
        <w:widowControl w:val="0"/>
        <w:spacing w:line="260" w:lineRule="atLeast"/>
        <w:jc w:val="both"/>
        <w:rPr>
          <w:rFonts w:ascii="Arial" w:hAnsi="Arial" w:cs="Arial"/>
          <w:sz w:val="20"/>
          <w:szCs w:val="20"/>
          <w:lang w:eastAsia="en-US"/>
        </w:rPr>
      </w:pPr>
      <w:r w:rsidRPr="00E57C9D">
        <w:rPr>
          <w:rFonts w:ascii="Arial" w:hAnsi="Arial" w:cs="Arial"/>
          <w:sz w:val="20"/>
          <w:szCs w:val="20"/>
          <w:lang w:eastAsia="en-US"/>
        </w:rPr>
        <w:t>Okvaro ali napako je izvajalec dolžan odpraviti skladno s 9. členom te pogodbe.</w:t>
      </w:r>
    </w:p>
    <w:p w14:paraId="6075C093" w14:textId="77777777" w:rsidR="00E57C9D" w:rsidRPr="00E57C9D" w:rsidRDefault="00E57C9D" w:rsidP="00E57C9D">
      <w:pPr>
        <w:widowControl w:val="0"/>
        <w:spacing w:line="260" w:lineRule="atLeast"/>
        <w:rPr>
          <w:rFonts w:ascii="Arial" w:hAnsi="Arial" w:cs="Arial"/>
          <w:sz w:val="20"/>
          <w:szCs w:val="20"/>
          <w:lang w:eastAsia="en-US"/>
        </w:rPr>
      </w:pPr>
    </w:p>
    <w:p w14:paraId="2069C31C" w14:textId="77777777" w:rsidR="00E57C9D" w:rsidRPr="00E57C9D" w:rsidRDefault="00E57C9D" w:rsidP="00E57C9D">
      <w:pPr>
        <w:widowControl w:val="0"/>
        <w:spacing w:line="260" w:lineRule="atLeast"/>
        <w:jc w:val="both"/>
        <w:rPr>
          <w:rFonts w:ascii="Arial" w:hAnsi="Arial" w:cs="Arial"/>
          <w:b/>
          <w:sz w:val="20"/>
          <w:szCs w:val="20"/>
          <w:lang w:eastAsia="en-US"/>
        </w:rPr>
      </w:pPr>
      <w:r w:rsidRPr="00E57C9D">
        <w:rPr>
          <w:rFonts w:ascii="Arial" w:hAnsi="Arial" w:cs="Arial"/>
          <w:b/>
          <w:sz w:val="20"/>
          <w:szCs w:val="20"/>
          <w:lang w:eastAsia="en-US"/>
        </w:rPr>
        <w:t>XII. POSLOVNA SKRIVNOST IN INFORMACIJSKA VARNOST</w:t>
      </w:r>
    </w:p>
    <w:p w14:paraId="146EDEBE" w14:textId="77777777" w:rsidR="00E57C9D" w:rsidRPr="00E57C9D" w:rsidRDefault="00E57C9D" w:rsidP="00E57C9D">
      <w:pPr>
        <w:widowControl w:val="0"/>
        <w:spacing w:line="260" w:lineRule="atLeast"/>
        <w:jc w:val="both"/>
        <w:rPr>
          <w:rFonts w:ascii="Arial" w:hAnsi="Arial" w:cs="Arial"/>
          <w:b/>
          <w:sz w:val="20"/>
          <w:szCs w:val="20"/>
          <w:lang w:eastAsia="en-US"/>
        </w:rPr>
      </w:pPr>
    </w:p>
    <w:p w14:paraId="7C63E321"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19. člen</w:t>
      </w:r>
    </w:p>
    <w:p w14:paraId="1F0D6D77" w14:textId="77777777" w:rsidR="00E57C9D" w:rsidRPr="00E57C9D" w:rsidRDefault="00E57C9D" w:rsidP="00E57C9D">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612D2719" w14:textId="77777777" w:rsidR="00E57C9D" w:rsidRPr="00E57C9D" w:rsidRDefault="00E57C9D" w:rsidP="00E57C9D">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1C41E51E"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26FF6D1E"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3009DABC"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0519390A"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3ADE6D6"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317D6E0B"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33F36EB8"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Za izvajalca, ki za naročnika opravlja pogodbene obveznosti, velja glede teh obveznosti enako strog način varovanja podatkov, kot jih ima naročnik.</w:t>
      </w:r>
    </w:p>
    <w:p w14:paraId="1CEB50B4" w14:textId="77777777" w:rsidR="00E57C9D" w:rsidRPr="00E57C9D" w:rsidRDefault="00E57C9D" w:rsidP="00E57C9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A83C44A" w14:textId="77777777" w:rsidR="00E57C9D" w:rsidRPr="00E57C9D" w:rsidRDefault="00E57C9D" w:rsidP="00E57C9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E57C9D">
        <w:rPr>
          <w:rFonts w:ascii="Arial" w:hAnsi="Arial" w:cs="Arial"/>
          <w:sz w:val="20"/>
          <w:szCs w:val="20"/>
        </w:rPr>
        <w:t>Obveznost varovanja podatkov se nanaša tako na čas izvrševanja pogodbe, kot tudi na čas po tem.</w:t>
      </w:r>
    </w:p>
    <w:p w14:paraId="7C0DF584" w14:textId="77777777" w:rsidR="00E57C9D" w:rsidRPr="00E57C9D" w:rsidRDefault="00E57C9D" w:rsidP="00E57C9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3E90B05B"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lastRenderedPageBreak/>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4FCA6002" w14:textId="77777777" w:rsidR="00E57C9D" w:rsidRPr="00E57C9D" w:rsidRDefault="00E57C9D" w:rsidP="00E57C9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1D21B79" w14:textId="77777777" w:rsidR="00E57C9D" w:rsidRPr="00E57C9D" w:rsidRDefault="00E57C9D" w:rsidP="00E57C9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E57C9D">
        <w:rPr>
          <w:rFonts w:ascii="Arial" w:hAnsi="Arial" w:cs="Arial"/>
          <w:sz w:val="20"/>
          <w:szCs w:val="20"/>
        </w:rPr>
        <w:t xml:space="preserve">Izvajalec se zavezuje, da bo s prejetimi osebnimi podatki ravnal v skladu z določili področne zakonodaje, predvsem, da osebnih podatkov ne bo uporabil za drugačen namen, kot je določen z namenom te pogodbe. </w:t>
      </w:r>
    </w:p>
    <w:p w14:paraId="1474B645" w14:textId="77777777" w:rsidR="00E57C9D" w:rsidRPr="00E57C9D" w:rsidRDefault="00E57C9D" w:rsidP="00E57C9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C812937" w14:textId="77777777" w:rsidR="00E57C9D" w:rsidRPr="00E57C9D" w:rsidRDefault="00E57C9D" w:rsidP="00E57C9D">
      <w:pPr>
        <w:widowControl w:val="0"/>
        <w:tabs>
          <w:tab w:val="left" w:pos="-1440"/>
        </w:tabs>
        <w:overflowPunct w:val="0"/>
        <w:autoSpaceDE w:val="0"/>
        <w:autoSpaceDN w:val="0"/>
        <w:adjustRightInd w:val="0"/>
        <w:spacing w:line="260" w:lineRule="atLeast"/>
        <w:jc w:val="center"/>
        <w:textAlignment w:val="baseline"/>
        <w:rPr>
          <w:rFonts w:ascii="Arial" w:hAnsi="Arial" w:cs="Arial"/>
          <w:sz w:val="20"/>
          <w:szCs w:val="20"/>
        </w:rPr>
      </w:pPr>
      <w:r w:rsidRPr="00E57C9D">
        <w:rPr>
          <w:rFonts w:ascii="Arial" w:hAnsi="Arial" w:cs="Arial"/>
          <w:sz w:val="20"/>
          <w:szCs w:val="20"/>
        </w:rPr>
        <w:t>20. člen</w:t>
      </w:r>
    </w:p>
    <w:p w14:paraId="62170D01" w14:textId="77777777" w:rsidR="00E57C9D" w:rsidRPr="00E57C9D" w:rsidRDefault="00E57C9D" w:rsidP="00E57C9D">
      <w:pPr>
        <w:widowControl w:val="0"/>
        <w:tabs>
          <w:tab w:val="left" w:pos="-1440"/>
        </w:tabs>
        <w:overflowPunct w:val="0"/>
        <w:autoSpaceDE w:val="0"/>
        <w:autoSpaceDN w:val="0"/>
        <w:adjustRightInd w:val="0"/>
        <w:spacing w:line="260" w:lineRule="atLeast"/>
        <w:ind w:left="720"/>
        <w:textAlignment w:val="baseline"/>
        <w:rPr>
          <w:rFonts w:ascii="Arial" w:hAnsi="Arial" w:cs="Arial"/>
          <w:sz w:val="20"/>
          <w:szCs w:val="20"/>
        </w:rPr>
      </w:pPr>
    </w:p>
    <w:p w14:paraId="295ABA07"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Sistemske nastavitve in komponente rešitve, ki so predmet javnega naročila, morajo biti izdelane z upoštevanjem vseh dobrih praks, ki zagotavljajo zahtevano stopnjo informacijske varnosti.</w:t>
      </w:r>
    </w:p>
    <w:p w14:paraId="189F7025" w14:textId="77777777" w:rsidR="00E57C9D" w:rsidRPr="00E57C9D" w:rsidRDefault="00E57C9D" w:rsidP="00E57C9D">
      <w:pPr>
        <w:spacing w:line="260" w:lineRule="atLeast"/>
        <w:jc w:val="both"/>
        <w:rPr>
          <w:rFonts w:ascii="Arial" w:hAnsi="Arial" w:cs="Arial"/>
          <w:sz w:val="20"/>
          <w:szCs w:val="20"/>
        </w:rPr>
      </w:pPr>
    </w:p>
    <w:p w14:paraId="379DE780" w14:textId="77777777" w:rsidR="00E57C9D" w:rsidRPr="00E57C9D" w:rsidRDefault="00E57C9D" w:rsidP="00E57C9D">
      <w:pPr>
        <w:spacing w:line="260" w:lineRule="atLeast"/>
        <w:jc w:val="both"/>
        <w:rPr>
          <w:rFonts w:ascii="Arial" w:hAnsi="Arial" w:cs="Arial"/>
          <w:sz w:val="20"/>
          <w:szCs w:val="20"/>
        </w:rPr>
      </w:pPr>
      <w:r w:rsidRPr="00E57C9D">
        <w:rPr>
          <w:rFonts w:ascii="Arial" w:hAnsi="Arial" w:cs="Arial"/>
          <w:sz w:val="20"/>
          <w:szCs w:val="20"/>
        </w:rPr>
        <w:t xml:space="preserve">Izvajalec mora zagotoviti </w:t>
      </w:r>
      <w:proofErr w:type="spellStart"/>
      <w:r w:rsidRPr="00E57C9D">
        <w:rPr>
          <w:rFonts w:ascii="Arial" w:hAnsi="Arial" w:cs="Arial"/>
          <w:sz w:val="20"/>
          <w:szCs w:val="20"/>
        </w:rPr>
        <w:t>enkripcijo</w:t>
      </w:r>
      <w:proofErr w:type="spellEnd"/>
      <w:r w:rsidRPr="00E57C9D">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E57C9D">
        <w:rPr>
          <w:rFonts w:ascii="Arial" w:hAnsi="Arial" w:cs="Arial"/>
          <w:sz w:val="20"/>
          <w:szCs w:val="20"/>
        </w:rPr>
        <w:t>enkripcijo</w:t>
      </w:r>
      <w:proofErr w:type="spellEnd"/>
      <w:r w:rsidRPr="00E57C9D">
        <w:rPr>
          <w:rFonts w:ascii="Arial" w:hAnsi="Arial" w:cs="Arial"/>
          <w:sz w:val="20"/>
          <w:szCs w:val="20"/>
        </w:rPr>
        <w:t>) tako med prenosom kot v mirovanju.</w:t>
      </w:r>
    </w:p>
    <w:p w14:paraId="4D52AF36" w14:textId="7BD23F94" w:rsidR="00E57C9D" w:rsidRPr="00E57C9D" w:rsidRDefault="00E57C9D" w:rsidP="00E57C9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8187A1D" w14:textId="77777777" w:rsidR="00E57C9D" w:rsidRPr="00E57C9D" w:rsidRDefault="00E57C9D" w:rsidP="00E57C9D">
      <w:pPr>
        <w:spacing w:line="260" w:lineRule="atLeast"/>
        <w:jc w:val="both"/>
        <w:rPr>
          <w:rFonts w:ascii="Arial" w:hAnsi="Arial" w:cs="Arial"/>
          <w:b/>
          <w:sz w:val="20"/>
          <w:szCs w:val="20"/>
          <w:lang w:eastAsia="en-US"/>
        </w:rPr>
      </w:pPr>
      <w:r w:rsidRPr="00E57C9D">
        <w:rPr>
          <w:rFonts w:ascii="Arial" w:hAnsi="Arial" w:cs="Arial"/>
          <w:b/>
          <w:sz w:val="20"/>
          <w:szCs w:val="20"/>
          <w:lang w:eastAsia="en-US"/>
        </w:rPr>
        <w:t xml:space="preserve">XIII. PRAVICE INTELEKTUALNE LASTNINE  </w:t>
      </w:r>
    </w:p>
    <w:p w14:paraId="5E11A005" w14:textId="77777777" w:rsidR="00E57C9D" w:rsidRPr="00E57C9D" w:rsidRDefault="00E57C9D" w:rsidP="003D3ADB">
      <w:pPr>
        <w:numPr>
          <w:ilvl w:val="0"/>
          <w:numId w:val="48"/>
        </w:numPr>
        <w:spacing w:line="260" w:lineRule="atLeast"/>
        <w:contextualSpacing/>
        <w:rPr>
          <w:rFonts w:ascii="Arial" w:hAnsi="Arial" w:cs="Arial"/>
          <w:sz w:val="20"/>
          <w:szCs w:val="20"/>
          <w:lang w:eastAsia="en-US"/>
        </w:rPr>
      </w:pPr>
      <w:r w:rsidRPr="00E57C9D">
        <w:rPr>
          <w:rFonts w:ascii="Arial" w:hAnsi="Arial" w:cs="Arial"/>
          <w:sz w:val="20"/>
          <w:szCs w:val="20"/>
          <w:lang w:eastAsia="en-US"/>
        </w:rPr>
        <w:t>člen</w:t>
      </w:r>
    </w:p>
    <w:p w14:paraId="6534D8D3" w14:textId="77777777" w:rsidR="00E57C9D" w:rsidRPr="00E57C9D" w:rsidRDefault="00E57C9D" w:rsidP="00E57C9D">
      <w:pPr>
        <w:spacing w:line="260" w:lineRule="atLeast"/>
        <w:jc w:val="both"/>
        <w:rPr>
          <w:rFonts w:ascii="Arial" w:hAnsi="Arial" w:cs="Arial"/>
          <w:sz w:val="20"/>
          <w:szCs w:val="20"/>
          <w:lang w:eastAsia="en-US"/>
        </w:rPr>
      </w:pPr>
    </w:p>
    <w:p w14:paraId="376EFDE8"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Vsa originalna dokumentacija (dokumentacija, izvorna koda), ki je rezultat izvajanja pogodbenih del, predstavlja avtorsko delo in z dnem podpisa zapisnika o prevzemu pogodbenih del postane last naročnika. Izvajalec mora predati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sistema. Naročnik lahko programsko izvorno kodo uporabi tudi za namen integracije te kode z ostalo programsko opremo. Naročniku na predani dokumentaciji pripada pravica do trajne in neomejene uporabe rešitve pogodbenih del ob upoštevanju določil Zakona o avtorskih in sorodnih pravicah.</w:t>
      </w:r>
    </w:p>
    <w:p w14:paraId="380F6C4C" w14:textId="77777777" w:rsidR="00E57C9D" w:rsidRPr="00E57C9D" w:rsidRDefault="00E57C9D" w:rsidP="00E57C9D">
      <w:pPr>
        <w:spacing w:line="260" w:lineRule="atLeast"/>
        <w:jc w:val="both"/>
        <w:rPr>
          <w:rFonts w:ascii="Arial" w:hAnsi="Arial" w:cs="Arial"/>
          <w:sz w:val="20"/>
          <w:szCs w:val="20"/>
          <w:lang w:eastAsia="en-US"/>
        </w:rPr>
      </w:pPr>
    </w:p>
    <w:p w14:paraId="42BA703B"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r w:rsidRPr="00E57C9D">
        <w:rPr>
          <w:rFonts w:ascii="Arial" w:hAnsi="Arial" w:cs="Arial"/>
          <w:sz w:val="20"/>
          <w:szCs w:val="20"/>
          <w:lang w:eastAsia="en-US"/>
        </w:rPr>
        <w:t>Izvajalec na naročnika prenaša materialne avtorske pravice in druge pravice avtorja na avtorskih delih, ki nastanejo zaradi izpolnitve te pogodbe oz. v zvezi s to pogodbo, zlasti pa naslednje pravice:</w:t>
      </w:r>
    </w:p>
    <w:p w14:paraId="0570725C" w14:textId="77777777" w:rsidR="00E57C9D" w:rsidRPr="00E57C9D" w:rsidRDefault="00E57C9D" w:rsidP="003D3ADB">
      <w:pPr>
        <w:numPr>
          <w:ilvl w:val="0"/>
          <w:numId w:val="35"/>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pravico predelave, </w:t>
      </w:r>
    </w:p>
    <w:p w14:paraId="45DFEE9D" w14:textId="77777777" w:rsidR="00E57C9D" w:rsidRPr="00E57C9D" w:rsidRDefault="00E57C9D" w:rsidP="003D3ADB">
      <w:pPr>
        <w:numPr>
          <w:ilvl w:val="0"/>
          <w:numId w:val="35"/>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pravico uporabe dela v predelani obliki, </w:t>
      </w:r>
    </w:p>
    <w:p w14:paraId="3AD1E9E8" w14:textId="77777777" w:rsidR="00E57C9D" w:rsidRPr="00E57C9D" w:rsidRDefault="00E57C9D" w:rsidP="003D3ADB">
      <w:pPr>
        <w:numPr>
          <w:ilvl w:val="0"/>
          <w:numId w:val="35"/>
        </w:numPr>
        <w:spacing w:line="260" w:lineRule="atLeast"/>
        <w:jc w:val="both"/>
        <w:rPr>
          <w:rFonts w:ascii="Arial" w:hAnsi="Arial" w:cs="Arial"/>
          <w:sz w:val="20"/>
          <w:szCs w:val="20"/>
          <w:lang w:eastAsia="en-US"/>
        </w:rPr>
      </w:pPr>
      <w:r w:rsidRPr="00E57C9D">
        <w:rPr>
          <w:rFonts w:ascii="Arial" w:hAnsi="Arial" w:cs="Arial"/>
          <w:sz w:val="20"/>
          <w:szCs w:val="20"/>
          <w:lang w:eastAsia="en-US"/>
        </w:rPr>
        <w:t>pravico dostopa in izročitve.</w:t>
      </w:r>
    </w:p>
    <w:p w14:paraId="22074033" w14:textId="77777777" w:rsidR="00E57C9D" w:rsidRPr="00E57C9D" w:rsidRDefault="00E57C9D" w:rsidP="00E57C9D">
      <w:pPr>
        <w:widowControl w:val="0"/>
        <w:autoSpaceDN w:val="0"/>
        <w:adjustRightInd w:val="0"/>
        <w:spacing w:line="260" w:lineRule="atLeast"/>
        <w:contextualSpacing/>
        <w:jc w:val="both"/>
        <w:rPr>
          <w:rFonts w:ascii="Arial" w:hAnsi="Arial" w:cs="Arial"/>
          <w:sz w:val="20"/>
          <w:szCs w:val="20"/>
          <w:lang w:eastAsia="en-US"/>
        </w:rPr>
      </w:pPr>
    </w:p>
    <w:p w14:paraId="0B36B2FB"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r w:rsidRPr="00E57C9D">
        <w:rPr>
          <w:rFonts w:ascii="Arial" w:hAnsi="Arial" w:cs="Arial"/>
          <w:sz w:val="20"/>
          <w:szCs w:val="20"/>
          <w:lang w:eastAsia="en-US"/>
        </w:rPr>
        <w:t>Pravica do predelave obsega tudi nadaljnji prenos pravic na tretje osebe.</w:t>
      </w:r>
    </w:p>
    <w:p w14:paraId="4C7D017A"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p>
    <w:p w14:paraId="72AE8B4C"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p>
    <w:p w14:paraId="2D22C49E"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p>
    <w:p w14:paraId="29DDAB5B"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Pogodbeni stranki se dogovorita, da izvajalec na naročnika prenese izključno pravico predelave programske opreme tako, da je naročniku omogočen dostop s polnimi pravicami do vzdrževanja, dopolnjevanja in spreminjanja programske opreme. </w:t>
      </w:r>
    </w:p>
    <w:p w14:paraId="38038040"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p>
    <w:p w14:paraId="795BE7F2"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r w:rsidRPr="00E57C9D">
        <w:rPr>
          <w:rFonts w:ascii="Arial" w:hAnsi="Arial" w:cs="Arial"/>
          <w:sz w:val="20"/>
          <w:szCs w:val="20"/>
          <w:lang w:eastAsia="en-US"/>
        </w:rPr>
        <w:t>Pri standardni programski opremi, katere pravice ima tretja oseba, ki ni vključena v izvajanje te pogodbe, izvorne kode ni potrebno predati.</w:t>
      </w:r>
    </w:p>
    <w:p w14:paraId="55DE20CE"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p>
    <w:p w14:paraId="459D5C46"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Na enak način kot izvorno kodo je potrebno naročniku predati tudi vsako novo verzijo programske </w:t>
      </w:r>
      <w:r w:rsidRPr="00E57C9D">
        <w:rPr>
          <w:rFonts w:ascii="Arial" w:hAnsi="Arial" w:cs="Arial"/>
          <w:sz w:val="20"/>
          <w:szCs w:val="20"/>
          <w:lang w:eastAsia="en-US"/>
        </w:rPr>
        <w:lastRenderedPageBreak/>
        <w:t>opreme, če v času trajanja garancijske dobe pride do spremembe le-te.</w:t>
      </w:r>
    </w:p>
    <w:p w14:paraId="40E9B050"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p>
    <w:p w14:paraId="601DC075"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r w:rsidRPr="00E57C9D">
        <w:rPr>
          <w:rFonts w:ascii="Arial" w:hAnsi="Arial" w:cs="Arial"/>
          <w:sz w:val="20"/>
          <w:szCs w:val="20"/>
          <w:lang w:eastAsia="en-US"/>
        </w:rPr>
        <w:t>Vse ideje, načela, koncepte, metode, postopke in izvorno kodo, ki jih je izvajalec predstavil naročniku 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706D28B6" w14:textId="77777777" w:rsidR="00E57C9D" w:rsidRPr="00E57C9D" w:rsidRDefault="00E57C9D" w:rsidP="00E57C9D">
      <w:pPr>
        <w:widowControl w:val="0"/>
        <w:tabs>
          <w:tab w:val="num" w:pos="1134"/>
        </w:tabs>
        <w:autoSpaceDN w:val="0"/>
        <w:adjustRightInd w:val="0"/>
        <w:spacing w:line="260" w:lineRule="atLeast"/>
        <w:jc w:val="both"/>
        <w:rPr>
          <w:rFonts w:ascii="Arial" w:hAnsi="Arial" w:cs="Arial"/>
          <w:sz w:val="20"/>
          <w:szCs w:val="20"/>
          <w:lang w:eastAsia="en-US"/>
        </w:rPr>
      </w:pPr>
    </w:p>
    <w:p w14:paraId="26BFB0A6"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22E8A4C0" w14:textId="77777777" w:rsidR="00E57C9D" w:rsidRPr="00E57C9D" w:rsidRDefault="00E57C9D" w:rsidP="00E57C9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205286D" w14:textId="77777777" w:rsidR="00E57C9D" w:rsidRPr="00E57C9D" w:rsidRDefault="00E57C9D" w:rsidP="00E57C9D">
      <w:pPr>
        <w:spacing w:line="260" w:lineRule="atLeast"/>
        <w:rPr>
          <w:rFonts w:ascii="Arial" w:hAnsi="Arial" w:cs="Arial"/>
          <w:b/>
          <w:sz w:val="20"/>
          <w:szCs w:val="20"/>
          <w:lang w:eastAsia="en-US"/>
        </w:rPr>
      </w:pPr>
      <w:r w:rsidRPr="00E57C9D">
        <w:rPr>
          <w:rFonts w:ascii="Arial" w:hAnsi="Arial" w:cs="Arial"/>
          <w:b/>
          <w:sz w:val="20"/>
          <w:szCs w:val="20"/>
          <w:lang w:eastAsia="en-US"/>
        </w:rPr>
        <w:t>XIV. STROKOVNI NADZOR</w:t>
      </w:r>
    </w:p>
    <w:p w14:paraId="2AECACCC" w14:textId="77777777" w:rsidR="00E57C9D" w:rsidRPr="00E57C9D" w:rsidRDefault="00E57C9D" w:rsidP="00E57C9D">
      <w:pPr>
        <w:spacing w:line="260" w:lineRule="atLeast"/>
        <w:rPr>
          <w:rFonts w:ascii="Arial" w:hAnsi="Arial" w:cs="Arial"/>
          <w:b/>
          <w:sz w:val="20"/>
          <w:szCs w:val="20"/>
          <w:lang w:eastAsia="en-US"/>
        </w:rPr>
      </w:pPr>
    </w:p>
    <w:p w14:paraId="54ADE7B9"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22. člen</w:t>
      </w:r>
    </w:p>
    <w:p w14:paraId="2E9F8757" w14:textId="77777777" w:rsidR="00E57C9D" w:rsidRPr="00E57C9D" w:rsidRDefault="00E57C9D" w:rsidP="00E57C9D">
      <w:pPr>
        <w:spacing w:line="260" w:lineRule="atLeast"/>
        <w:rPr>
          <w:rFonts w:ascii="Arial" w:hAnsi="Arial" w:cs="Arial"/>
          <w:sz w:val="20"/>
          <w:szCs w:val="20"/>
          <w:lang w:eastAsia="en-US"/>
        </w:rPr>
      </w:pPr>
    </w:p>
    <w:p w14:paraId="3917D3FF" w14:textId="77777777" w:rsidR="00E57C9D" w:rsidRPr="00E57C9D" w:rsidRDefault="00E57C9D" w:rsidP="00E57C9D">
      <w:pPr>
        <w:spacing w:line="260" w:lineRule="atLeast"/>
        <w:rPr>
          <w:rFonts w:ascii="Arial" w:hAnsi="Arial" w:cs="Arial"/>
          <w:sz w:val="20"/>
          <w:szCs w:val="20"/>
          <w:lang w:eastAsia="en-US"/>
        </w:rPr>
      </w:pPr>
      <w:r w:rsidRPr="00E57C9D">
        <w:rPr>
          <w:rFonts w:ascii="Arial" w:hAnsi="Arial" w:cs="Arial"/>
          <w:sz w:val="20"/>
          <w:szCs w:val="20"/>
          <w:lang w:eastAsia="en-US"/>
        </w:rPr>
        <w:t>Skrbnika pogodbe s strani</w:t>
      </w:r>
    </w:p>
    <w:p w14:paraId="622CAABC" w14:textId="77777777" w:rsidR="00E57C9D" w:rsidRPr="00E57C9D" w:rsidRDefault="00E57C9D" w:rsidP="00E57C9D">
      <w:pPr>
        <w:spacing w:line="260" w:lineRule="atLeast"/>
        <w:rPr>
          <w:rFonts w:ascii="Arial" w:hAnsi="Arial" w:cs="Arial"/>
          <w:sz w:val="20"/>
          <w:szCs w:val="20"/>
          <w:lang w:eastAsia="en-US"/>
        </w:rPr>
      </w:pPr>
    </w:p>
    <w:p w14:paraId="669EEAFA" w14:textId="77777777" w:rsidR="00E57C9D" w:rsidRPr="00E57C9D" w:rsidRDefault="00E57C9D" w:rsidP="003D3ADB">
      <w:pPr>
        <w:numPr>
          <w:ilvl w:val="0"/>
          <w:numId w:val="42"/>
        </w:numPr>
        <w:spacing w:line="260" w:lineRule="atLeast"/>
        <w:jc w:val="both"/>
        <w:rPr>
          <w:rFonts w:ascii="Arial" w:hAnsi="Arial" w:cs="Arial"/>
          <w:sz w:val="20"/>
          <w:szCs w:val="20"/>
          <w:lang w:eastAsia="en-US"/>
        </w:rPr>
      </w:pPr>
      <w:r w:rsidRPr="00E57C9D">
        <w:rPr>
          <w:rFonts w:ascii="Arial" w:hAnsi="Arial" w:cs="Arial"/>
          <w:sz w:val="20"/>
          <w:szCs w:val="20"/>
          <w:lang w:eastAsia="en-US"/>
        </w:rPr>
        <w:t>naročnika: ___________________________</w:t>
      </w:r>
    </w:p>
    <w:p w14:paraId="79A95C3F" w14:textId="77777777" w:rsidR="00E57C9D" w:rsidRPr="00E57C9D" w:rsidRDefault="00E57C9D" w:rsidP="003D3ADB">
      <w:pPr>
        <w:numPr>
          <w:ilvl w:val="0"/>
          <w:numId w:val="42"/>
        </w:numPr>
        <w:spacing w:line="260" w:lineRule="atLeast"/>
        <w:jc w:val="both"/>
        <w:rPr>
          <w:rFonts w:ascii="Arial" w:hAnsi="Arial" w:cs="Arial"/>
          <w:sz w:val="20"/>
          <w:szCs w:val="20"/>
          <w:lang w:eastAsia="en-US"/>
        </w:rPr>
      </w:pPr>
      <w:r w:rsidRPr="00E57C9D">
        <w:rPr>
          <w:rFonts w:ascii="Arial" w:hAnsi="Arial" w:cs="Arial"/>
          <w:sz w:val="20"/>
          <w:szCs w:val="20"/>
          <w:lang w:eastAsia="en-US"/>
        </w:rPr>
        <w:t>izvajalca: _____________________________.</w:t>
      </w:r>
    </w:p>
    <w:p w14:paraId="7144DE83" w14:textId="77777777" w:rsidR="00E57C9D" w:rsidRPr="00E57C9D" w:rsidRDefault="00E57C9D" w:rsidP="00E57C9D">
      <w:pPr>
        <w:spacing w:line="260" w:lineRule="atLeast"/>
        <w:rPr>
          <w:rFonts w:ascii="Arial" w:hAnsi="Arial" w:cs="Arial"/>
          <w:b/>
          <w:sz w:val="20"/>
          <w:szCs w:val="20"/>
          <w:lang w:eastAsia="en-US"/>
        </w:rPr>
      </w:pPr>
    </w:p>
    <w:p w14:paraId="7A192AB7" w14:textId="77777777" w:rsidR="00E57C9D" w:rsidRPr="00E57C9D" w:rsidRDefault="00E57C9D" w:rsidP="00E57C9D">
      <w:pPr>
        <w:spacing w:line="260" w:lineRule="atLeast"/>
        <w:rPr>
          <w:rFonts w:ascii="Arial" w:hAnsi="Arial" w:cs="Arial"/>
          <w:b/>
          <w:sz w:val="20"/>
          <w:szCs w:val="20"/>
          <w:lang w:eastAsia="en-US"/>
        </w:rPr>
      </w:pPr>
      <w:r w:rsidRPr="00E57C9D">
        <w:rPr>
          <w:rFonts w:ascii="Arial" w:hAnsi="Arial" w:cs="Arial"/>
          <w:b/>
          <w:sz w:val="20"/>
          <w:szCs w:val="20"/>
          <w:lang w:eastAsia="en-US"/>
        </w:rPr>
        <w:t>XV. ODSTOP OD POGODBE</w:t>
      </w:r>
    </w:p>
    <w:p w14:paraId="3288BAAC"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23. člen</w:t>
      </w:r>
    </w:p>
    <w:p w14:paraId="426E2CA1" w14:textId="77777777" w:rsidR="00E57C9D" w:rsidRPr="00E57C9D" w:rsidRDefault="00E57C9D" w:rsidP="00E57C9D">
      <w:pPr>
        <w:spacing w:line="260" w:lineRule="atLeast"/>
        <w:jc w:val="both"/>
        <w:rPr>
          <w:rFonts w:ascii="Arial" w:hAnsi="Arial" w:cs="Arial"/>
          <w:sz w:val="20"/>
          <w:szCs w:val="20"/>
          <w:lang w:eastAsia="en-US"/>
        </w:rPr>
      </w:pPr>
    </w:p>
    <w:p w14:paraId="17B2F5A8" w14:textId="77777777" w:rsidR="00E57C9D" w:rsidRPr="00E57C9D" w:rsidRDefault="00E57C9D" w:rsidP="00E57C9D">
      <w:pPr>
        <w:spacing w:line="260" w:lineRule="atLeast"/>
        <w:contextualSpacing/>
        <w:jc w:val="both"/>
        <w:rPr>
          <w:rFonts w:ascii="Arial" w:hAnsi="Arial" w:cs="Arial"/>
          <w:color w:val="000000"/>
          <w:sz w:val="20"/>
          <w:szCs w:val="20"/>
        </w:rPr>
      </w:pPr>
      <w:r w:rsidRPr="00E57C9D">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E57C9D">
        <w:rPr>
          <w:rFonts w:ascii="Arial" w:hAnsi="Arial" w:cs="Arial"/>
          <w:sz w:val="20"/>
          <w:szCs w:val="20"/>
        </w:rPr>
        <w:t xml:space="preserve"> </w:t>
      </w:r>
      <w:r w:rsidRPr="00E57C9D">
        <w:rPr>
          <w:rFonts w:ascii="Arial" w:hAnsi="Arial" w:cs="Arial"/>
          <w:color w:val="000000"/>
          <w:sz w:val="20"/>
          <w:szCs w:val="20"/>
        </w:rPr>
        <w:t xml:space="preserve">V tem primeru je odpovedni rok 3 (tri) mesece od prejetega pisnega obvestila nasprotne pogodbene stranke. </w:t>
      </w:r>
    </w:p>
    <w:p w14:paraId="4786E75A" w14:textId="77777777" w:rsidR="00E57C9D" w:rsidRPr="00E57C9D" w:rsidRDefault="00E57C9D" w:rsidP="00E57C9D">
      <w:pPr>
        <w:spacing w:line="260" w:lineRule="atLeast"/>
        <w:contextualSpacing/>
        <w:jc w:val="both"/>
        <w:rPr>
          <w:rFonts w:ascii="Arial" w:hAnsi="Arial" w:cs="Arial"/>
          <w:color w:val="000000"/>
          <w:sz w:val="20"/>
          <w:szCs w:val="20"/>
        </w:rPr>
      </w:pPr>
    </w:p>
    <w:p w14:paraId="1D663FD0" w14:textId="77777777" w:rsidR="00E57C9D" w:rsidRPr="00E57C9D" w:rsidRDefault="00E57C9D" w:rsidP="00E57C9D">
      <w:pPr>
        <w:spacing w:line="260" w:lineRule="atLeast"/>
        <w:contextualSpacing/>
        <w:jc w:val="both"/>
        <w:rPr>
          <w:rFonts w:ascii="Arial" w:hAnsi="Arial" w:cs="Arial"/>
          <w:color w:val="000000"/>
          <w:sz w:val="20"/>
          <w:szCs w:val="20"/>
        </w:rPr>
      </w:pPr>
      <w:r w:rsidRPr="00E57C9D">
        <w:rPr>
          <w:rFonts w:ascii="Arial" w:hAnsi="Arial" w:cs="Arial"/>
          <w:color w:val="000000"/>
          <w:sz w:val="20"/>
          <w:szCs w:val="20"/>
        </w:rPr>
        <w:t>Naročnik lahko s pisnim obvestilom, ki ga pošlje izvajalcu, odstopi od pogodbe, ne da bi s tem omejeval druge pravice ali pravna sredstva, ki jih ima na voljo, če:</w:t>
      </w:r>
    </w:p>
    <w:p w14:paraId="76AAD96A" w14:textId="77777777" w:rsidR="00E57C9D" w:rsidRPr="00E57C9D" w:rsidRDefault="00E57C9D" w:rsidP="003D3ADB">
      <w:pPr>
        <w:numPr>
          <w:ilvl w:val="0"/>
          <w:numId w:val="36"/>
        </w:numPr>
        <w:spacing w:line="260" w:lineRule="atLeast"/>
        <w:jc w:val="both"/>
        <w:rPr>
          <w:rFonts w:ascii="Arial" w:hAnsi="Arial" w:cs="Arial"/>
          <w:sz w:val="20"/>
          <w:szCs w:val="20"/>
          <w:lang w:eastAsia="en-US"/>
        </w:rPr>
      </w:pPr>
      <w:r w:rsidRPr="00E57C9D">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363A2F5" w14:textId="77777777" w:rsidR="00E57C9D" w:rsidRPr="00E57C9D" w:rsidRDefault="00E57C9D" w:rsidP="003D3ADB">
      <w:pPr>
        <w:numPr>
          <w:ilvl w:val="0"/>
          <w:numId w:val="36"/>
        </w:numPr>
        <w:spacing w:line="260" w:lineRule="atLeast"/>
        <w:jc w:val="both"/>
        <w:rPr>
          <w:rFonts w:ascii="Arial" w:hAnsi="Arial" w:cs="Arial"/>
          <w:sz w:val="20"/>
          <w:szCs w:val="20"/>
          <w:lang w:eastAsia="en-US"/>
        </w:rPr>
      </w:pPr>
      <w:r w:rsidRPr="00E57C9D">
        <w:rPr>
          <w:rFonts w:ascii="Arial" w:hAnsi="Arial" w:cs="Arial"/>
          <w:sz w:val="20"/>
          <w:szCs w:val="20"/>
          <w:lang w:eastAsia="en-US"/>
        </w:rPr>
        <w:t>izvajalec prenese pogodbo ali katerokoli pravico ali interes, ki izvira iz pogodbe, brez soglasja naročnika;</w:t>
      </w:r>
    </w:p>
    <w:p w14:paraId="706F56C2" w14:textId="77777777" w:rsidR="00E57C9D" w:rsidRPr="00E57C9D" w:rsidRDefault="00E57C9D" w:rsidP="003D3ADB">
      <w:pPr>
        <w:numPr>
          <w:ilvl w:val="0"/>
          <w:numId w:val="36"/>
        </w:numPr>
        <w:spacing w:line="260" w:lineRule="atLeast"/>
        <w:jc w:val="both"/>
        <w:rPr>
          <w:rFonts w:ascii="Arial" w:hAnsi="Arial" w:cs="Arial"/>
          <w:sz w:val="20"/>
          <w:szCs w:val="20"/>
          <w:lang w:eastAsia="en-US"/>
        </w:rPr>
      </w:pPr>
      <w:r w:rsidRPr="00E57C9D">
        <w:rPr>
          <w:rFonts w:ascii="Arial" w:hAnsi="Arial" w:cs="Arial"/>
          <w:sz w:val="20"/>
          <w:szCs w:val="20"/>
          <w:lang w:eastAsia="en-US"/>
        </w:rPr>
        <w:t>izvajalec odstopi od pogodbe ali jo preneha izvajati;</w:t>
      </w:r>
    </w:p>
    <w:p w14:paraId="7A6054CC" w14:textId="77777777" w:rsidR="00E57C9D" w:rsidRPr="00E57C9D" w:rsidRDefault="00E57C9D" w:rsidP="003D3ADB">
      <w:pPr>
        <w:numPr>
          <w:ilvl w:val="0"/>
          <w:numId w:val="36"/>
        </w:numPr>
        <w:spacing w:line="260" w:lineRule="atLeast"/>
        <w:jc w:val="both"/>
        <w:rPr>
          <w:rFonts w:ascii="Arial" w:hAnsi="Arial" w:cs="Arial"/>
          <w:sz w:val="20"/>
          <w:szCs w:val="20"/>
          <w:lang w:eastAsia="en-US"/>
        </w:rPr>
      </w:pPr>
      <w:r w:rsidRPr="00E57C9D">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5CA20DEB" w14:textId="77777777" w:rsidR="00E57C9D" w:rsidRPr="00E57C9D" w:rsidRDefault="00E57C9D" w:rsidP="003D3ADB">
      <w:pPr>
        <w:numPr>
          <w:ilvl w:val="0"/>
          <w:numId w:val="36"/>
        </w:numPr>
        <w:spacing w:line="260" w:lineRule="atLeast"/>
        <w:jc w:val="both"/>
        <w:rPr>
          <w:rFonts w:ascii="Arial" w:hAnsi="Arial" w:cs="Arial"/>
          <w:sz w:val="20"/>
          <w:szCs w:val="20"/>
          <w:lang w:eastAsia="en-US"/>
        </w:rPr>
      </w:pPr>
      <w:r w:rsidRPr="00E57C9D">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4FFCDB4B" w14:textId="77777777" w:rsidR="00E57C9D" w:rsidRPr="00E57C9D" w:rsidRDefault="00E57C9D" w:rsidP="003D3ADB">
      <w:pPr>
        <w:numPr>
          <w:ilvl w:val="0"/>
          <w:numId w:val="36"/>
        </w:num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v skladu z veljavno zakonodajo s področja izvrševanja proračuna za izvedbo naloge ne bo več imel zagotovljenih sredstev. </w:t>
      </w:r>
    </w:p>
    <w:p w14:paraId="3275ADCE" w14:textId="77777777" w:rsidR="00E57C9D" w:rsidRPr="00E57C9D" w:rsidRDefault="00E57C9D" w:rsidP="00E57C9D">
      <w:pPr>
        <w:spacing w:line="260" w:lineRule="atLeast"/>
        <w:contextualSpacing/>
        <w:jc w:val="both"/>
        <w:rPr>
          <w:rFonts w:ascii="Arial" w:eastAsiaTheme="minorHAnsi" w:hAnsi="Arial" w:cs="Arial"/>
          <w:color w:val="000000"/>
          <w:sz w:val="20"/>
          <w:szCs w:val="20"/>
          <w:lang w:eastAsia="en-US"/>
        </w:rPr>
      </w:pPr>
    </w:p>
    <w:p w14:paraId="67997E57" w14:textId="77777777" w:rsidR="00E57C9D" w:rsidRPr="00E57C9D" w:rsidRDefault="00E57C9D" w:rsidP="00E57C9D">
      <w:pPr>
        <w:spacing w:line="260" w:lineRule="atLeast"/>
        <w:contextualSpacing/>
        <w:jc w:val="both"/>
        <w:rPr>
          <w:rFonts w:ascii="Arial" w:eastAsiaTheme="minorHAnsi" w:hAnsi="Arial" w:cs="Arial"/>
          <w:color w:val="000000"/>
          <w:sz w:val="20"/>
          <w:szCs w:val="20"/>
          <w:lang w:eastAsia="en-US"/>
        </w:rPr>
      </w:pPr>
      <w:r w:rsidRPr="00E57C9D">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0690CCE4" w14:textId="77777777" w:rsidR="00E57C9D" w:rsidRPr="00E57C9D" w:rsidRDefault="00E57C9D" w:rsidP="003D3ADB">
      <w:pPr>
        <w:numPr>
          <w:ilvl w:val="0"/>
          <w:numId w:val="37"/>
        </w:numPr>
        <w:spacing w:line="260" w:lineRule="atLeast"/>
        <w:contextualSpacing/>
        <w:jc w:val="both"/>
        <w:rPr>
          <w:rFonts w:ascii="Arial" w:eastAsiaTheme="minorHAnsi" w:hAnsi="Arial" w:cs="Arial"/>
          <w:color w:val="000000"/>
          <w:sz w:val="20"/>
          <w:szCs w:val="20"/>
          <w:lang w:eastAsia="en-US"/>
        </w:rPr>
      </w:pPr>
      <w:r w:rsidRPr="00E57C9D">
        <w:rPr>
          <w:rFonts w:ascii="Arial" w:eastAsiaTheme="minorHAnsi" w:hAnsi="Arial" w:cs="Arial"/>
          <w:color w:val="000000"/>
          <w:sz w:val="20"/>
          <w:szCs w:val="20"/>
          <w:lang w:eastAsia="en-US"/>
        </w:rPr>
        <w:t>javno naročilo je bilo bistveno spremenjeno, kar terja nov postopek javnega naročanja,</w:t>
      </w:r>
    </w:p>
    <w:p w14:paraId="7C10EEE9" w14:textId="77777777" w:rsidR="00E57C9D" w:rsidRPr="00E57C9D" w:rsidRDefault="00E57C9D" w:rsidP="003D3ADB">
      <w:pPr>
        <w:numPr>
          <w:ilvl w:val="0"/>
          <w:numId w:val="37"/>
        </w:numPr>
        <w:spacing w:line="260" w:lineRule="atLeast"/>
        <w:contextualSpacing/>
        <w:jc w:val="both"/>
        <w:rPr>
          <w:rFonts w:ascii="Arial" w:eastAsiaTheme="minorHAnsi" w:hAnsi="Arial" w:cs="Arial"/>
          <w:color w:val="000000"/>
          <w:sz w:val="20"/>
          <w:szCs w:val="20"/>
          <w:lang w:eastAsia="en-US"/>
        </w:rPr>
      </w:pPr>
      <w:r w:rsidRPr="00E57C9D">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30AA67AB" w14:textId="77777777" w:rsidR="00E57C9D" w:rsidRPr="00E57C9D" w:rsidRDefault="00E57C9D" w:rsidP="003D3ADB">
      <w:pPr>
        <w:numPr>
          <w:ilvl w:val="0"/>
          <w:numId w:val="37"/>
        </w:numPr>
        <w:spacing w:line="260" w:lineRule="atLeast"/>
        <w:contextualSpacing/>
        <w:jc w:val="both"/>
        <w:rPr>
          <w:rFonts w:ascii="Arial" w:eastAsiaTheme="minorHAnsi" w:hAnsi="Arial" w:cs="Arial"/>
          <w:color w:val="000000"/>
          <w:sz w:val="20"/>
          <w:szCs w:val="20"/>
          <w:lang w:eastAsia="en-US"/>
        </w:rPr>
      </w:pPr>
      <w:r w:rsidRPr="00E57C9D">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1457CAE3" w14:textId="77777777" w:rsidR="00E57C9D" w:rsidRPr="00E57C9D" w:rsidRDefault="00E57C9D" w:rsidP="00E57C9D">
      <w:pPr>
        <w:spacing w:line="260" w:lineRule="atLeast"/>
        <w:contextualSpacing/>
        <w:jc w:val="both"/>
        <w:rPr>
          <w:rFonts w:ascii="Arial" w:eastAsiaTheme="minorHAnsi" w:hAnsi="Arial" w:cs="Arial"/>
          <w:color w:val="000000"/>
          <w:sz w:val="20"/>
          <w:szCs w:val="20"/>
          <w:lang w:eastAsia="en-US"/>
        </w:rPr>
      </w:pPr>
    </w:p>
    <w:p w14:paraId="3E090E85" w14:textId="75C3AC62" w:rsidR="00E57C9D" w:rsidRPr="00E57C9D" w:rsidRDefault="00E57C9D" w:rsidP="00E57C9D">
      <w:pPr>
        <w:spacing w:line="260" w:lineRule="atLeast"/>
        <w:contextualSpacing/>
        <w:jc w:val="both"/>
        <w:rPr>
          <w:rFonts w:ascii="Arial" w:eastAsiaTheme="minorHAnsi" w:hAnsi="Arial" w:cs="Arial"/>
          <w:color w:val="000000"/>
          <w:sz w:val="20"/>
          <w:szCs w:val="20"/>
          <w:lang w:eastAsia="en-US"/>
        </w:rPr>
      </w:pPr>
      <w:r w:rsidRPr="00E57C9D">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7C7ECE58" w14:textId="77777777" w:rsidR="00E57C9D" w:rsidRPr="00E57C9D" w:rsidRDefault="00E57C9D" w:rsidP="00E57C9D">
      <w:pPr>
        <w:spacing w:line="260" w:lineRule="atLeast"/>
        <w:contextualSpacing/>
        <w:jc w:val="both"/>
        <w:rPr>
          <w:rFonts w:ascii="Arial" w:eastAsiaTheme="minorHAnsi" w:hAnsi="Arial" w:cs="Arial"/>
          <w:color w:val="000000"/>
          <w:sz w:val="20"/>
          <w:szCs w:val="20"/>
          <w:lang w:eastAsia="en-US"/>
        </w:rPr>
      </w:pPr>
    </w:p>
    <w:p w14:paraId="27BEF17E" w14:textId="77777777" w:rsidR="00E57C9D" w:rsidRPr="00E57C9D" w:rsidRDefault="00E57C9D" w:rsidP="00E57C9D">
      <w:pPr>
        <w:spacing w:line="260" w:lineRule="atLeast"/>
        <w:contextualSpacing/>
        <w:jc w:val="both"/>
        <w:rPr>
          <w:rFonts w:ascii="Arial" w:eastAsiaTheme="minorHAnsi" w:hAnsi="Arial" w:cs="Arial"/>
          <w:color w:val="000000"/>
          <w:sz w:val="20"/>
          <w:szCs w:val="20"/>
          <w:lang w:eastAsia="en-US"/>
        </w:rPr>
      </w:pPr>
      <w:r w:rsidRPr="00E57C9D">
        <w:rPr>
          <w:rFonts w:ascii="Arial" w:eastAsiaTheme="minorHAnsi" w:hAnsi="Arial" w:cs="Arial"/>
          <w:color w:val="000000"/>
          <w:sz w:val="20"/>
          <w:szCs w:val="20"/>
          <w:lang w:eastAsia="en-US"/>
        </w:rPr>
        <w:lastRenderedPageBreak/>
        <w:t>Naročnik je izvajalcu v primeru odstopa od pogodbe po tem členu dolžan plačati samo vsa v skladu s pogodbo do tedaj izvršena dela, brez kakršnekoli škode ali drugih obveznosti do izvajalca ali njegovih podizvajalcev.</w:t>
      </w:r>
    </w:p>
    <w:p w14:paraId="63433B6C" w14:textId="77777777" w:rsidR="00E57C9D" w:rsidRPr="00E57C9D" w:rsidRDefault="00E57C9D" w:rsidP="00E57C9D">
      <w:pPr>
        <w:spacing w:line="260" w:lineRule="atLeast"/>
        <w:rPr>
          <w:rFonts w:ascii="Arial" w:hAnsi="Arial" w:cs="Arial"/>
          <w:sz w:val="20"/>
          <w:szCs w:val="20"/>
          <w:lang w:eastAsia="en-US"/>
        </w:rPr>
      </w:pPr>
    </w:p>
    <w:p w14:paraId="254B9778" w14:textId="77777777" w:rsidR="00E57C9D" w:rsidRPr="00E57C9D" w:rsidRDefault="00E57C9D" w:rsidP="00E57C9D">
      <w:pPr>
        <w:keepNext/>
        <w:spacing w:line="260" w:lineRule="atLeast"/>
        <w:jc w:val="both"/>
        <w:rPr>
          <w:rFonts w:ascii="Arial" w:hAnsi="Arial" w:cs="Arial"/>
          <w:b/>
          <w:sz w:val="20"/>
          <w:szCs w:val="20"/>
        </w:rPr>
      </w:pPr>
      <w:r w:rsidRPr="00E57C9D">
        <w:rPr>
          <w:rFonts w:ascii="Arial" w:hAnsi="Arial" w:cs="Arial"/>
          <w:b/>
          <w:sz w:val="20"/>
          <w:szCs w:val="20"/>
        </w:rPr>
        <w:t>XVI. REŠEVANJE SPOROV</w:t>
      </w:r>
    </w:p>
    <w:p w14:paraId="5FFEAC63" w14:textId="77777777" w:rsidR="00E57C9D" w:rsidRPr="00E57C9D" w:rsidRDefault="00E57C9D" w:rsidP="00E57C9D">
      <w:pPr>
        <w:keepNext/>
        <w:spacing w:line="260" w:lineRule="atLeast"/>
        <w:jc w:val="both"/>
        <w:rPr>
          <w:rFonts w:ascii="Arial" w:hAnsi="Arial" w:cs="Arial"/>
          <w:b/>
          <w:sz w:val="20"/>
          <w:szCs w:val="20"/>
        </w:rPr>
      </w:pPr>
    </w:p>
    <w:p w14:paraId="48282AFB"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24. člen</w:t>
      </w:r>
    </w:p>
    <w:p w14:paraId="4805B0EE" w14:textId="77777777" w:rsidR="00E57C9D" w:rsidRPr="00E57C9D" w:rsidRDefault="00E57C9D" w:rsidP="00E57C9D">
      <w:pPr>
        <w:spacing w:line="260" w:lineRule="atLeast"/>
        <w:rPr>
          <w:rFonts w:ascii="Arial" w:hAnsi="Arial" w:cs="Arial"/>
          <w:sz w:val="20"/>
          <w:szCs w:val="20"/>
          <w:lang w:eastAsia="en-US"/>
        </w:rPr>
      </w:pPr>
    </w:p>
    <w:p w14:paraId="1D617AD2" w14:textId="606ED710" w:rsid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173D68AA" w14:textId="62FD6CE3" w:rsidR="008E009A" w:rsidRDefault="008E009A" w:rsidP="00E57C9D">
      <w:pPr>
        <w:spacing w:line="260" w:lineRule="atLeast"/>
        <w:jc w:val="both"/>
        <w:rPr>
          <w:rFonts w:ascii="Arial" w:hAnsi="Arial" w:cs="Arial"/>
          <w:sz w:val="20"/>
          <w:szCs w:val="20"/>
          <w:lang w:eastAsia="en-US"/>
        </w:rPr>
      </w:pPr>
    </w:p>
    <w:p w14:paraId="1A96B2D2" w14:textId="4B002564" w:rsidR="00E57C9D" w:rsidRPr="00E57C9D" w:rsidRDefault="00E57C9D" w:rsidP="00E57C9D">
      <w:pPr>
        <w:spacing w:line="260" w:lineRule="atLeast"/>
        <w:rPr>
          <w:rFonts w:ascii="Arial" w:hAnsi="Arial" w:cs="Arial"/>
          <w:b/>
          <w:sz w:val="20"/>
          <w:szCs w:val="20"/>
          <w:lang w:eastAsia="en-US"/>
        </w:rPr>
      </w:pPr>
      <w:r w:rsidRPr="00E57C9D">
        <w:rPr>
          <w:rFonts w:ascii="Arial" w:hAnsi="Arial" w:cs="Arial"/>
          <w:b/>
          <w:sz w:val="20"/>
          <w:szCs w:val="20"/>
          <w:lang w:eastAsia="en-US"/>
        </w:rPr>
        <w:t>XVII. KONČNE DOLOČBE</w:t>
      </w:r>
    </w:p>
    <w:p w14:paraId="2256EABF" w14:textId="77777777" w:rsidR="00E57C9D" w:rsidRPr="00E57C9D" w:rsidRDefault="00E57C9D" w:rsidP="00E57C9D">
      <w:pPr>
        <w:spacing w:line="260" w:lineRule="atLeast"/>
        <w:rPr>
          <w:rFonts w:ascii="Arial" w:hAnsi="Arial" w:cs="Arial"/>
          <w:b/>
          <w:sz w:val="20"/>
          <w:szCs w:val="20"/>
          <w:lang w:eastAsia="en-US"/>
        </w:rPr>
      </w:pPr>
    </w:p>
    <w:p w14:paraId="7B786DA9"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25. člen</w:t>
      </w:r>
    </w:p>
    <w:p w14:paraId="5613E926" w14:textId="77777777" w:rsidR="00E57C9D" w:rsidRPr="00E57C9D" w:rsidRDefault="00E57C9D" w:rsidP="00E57C9D">
      <w:pPr>
        <w:spacing w:line="260" w:lineRule="atLeast"/>
        <w:rPr>
          <w:rFonts w:ascii="Arial" w:hAnsi="Arial" w:cs="Arial"/>
          <w:sz w:val="20"/>
          <w:szCs w:val="20"/>
          <w:lang w:eastAsia="en-US"/>
        </w:rPr>
      </w:pPr>
    </w:p>
    <w:p w14:paraId="54E44147"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w:t>
      </w:r>
    </w:p>
    <w:p w14:paraId="53A91EE7"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1A136328"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r w:rsidRPr="00E57C9D">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74CFA3D6" w14:textId="77777777" w:rsidR="00E57C9D" w:rsidRPr="00E57C9D" w:rsidRDefault="00E57C9D" w:rsidP="00E57C9D">
      <w:pPr>
        <w:overflowPunct w:val="0"/>
        <w:autoSpaceDE w:val="0"/>
        <w:autoSpaceDN w:val="0"/>
        <w:adjustRightInd w:val="0"/>
        <w:spacing w:line="260" w:lineRule="atLeast"/>
        <w:jc w:val="both"/>
        <w:textAlignment w:val="baseline"/>
        <w:rPr>
          <w:rFonts w:ascii="Arial" w:hAnsi="Arial" w:cs="Arial"/>
          <w:sz w:val="20"/>
          <w:szCs w:val="20"/>
          <w:lang w:eastAsia="en-US"/>
        </w:rPr>
      </w:pPr>
    </w:p>
    <w:p w14:paraId="5CCD2C52"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26. člen</w:t>
      </w:r>
    </w:p>
    <w:p w14:paraId="462A2F10" w14:textId="77777777" w:rsidR="00E57C9D" w:rsidRPr="00E57C9D" w:rsidRDefault="00E57C9D" w:rsidP="00E57C9D">
      <w:pPr>
        <w:keepNext/>
        <w:spacing w:line="260" w:lineRule="atLeast"/>
        <w:jc w:val="center"/>
        <w:rPr>
          <w:rFonts w:ascii="Arial" w:hAnsi="Arial" w:cs="Arial"/>
          <w:sz w:val="20"/>
          <w:szCs w:val="20"/>
        </w:rPr>
      </w:pPr>
    </w:p>
    <w:p w14:paraId="5B5C5A85" w14:textId="77777777" w:rsidR="00E57C9D" w:rsidRPr="00E57C9D" w:rsidRDefault="00E57C9D" w:rsidP="00E57C9D">
      <w:pPr>
        <w:spacing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E57C9D">
        <w:rPr>
          <w:rFonts w:ascii="Arial" w:eastAsiaTheme="minorHAnsi" w:hAnsi="Arial" w:cs="Arial"/>
          <w:sz w:val="20"/>
          <w:szCs w:val="20"/>
          <w:lang w:eastAsia="en-US"/>
        </w:rPr>
        <w:t>okoljskega</w:t>
      </w:r>
      <w:proofErr w:type="spellEnd"/>
      <w:r w:rsidRPr="00E57C9D">
        <w:rPr>
          <w:rFonts w:ascii="Arial" w:eastAsiaTheme="minorHAnsi" w:hAnsi="Arial" w:cs="Arial"/>
          <w:sz w:val="20"/>
          <w:szCs w:val="20"/>
          <w:lang w:eastAsia="en-US"/>
        </w:rPr>
        <w:t>, socialnega in delovnega prava</w:t>
      </w:r>
      <w:r w:rsidRPr="00E57C9D">
        <w:t xml:space="preserve"> </w:t>
      </w:r>
      <w:r w:rsidRPr="00E57C9D">
        <w:rPr>
          <w:rFonts w:ascii="Arial" w:eastAsiaTheme="minorHAns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10974C4" w14:textId="77777777" w:rsidR="00E57C9D" w:rsidRPr="00E57C9D" w:rsidRDefault="00E57C9D" w:rsidP="00E57C9D">
      <w:pPr>
        <w:spacing w:line="260" w:lineRule="atLeast"/>
        <w:jc w:val="both"/>
        <w:rPr>
          <w:rFonts w:ascii="Arial" w:eastAsiaTheme="minorHAnsi" w:hAnsi="Arial" w:cs="Arial"/>
          <w:sz w:val="20"/>
          <w:szCs w:val="20"/>
          <w:lang w:eastAsia="en-US"/>
        </w:rPr>
      </w:pPr>
    </w:p>
    <w:p w14:paraId="62D12B83" w14:textId="77777777" w:rsidR="00E57C9D" w:rsidRPr="00E57C9D" w:rsidRDefault="00E57C9D" w:rsidP="00E57C9D">
      <w:pPr>
        <w:spacing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E57C9D">
        <w:rPr>
          <w:rFonts w:ascii="Arial" w:eastAsiaTheme="minorHAnsi" w:hAnsi="Arial" w:cs="Arial"/>
          <w:sz w:val="20"/>
          <w:szCs w:val="20"/>
          <w:lang w:eastAsia="en-US"/>
        </w:rPr>
        <w:t>podizvajanje</w:t>
      </w:r>
      <w:proofErr w:type="spellEnd"/>
      <w:r w:rsidRPr="00E57C9D">
        <w:rPr>
          <w:rFonts w:ascii="Arial" w:eastAsiaTheme="minorHAnsi" w:hAnsi="Arial" w:cs="Arial"/>
          <w:sz w:val="20"/>
          <w:szCs w:val="20"/>
          <w:lang w:eastAsia="en-US"/>
        </w:rPr>
        <w:t xml:space="preserve"> temu podizvajalcu, če ta zamenjava ali prevzem ne pomeni bistvene spremembe pogodbe.</w:t>
      </w:r>
    </w:p>
    <w:p w14:paraId="0D7F3628" w14:textId="77777777" w:rsidR="00E57C9D" w:rsidRPr="00E57C9D" w:rsidRDefault="00E57C9D" w:rsidP="00E57C9D">
      <w:pPr>
        <w:spacing w:line="260" w:lineRule="atLeast"/>
        <w:jc w:val="both"/>
        <w:rPr>
          <w:rFonts w:ascii="Arial" w:eastAsiaTheme="minorHAnsi" w:hAnsi="Arial" w:cs="Arial"/>
          <w:sz w:val="20"/>
          <w:szCs w:val="20"/>
          <w:lang w:eastAsia="en-US"/>
        </w:rPr>
      </w:pPr>
    </w:p>
    <w:p w14:paraId="644D5B3F" w14:textId="77777777" w:rsidR="00E57C9D" w:rsidRPr="00E57C9D" w:rsidRDefault="00E57C9D" w:rsidP="00E57C9D">
      <w:pPr>
        <w:spacing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6B25B01" w14:textId="77777777" w:rsidR="00E57C9D" w:rsidRPr="00E57C9D" w:rsidRDefault="00E57C9D" w:rsidP="00E57C9D">
      <w:pPr>
        <w:spacing w:line="260" w:lineRule="atLeast"/>
        <w:jc w:val="both"/>
        <w:rPr>
          <w:rFonts w:ascii="Arial" w:eastAsiaTheme="minorHAnsi" w:hAnsi="Arial" w:cs="Arial"/>
          <w:sz w:val="20"/>
          <w:szCs w:val="20"/>
          <w:lang w:eastAsia="en-US"/>
        </w:rPr>
      </w:pPr>
    </w:p>
    <w:p w14:paraId="0359E40C" w14:textId="77777777" w:rsidR="00E57C9D" w:rsidRPr="00E57C9D" w:rsidRDefault="00E57C9D" w:rsidP="00E57C9D">
      <w:pPr>
        <w:spacing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A8E5A0E" w14:textId="77777777" w:rsidR="00E57C9D" w:rsidRPr="00E57C9D" w:rsidRDefault="00E57C9D" w:rsidP="00E57C9D">
      <w:pPr>
        <w:keepNext/>
        <w:spacing w:line="260" w:lineRule="atLeast"/>
        <w:jc w:val="center"/>
        <w:rPr>
          <w:rFonts w:ascii="Arial" w:hAnsi="Arial" w:cs="Arial"/>
          <w:sz w:val="20"/>
          <w:szCs w:val="20"/>
        </w:rPr>
      </w:pPr>
    </w:p>
    <w:p w14:paraId="32219FAE" w14:textId="77777777" w:rsidR="00E57C9D" w:rsidRPr="00E57C9D" w:rsidRDefault="00E57C9D" w:rsidP="00E57C9D">
      <w:pPr>
        <w:keepNext/>
        <w:spacing w:line="260" w:lineRule="atLeast"/>
        <w:jc w:val="center"/>
        <w:rPr>
          <w:rFonts w:ascii="Arial" w:hAnsi="Arial" w:cs="Arial"/>
          <w:sz w:val="20"/>
          <w:szCs w:val="20"/>
        </w:rPr>
      </w:pPr>
      <w:r w:rsidRPr="00E57C9D">
        <w:rPr>
          <w:rFonts w:ascii="Arial" w:hAnsi="Arial" w:cs="Arial"/>
          <w:sz w:val="20"/>
          <w:szCs w:val="20"/>
        </w:rPr>
        <w:t>27. člen</w:t>
      </w:r>
    </w:p>
    <w:p w14:paraId="4EF7B2D2" w14:textId="77777777" w:rsidR="00E57C9D" w:rsidRPr="00E57C9D" w:rsidRDefault="00E57C9D" w:rsidP="00E57C9D">
      <w:pPr>
        <w:spacing w:line="260" w:lineRule="atLeast"/>
        <w:jc w:val="both"/>
        <w:rPr>
          <w:rFonts w:ascii="Arial" w:hAnsi="Arial" w:cs="Arial"/>
          <w:sz w:val="20"/>
          <w:szCs w:val="20"/>
          <w:lang w:eastAsia="en-US"/>
        </w:rPr>
      </w:pPr>
    </w:p>
    <w:p w14:paraId="0F940F9D"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 xml:space="preserve">Pogodba prične veljati z dnem, ko je podpisana s strani obeh pogodbenih strank, pod pogojem, da je s strani izvajalca dostavljeno zavarovanje za dobro izvedbo pogodbenih obveznosti. </w:t>
      </w:r>
    </w:p>
    <w:p w14:paraId="3E27AE09" w14:textId="77777777" w:rsidR="00E57C9D" w:rsidRPr="00E57C9D" w:rsidRDefault="00E57C9D" w:rsidP="00E57C9D">
      <w:pPr>
        <w:spacing w:line="260" w:lineRule="atLeast"/>
        <w:jc w:val="both"/>
        <w:rPr>
          <w:rFonts w:ascii="Arial" w:hAnsi="Arial" w:cs="Arial"/>
          <w:sz w:val="20"/>
          <w:szCs w:val="20"/>
          <w:lang w:eastAsia="en-US"/>
        </w:rPr>
      </w:pPr>
    </w:p>
    <w:p w14:paraId="134C6B5C"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75BF64F6" w14:textId="77777777" w:rsidR="00E57C9D" w:rsidRPr="00E57C9D" w:rsidRDefault="00E57C9D" w:rsidP="00E57C9D">
      <w:pPr>
        <w:spacing w:line="260" w:lineRule="atLeast"/>
        <w:jc w:val="both"/>
        <w:rPr>
          <w:rFonts w:ascii="Arial" w:hAnsi="Arial" w:cs="Arial"/>
          <w:sz w:val="20"/>
          <w:szCs w:val="20"/>
          <w:lang w:eastAsia="en-US"/>
        </w:rPr>
      </w:pPr>
    </w:p>
    <w:p w14:paraId="4A912894" w14:textId="77777777" w:rsidR="00E57C9D" w:rsidRPr="00E57C9D" w:rsidRDefault="00E57C9D" w:rsidP="00E57C9D">
      <w:pPr>
        <w:spacing w:line="260" w:lineRule="atLeast"/>
        <w:jc w:val="center"/>
        <w:rPr>
          <w:rFonts w:ascii="Arial" w:hAnsi="Arial" w:cs="Arial"/>
          <w:sz w:val="20"/>
          <w:szCs w:val="20"/>
          <w:lang w:eastAsia="en-US"/>
        </w:rPr>
      </w:pPr>
      <w:r w:rsidRPr="00E57C9D">
        <w:rPr>
          <w:rFonts w:ascii="Arial" w:hAnsi="Arial" w:cs="Arial"/>
          <w:sz w:val="20"/>
          <w:szCs w:val="20"/>
          <w:lang w:eastAsia="en-US"/>
        </w:rPr>
        <w:t>28. člen</w:t>
      </w:r>
    </w:p>
    <w:p w14:paraId="3DCE8F4E" w14:textId="77777777" w:rsidR="00E57C9D" w:rsidRPr="00E57C9D" w:rsidRDefault="00E57C9D" w:rsidP="00E57C9D">
      <w:pPr>
        <w:spacing w:line="260" w:lineRule="atLeast"/>
        <w:rPr>
          <w:rFonts w:ascii="Arial" w:hAnsi="Arial" w:cs="Arial"/>
          <w:sz w:val="20"/>
          <w:szCs w:val="20"/>
          <w:lang w:eastAsia="en-US"/>
        </w:rPr>
      </w:pPr>
    </w:p>
    <w:p w14:paraId="385C7F80" w14:textId="77777777" w:rsidR="00E57C9D" w:rsidRPr="00E57C9D" w:rsidRDefault="00E57C9D" w:rsidP="00E57C9D">
      <w:pPr>
        <w:spacing w:line="260" w:lineRule="atLeast"/>
        <w:jc w:val="both"/>
        <w:rPr>
          <w:rFonts w:ascii="Arial" w:hAnsi="Arial" w:cs="Arial"/>
          <w:sz w:val="20"/>
          <w:szCs w:val="20"/>
          <w:lang w:eastAsia="en-US"/>
        </w:rPr>
      </w:pPr>
      <w:r w:rsidRPr="00E57C9D">
        <w:rPr>
          <w:rFonts w:ascii="Arial" w:hAnsi="Arial" w:cs="Arial"/>
          <w:sz w:val="20"/>
          <w:szCs w:val="20"/>
          <w:lang w:eastAsia="en-US"/>
        </w:rPr>
        <w:t>Pogodba je sklenjena v petih enakih izvodih, od katerih prejme izvajalec en izvod, naročnik pa štiri.</w:t>
      </w:r>
    </w:p>
    <w:p w14:paraId="4F941503" w14:textId="77777777" w:rsidR="00E57C9D" w:rsidRPr="00E57C9D" w:rsidRDefault="00E57C9D" w:rsidP="00E57C9D">
      <w:pPr>
        <w:spacing w:line="260" w:lineRule="atLeast"/>
        <w:jc w:val="both"/>
        <w:rPr>
          <w:rFonts w:ascii="Arial" w:hAnsi="Arial" w:cs="Arial"/>
          <w:sz w:val="20"/>
          <w:szCs w:val="20"/>
          <w:lang w:eastAsia="en-US"/>
        </w:rPr>
      </w:pPr>
    </w:p>
    <w:tbl>
      <w:tblPr>
        <w:tblW w:w="9210" w:type="dxa"/>
        <w:tblInd w:w="2" w:type="dxa"/>
        <w:tblLayout w:type="fixed"/>
        <w:tblCellMar>
          <w:left w:w="0" w:type="dxa"/>
          <w:right w:w="0" w:type="dxa"/>
        </w:tblCellMar>
        <w:tblLook w:val="0000" w:firstRow="0" w:lastRow="0" w:firstColumn="0" w:lastColumn="0" w:noHBand="0" w:noVBand="0"/>
      </w:tblPr>
      <w:tblGrid>
        <w:gridCol w:w="5032"/>
        <w:gridCol w:w="4178"/>
      </w:tblGrid>
      <w:tr w:rsidR="00E57C9D" w:rsidRPr="00E57C9D" w14:paraId="3AE45659" w14:textId="77777777" w:rsidTr="006A278A">
        <w:trPr>
          <w:cantSplit/>
          <w:trHeight w:val="2956"/>
        </w:trPr>
        <w:tc>
          <w:tcPr>
            <w:tcW w:w="5032" w:type="dxa"/>
          </w:tcPr>
          <w:p w14:paraId="7EF6E0D0"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r w:rsidRPr="00E57C9D">
              <w:rPr>
                <w:rFonts w:ascii="Arial" w:hAnsi="Arial" w:cs="Arial"/>
                <w:sz w:val="20"/>
                <w:szCs w:val="20"/>
                <w:lang w:eastAsia="en-US"/>
              </w:rPr>
              <w:t>IZVAJALEC:</w:t>
            </w:r>
          </w:p>
          <w:p w14:paraId="601B8BC3"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1BCDAFF4"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3CE3DDA3"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0CBA8053"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69D995EA"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r w:rsidRPr="00E57C9D">
              <w:rPr>
                <w:rFonts w:ascii="Arial" w:hAnsi="Arial" w:cs="Arial"/>
                <w:sz w:val="20"/>
                <w:szCs w:val="20"/>
                <w:lang w:eastAsia="en-US"/>
              </w:rPr>
              <w:t>Kraj in datum:_________________</w:t>
            </w:r>
          </w:p>
          <w:p w14:paraId="5B5920D3"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054D314C"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7D68E0A3"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3B7EB79D"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0756D92E"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p>
          <w:p w14:paraId="29D676B4" w14:textId="77777777" w:rsidR="00E57C9D" w:rsidRPr="00E57C9D" w:rsidRDefault="00E57C9D" w:rsidP="00E57C9D">
            <w:pPr>
              <w:tabs>
                <w:tab w:val="left" w:pos="4153"/>
                <w:tab w:val="left" w:pos="8306"/>
              </w:tabs>
              <w:spacing w:line="260" w:lineRule="atLeast"/>
              <w:rPr>
                <w:rFonts w:ascii="Arial" w:hAnsi="Arial" w:cs="Arial"/>
                <w:sz w:val="20"/>
                <w:szCs w:val="20"/>
                <w:lang w:eastAsia="en-US"/>
              </w:rPr>
            </w:pPr>
            <w:r w:rsidRPr="00E57C9D">
              <w:rPr>
                <w:rFonts w:ascii="Arial" w:hAnsi="Arial" w:cs="Arial"/>
                <w:sz w:val="20"/>
                <w:szCs w:val="20"/>
                <w:lang w:eastAsia="en-US"/>
              </w:rPr>
              <w:t>_____________________________</w:t>
            </w:r>
          </w:p>
        </w:tc>
        <w:tc>
          <w:tcPr>
            <w:tcW w:w="4178" w:type="dxa"/>
          </w:tcPr>
          <w:p w14:paraId="2394ABB0" w14:textId="77777777" w:rsidR="00E57C9D" w:rsidRPr="00E57C9D" w:rsidRDefault="00E57C9D" w:rsidP="00E57C9D">
            <w:pPr>
              <w:spacing w:line="260" w:lineRule="atLeast"/>
              <w:rPr>
                <w:rFonts w:ascii="Arial" w:hAnsi="Arial" w:cs="Arial"/>
                <w:sz w:val="20"/>
                <w:szCs w:val="20"/>
                <w:lang w:eastAsia="en-US"/>
              </w:rPr>
            </w:pPr>
            <w:r w:rsidRPr="00E57C9D">
              <w:rPr>
                <w:rFonts w:ascii="Arial" w:hAnsi="Arial" w:cs="Arial"/>
                <w:sz w:val="20"/>
                <w:szCs w:val="20"/>
                <w:lang w:eastAsia="en-US"/>
              </w:rPr>
              <w:t>NAROČNIK:</w:t>
            </w:r>
          </w:p>
          <w:p w14:paraId="198B3FAE" w14:textId="77777777" w:rsidR="00E57C9D" w:rsidRPr="00E57C9D" w:rsidRDefault="00E57C9D" w:rsidP="00E57C9D">
            <w:pPr>
              <w:spacing w:line="260" w:lineRule="atLeast"/>
              <w:rPr>
                <w:rFonts w:ascii="Arial" w:hAnsi="Arial" w:cs="Arial"/>
                <w:sz w:val="20"/>
                <w:szCs w:val="20"/>
                <w:lang w:eastAsia="en-US"/>
              </w:rPr>
            </w:pPr>
          </w:p>
          <w:p w14:paraId="0E16A74B" w14:textId="77777777" w:rsidR="00E57C9D" w:rsidRPr="00E57C9D" w:rsidRDefault="00E57C9D" w:rsidP="00E57C9D">
            <w:pPr>
              <w:spacing w:line="260" w:lineRule="atLeast"/>
              <w:rPr>
                <w:rFonts w:ascii="Arial" w:hAnsi="Arial" w:cs="Arial"/>
                <w:sz w:val="20"/>
                <w:szCs w:val="20"/>
                <w:lang w:eastAsia="en-US"/>
              </w:rPr>
            </w:pPr>
            <w:r w:rsidRPr="00E57C9D">
              <w:rPr>
                <w:rFonts w:ascii="Arial" w:hAnsi="Arial" w:cs="Arial"/>
                <w:sz w:val="20"/>
                <w:szCs w:val="20"/>
                <w:lang w:eastAsia="en-US"/>
              </w:rPr>
              <w:t xml:space="preserve">Ministrstvo za infrastrukturo </w:t>
            </w:r>
          </w:p>
          <w:p w14:paraId="161C9AC0" w14:textId="77777777" w:rsidR="00E57C9D" w:rsidRPr="00E57C9D" w:rsidRDefault="00E57C9D" w:rsidP="00E57C9D">
            <w:pPr>
              <w:spacing w:line="260" w:lineRule="atLeast"/>
              <w:rPr>
                <w:rFonts w:ascii="Arial" w:hAnsi="Arial" w:cs="Arial"/>
                <w:sz w:val="20"/>
                <w:szCs w:val="20"/>
                <w:lang w:eastAsia="en-US"/>
              </w:rPr>
            </w:pPr>
            <w:r w:rsidRPr="00E57C9D">
              <w:rPr>
                <w:rFonts w:ascii="Arial" w:hAnsi="Arial" w:cs="Arial"/>
                <w:sz w:val="20"/>
                <w:szCs w:val="20"/>
                <w:lang w:eastAsia="en-US"/>
              </w:rPr>
              <w:t>Tržaška cesta 19, 1000 Ljubljana</w:t>
            </w:r>
          </w:p>
          <w:p w14:paraId="62697B8F" w14:textId="77777777" w:rsidR="00E57C9D" w:rsidRPr="00E57C9D" w:rsidRDefault="00E57C9D" w:rsidP="00E57C9D">
            <w:pPr>
              <w:spacing w:line="260" w:lineRule="atLeast"/>
              <w:rPr>
                <w:rFonts w:ascii="Arial" w:hAnsi="Arial" w:cs="Arial"/>
                <w:sz w:val="20"/>
                <w:szCs w:val="20"/>
                <w:lang w:eastAsia="en-US"/>
              </w:rPr>
            </w:pPr>
          </w:p>
          <w:p w14:paraId="03B6058E" w14:textId="77777777" w:rsidR="00E57C9D" w:rsidRPr="00E57C9D" w:rsidRDefault="00E57C9D" w:rsidP="00E57C9D">
            <w:pPr>
              <w:spacing w:line="260" w:lineRule="atLeast"/>
              <w:rPr>
                <w:rFonts w:ascii="Arial" w:hAnsi="Arial" w:cs="Arial"/>
                <w:sz w:val="20"/>
                <w:szCs w:val="20"/>
                <w:lang w:eastAsia="en-US"/>
              </w:rPr>
            </w:pPr>
            <w:r w:rsidRPr="00E57C9D">
              <w:rPr>
                <w:rFonts w:ascii="Arial" w:hAnsi="Arial" w:cs="Arial"/>
                <w:sz w:val="20"/>
                <w:szCs w:val="20"/>
                <w:lang w:eastAsia="en-US"/>
              </w:rPr>
              <w:t>Ljubljana, ____________________</w:t>
            </w:r>
          </w:p>
          <w:p w14:paraId="78FFBB93" w14:textId="77777777" w:rsidR="00E57C9D" w:rsidRPr="00E57C9D" w:rsidRDefault="00E57C9D" w:rsidP="00E57C9D">
            <w:pPr>
              <w:spacing w:line="260" w:lineRule="atLeast"/>
              <w:rPr>
                <w:rFonts w:ascii="Arial" w:hAnsi="Arial" w:cs="Arial"/>
                <w:sz w:val="20"/>
                <w:szCs w:val="20"/>
                <w:lang w:eastAsia="en-US"/>
              </w:rPr>
            </w:pPr>
          </w:p>
          <w:p w14:paraId="05CBEFF1" w14:textId="77777777" w:rsidR="00E57C9D" w:rsidRPr="00E57C9D" w:rsidRDefault="00E57C9D" w:rsidP="00E57C9D">
            <w:pPr>
              <w:spacing w:line="260" w:lineRule="atLeast"/>
              <w:rPr>
                <w:rFonts w:ascii="Arial" w:hAnsi="Arial" w:cs="Arial"/>
                <w:sz w:val="20"/>
                <w:szCs w:val="20"/>
                <w:lang w:eastAsia="en-US"/>
              </w:rPr>
            </w:pPr>
          </w:p>
          <w:p w14:paraId="7BC095A3" w14:textId="77777777" w:rsidR="00E57C9D" w:rsidRPr="00E57C9D" w:rsidRDefault="00E57C9D" w:rsidP="00E57C9D">
            <w:pPr>
              <w:spacing w:line="260" w:lineRule="atLeast"/>
              <w:rPr>
                <w:rFonts w:ascii="Arial" w:hAnsi="Arial" w:cs="Arial"/>
                <w:sz w:val="20"/>
                <w:szCs w:val="20"/>
                <w:lang w:eastAsia="en-US"/>
              </w:rPr>
            </w:pPr>
            <w:r w:rsidRPr="00E57C9D">
              <w:rPr>
                <w:rFonts w:ascii="Arial" w:hAnsi="Arial" w:cs="Arial"/>
                <w:sz w:val="20"/>
                <w:szCs w:val="20"/>
                <w:lang w:eastAsia="en-US"/>
              </w:rPr>
              <w:t>mag. Alenka Bratušek, ministrica</w:t>
            </w:r>
          </w:p>
          <w:p w14:paraId="26398B0C" w14:textId="77777777" w:rsidR="00E57C9D" w:rsidRPr="00E57C9D" w:rsidRDefault="00E57C9D" w:rsidP="00E57C9D">
            <w:pPr>
              <w:spacing w:line="260" w:lineRule="atLeast"/>
              <w:rPr>
                <w:rFonts w:ascii="Arial" w:hAnsi="Arial" w:cs="Arial"/>
                <w:sz w:val="20"/>
                <w:szCs w:val="20"/>
                <w:lang w:eastAsia="en-US"/>
              </w:rPr>
            </w:pPr>
          </w:p>
          <w:p w14:paraId="08981684" w14:textId="77777777" w:rsidR="00E57C9D" w:rsidRPr="00E57C9D" w:rsidRDefault="00E57C9D" w:rsidP="00E57C9D">
            <w:pPr>
              <w:spacing w:line="260" w:lineRule="atLeast"/>
              <w:rPr>
                <w:rFonts w:ascii="Arial" w:hAnsi="Arial" w:cs="Arial"/>
                <w:sz w:val="20"/>
                <w:szCs w:val="20"/>
                <w:lang w:eastAsia="en-US"/>
              </w:rPr>
            </w:pPr>
          </w:p>
          <w:p w14:paraId="4DA4808C" w14:textId="77777777" w:rsidR="00E57C9D" w:rsidRPr="00E57C9D" w:rsidRDefault="00E57C9D" w:rsidP="00E57C9D">
            <w:pPr>
              <w:spacing w:line="260" w:lineRule="atLeast"/>
              <w:rPr>
                <w:rFonts w:ascii="Arial" w:hAnsi="Arial" w:cs="Arial"/>
                <w:sz w:val="20"/>
                <w:szCs w:val="20"/>
                <w:lang w:eastAsia="en-US"/>
              </w:rPr>
            </w:pPr>
            <w:r w:rsidRPr="00E57C9D">
              <w:rPr>
                <w:rFonts w:ascii="Arial" w:hAnsi="Arial" w:cs="Arial"/>
                <w:sz w:val="20"/>
                <w:szCs w:val="20"/>
                <w:lang w:eastAsia="en-US"/>
              </w:rPr>
              <w:t>________________________________</w:t>
            </w:r>
          </w:p>
        </w:tc>
      </w:tr>
    </w:tbl>
    <w:p w14:paraId="2D0BEC15" w14:textId="626F28D0" w:rsidR="003001BE" w:rsidRDefault="003001BE" w:rsidP="00E57C9D">
      <w:pPr>
        <w:spacing w:line="260" w:lineRule="atLeast"/>
        <w:rPr>
          <w:rFonts w:ascii="Arial" w:hAnsi="Arial" w:cs="Arial"/>
          <w:b/>
          <w:bCs/>
          <w:sz w:val="20"/>
          <w:szCs w:val="20"/>
          <w:lang w:eastAsia="en-US"/>
        </w:rPr>
      </w:pPr>
    </w:p>
    <w:p w14:paraId="3D6CB4E0" w14:textId="18EBA171" w:rsidR="003001BE" w:rsidRDefault="003001BE" w:rsidP="00CE3BE9">
      <w:pPr>
        <w:spacing w:line="260" w:lineRule="atLeast"/>
        <w:jc w:val="both"/>
        <w:rPr>
          <w:rFonts w:ascii="Arial" w:hAnsi="Arial" w:cs="Arial"/>
          <w:b/>
          <w:bCs/>
          <w:sz w:val="20"/>
          <w:szCs w:val="20"/>
          <w:lang w:eastAsia="en-US"/>
        </w:rPr>
      </w:pPr>
    </w:p>
    <w:p w14:paraId="229D2BBE" w14:textId="4B3BE25B" w:rsidR="00144F9B" w:rsidRDefault="00144F9B" w:rsidP="00CE3BE9">
      <w:pPr>
        <w:spacing w:line="260" w:lineRule="atLeast"/>
        <w:jc w:val="both"/>
        <w:rPr>
          <w:rFonts w:ascii="Arial" w:hAnsi="Arial" w:cs="Arial"/>
          <w:b/>
          <w:bCs/>
          <w:sz w:val="20"/>
          <w:szCs w:val="20"/>
          <w:lang w:eastAsia="en-US"/>
        </w:rPr>
      </w:pPr>
    </w:p>
    <w:p w14:paraId="53679A58" w14:textId="35094840" w:rsidR="00144F9B" w:rsidRDefault="00144F9B" w:rsidP="00CE3BE9">
      <w:pPr>
        <w:spacing w:line="260" w:lineRule="atLeast"/>
        <w:jc w:val="both"/>
        <w:rPr>
          <w:rFonts w:ascii="Arial" w:hAnsi="Arial" w:cs="Arial"/>
          <w:b/>
          <w:bCs/>
          <w:sz w:val="20"/>
          <w:szCs w:val="20"/>
          <w:lang w:eastAsia="en-US"/>
        </w:rPr>
      </w:pPr>
    </w:p>
    <w:p w14:paraId="40259232" w14:textId="5CFEBAD0" w:rsidR="00144F9B" w:rsidRDefault="00144F9B" w:rsidP="00CE3BE9">
      <w:pPr>
        <w:spacing w:line="260" w:lineRule="atLeast"/>
        <w:jc w:val="both"/>
        <w:rPr>
          <w:rFonts w:ascii="Arial" w:hAnsi="Arial" w:cs="Arial"/>
          <w:b/>
          <w:bCs/>
          <w:sz w:val="20"/>
          <w:szCs w:val="20"/>
          <w:lang w:eastAsia="en-US"/>
        </w:rPr>
      </w:pPr>
    </w:p>
    <w:p w14:paraId="3351A4E4" w14:textId="4AE3B1A5" w:rsidR="00144F9B" w:rsidRDefault="00144F9B" w:rsidP="00CE3BE9">
      <w:pPr>
        <w:spacing w:line="260" w:lineRule="atLeast"/>
        <w:jc w:val="both"/>
        <w:rPr>
          <w:rFonts w:ascii="Arial" w:hAnsi="Arial" w:cs="Arial"/>
          <w:b/>
          <w:bCs/>
          <w:sz w:val="20"/>
          <w:szCs w:val="20"/>
          <w:lang w:eastAsia="en-US"/>
        </w:rPr>
      </w:pPr>
    </w:p>
    <w:p w14:paraId="1C22DE03" w14:textId="753F1BF0" w:rsidR="00144F9B" w:rsidRDefault="00144F9B" w:rsidP="00CE3BE9">
      <w:pPr>
        <w:spacing w:line="260" w:lineRule="atLeast"/>
        <w:jc w:val="both"/>
        <w:rPr>
          <w:rFonts w:ascii="Arial" w:hAnsi="Arial" w:cs="Arial"/>
          <w:b/>
          <w:bCs/>
          <w:sz w:val="20"/>
          <w:szCs w:val="20"/>
          <w:lang w:eastAsia="en-US"/>
        </w:rPr>
      </w:pPr>
    </w:p>
    <w:p w14:paraId="111FCC04" w14:textId="7159B984" w:rsidR="00144F9B" w:rsidRDefault="00144F9B" w:rsidP="00CE3BE9">
      <w:pPr>
        <w:spacing w:line="260" w:lineRule="atLeast"/>
        <w:jc w:val="both"/>
        <w:rPr>
          <w:rFonts w:ascii="Arial" w:hAnsi="Arial" w:cs="Arial"/>
          <w:b/>
          <w:bCs/>
          <w:sz w:val="20"/>
          <w:szCs w:val="20"/>
          <w:lang w:eastAsia="en-US"/>
        </w:rPr>
      </w:pPr>
    </w:p>
    <w:p w14:paraId="1A2EF7D7" w14:textId="2A9754A0" w:rsidR="00144F9B" w:rsidRDefault="00144F9B" w:rsidP="00CE3BE9">
      <w:pPr>
        <w:spacing w:line="260" w:lineRule="atLeast"/>
        <w:jc w:val="both"/>
        <w:rPr>
          <w:rFonts w:ascii="Arial" w:hAnsi="Arial" w:cs="Arial"/>
          <w:b/>
          <w:bCs/>
          <w:sz w:val="20"/>
          <w:szCs w:val="20"/>
          <w:lang w:eastAsia="en-US"/>
        </w:rPr>
      </w:pPr>
    </w:p>
    <w:p w14:paraId="0A963CEB" w14:textId="7032AE45" w:rsidR="00144F9B" w:rsidRDefault="00144F9B" w:rsidP="00CE3BE9">
      <w:pPr>
        <w:spacing w:line="260" w:lineRule="atLeast"/>
        <w:jc w:val="both"/>
        <w:rPr>
          <w:rFonts w:ascii="Arial" w:hAnsi="Arial" w:cs="Arial"/>
          <w:b/>
          <w:bCs/>
          <w:sz w:val="20"/>
          <w:szCs w:val="20"/>
          <w:lang w:eastAsia="en-US"/>
        </w:rPr>
      </w:pPr>
    </w:p>
    <w:p w14:paraId="63548DF1" w14:textId="58DBEC30" w:rsidR="00144F9B" w:rsidRDefault="00144F9B" w:rsidP="00CE3BE9">
      <w:pPr>
        <w:spacing w:line="260" w:lineRule="atLeast"/>
        <w:jc w:val="both"/>
        <w:rPr>
          <w:rFonts w:ascii="Arial" w:hAnsi="Arial" w:cs="Arial"/>
          <w:b/>
          <w:bCs/>
          <w:sz w:val="20"/>
          <w:szCs w:val="20"/>
          <w:lang w:eastAsia="en-US"/>
        </w:rPr>
      </w:pPr>
    </w:p>
    <w:p w14:paraId="0800E268" w14:textId="61986F32" w:rsidR="00144F9B" w:rsidRDefault="00144F9B" w:rsidP="00CE3BE9">
      <w:pPr>
        <w:spacing w:line="260" w:lineRule="atLeast"/>
        <w:jc w:val="both"/>
        <w:rPr>
          <w:rFonts w:ascii="Arial" w:hAnsi="Arial" w:cs="Arial"/>
          <w:b/>
          <w:bCs/>
          <w:sz w:val="20"/>
          <w:szCs w:val="20"/>
          <w:lang w:eastAsia="en-US"/>
        </w:rPr>
      </w:pPr>
    </w:p>
    <w:p w14:paraId="2FEEB498" w14:textId="6FD7D70D" w:rsidR="00144F9B" w:rsidRDefault="00144F9B" w:rsidP="00CE3BE9">
      <w:pPr>
        <w:spacing w:line="260" w:lineRule="atLeast"/>
        <w:jc w:val="both"/>
        <w:rPr>
          <w:rFonts w:ascii="Arial" w:hAnsi="Arial" w:cs="Arial"/>
          <w:b/>
          <w:bCs/>
          <w:sz w:val="20"/>
          <w:szCs w:val="20"/>
          <w:lang w:eastAsia="en-US"/>
        </w:rPr>
      </w:pPr>
    </w:p>
    <w:p w14:paraId="466200BD" w14:textId="1BACF3E7" w:rsidR="00144F9B" w:rsidRDefault="00144F9B" w:rsidP="00CE3BE9">
      <w:pPr>
        <w:spacing w:line="260" w:lineRule="atLeast"/>
        <w:jc w:val="both"/>
        <w:rPr>
          <w:rFonts w:ascii="Arial" w:hAnsi="Arial" w:cs="Arial"/>
          <w:b/>
          <w:bCs/>
          <w:sz w:val="20"/>
          <w:szCs w:val="20"/>
          <w:lang w:eastAsia="en-US"/>
        </w:rPr>
      </w:pPr>
    </w:p>
    <w:p w14:paraId="551597DE" w14:textId="78883856" w:rsidR="00144F9B" w:rsidRDefault="00144F9B" w:rsidP="00CE3BE9">
      <w:pPr>
        <w:spacing w:line="260" w:lineRule="atLeast"/>
        <w:jc w:val="both"/>
        <w:rPr>
          <w:rFonts w:ascii="Arial" w:hAnsi="Arial" w:cs="Arial"/>
          <w:b/>
          <w:bCs/>
          <w:sz w:val="20"/>
          <w:szCs w:val="20"/>
          <w:lang w:eastAsia="en-US"/>
        </w:rPr>
      </w:pPr>
    </w:p>
    <w:p w14:paraId="1CE627AA" w14:textId="2C8DA81A" w:rsidR="00144F9B" w:rsidRDefault="00144F9B" w:rsidP="00CE3BE9">
      <w:pPr>
        <w:spacing w:line="260" w:lineRule="atLeast"/>
        <w:jc w:val="both"/>
        <w:rPr>
          <w:rFonts w:ascii="Arial" w:hAnsi="Arial" w:cs="Arial"/>
          <w:b/>
          <w:bCs/>
          <w:sz w:val="20"/>
          <w:szCs w:val="20"/>
          <w:lang w:eastAsia="en-US"/>
        </w:rPr>
      </w:pPr>
    </w:p>
    <w:p w14:paraId="5176B6B9" w14:textId="214099EE" w:rsidR="00144F9B" w:rsidRDefault="00144F9B" w:rsidP="00CE3BE9">
      <w:pPr>
        <w:spacing w:line="260" w:lineRule="atLeast"/>
        <w:jc w:val="both"/>
        <w:rPr>
          <w:rFonts w:ascii="Arial" w:hAnsi="Arial" w:cs="Arial"/>
          <w:b/>
          <w:bCs/>
          <w:sz w:val="20"/>
          <w:szCs w:val="20"/>
          <w:lang w:eastAsia="en-US"/>
        </w:rPr>
      </w:pPr>
    </w:p>
    <w:p w14:paraId="465DF316" w14:textId="039C50BB" w:rsidR="00144F9B" w:rsidRDefault="00144F9B" w:rsidP="00CE3BE9">
      <w:pPr>
        <w:spacing w:line="260" w:lineRule="atLeast"/>
        <w:jc w:val="both"/>
        <w:rPr>
          <w:rFonts w:ascii="Arial" w:hAnsi="Arial" w:cs="Arial"/>
          <w:b/>
          <w:bCs/>
          <w:sz w:val="20"/>
          <w:szCs w:val="20"/>
          <w:lang w:eastAsia="en-US"/>
        </w:rPr>
      </w:pPr>
    </w:p>
    <w:p w14:paraId="1ED1BD6D" w14:textId="00E38C57" w:rsidR="00144F9B" w:rsidRDefault="00144F9B" w:rsidP="00CE3BE9">
      <w:pPr>
        <w:spacing w:line="260" w:lineRule="atLeast"/>
        <w:jc w:val="both"/>
        <w:rPr>
          <w:rFonts w:ascii="Arial" w:hAnsi="Arial" w:cs="Arial"/>
          <w:b/>
          <w:bCs/>
          <w:sz w:val="20"/>
          <w:szCs w:val="20"/>
          <w:lang w:eastAsia="en-US"/>
        </w:rPr>
      </w:pPr>
    </w:p>
    <w:p w14:paraId="348B91AA" w14:textId="3AC283B2" w:rsidR="00144F9B" w:rsidRDefault="00144F9B" w:rsidP="00CE3BE9">
      <w:pPr>
        <w:spacing w:line="260" w:lineRule="atLeast"/>
        <w:jc w:val="both"/>
        <w:rPr>
          <w:rFonts w:ascii="Arial" w:hAnsi="Arial" w:cs="Arial"/>
          <w:b/>
          <w:bCs/>
          <w:sz w:val="20"/>
          <w:szCs w:val="20"/>
          <w:lang w:eastAsia="en-US"/>
        </w:rPr>
      </w:pPr>
    </w:p>
    <w:p w14:paraId="53431D6D" w14:textId="67E6D8A7" w:rsidR="00144F9B" w:rsidRDefault="00144F9B" w:rsidP="00CE3BE9">
      <w:pPr>
        <w:spacing w:line="260" w:lineRule="atLeast"/>
        <w:jc w:val="both"/>
        <w:rPr>
          <w:rFonts w:ascii="Arial" w:hAnsi="Arial" w:cs="Arial"/>
          <w:b/>
          <w:bCs/>
          <w:sz w:val="20"/>
          <w:szCs w:val="20"/>
          <w:lang w:eastAsia="en-US"/>
        </w:rPr>
      </w:pPr>
    </w:p>
    <w:p w14:paraId="1E126386" w14:textId="418F5062" w:rsidR="00144F9B" w:rsidRDefault="00144F9B" w:rsidP="00CE3BE9">
      <w:pPr>
        <w:spacing w:line="260" w:lineRule="atLeast"/>
        <w:jc w:val="both"/>
        <w:rPr>
          <w:rFonts w:ascii="Arial" w:hAnsi="Arial" w:cs="Arial"/>
          <w:b/>
          <w:bCs/>
          <w:sz w:val="20"/>
          <w:szCs w:val="20"/>
          <w:lang w:eastAsia="en-US"/>
        </w:rPr>
      </w:pPr>
    </w:p>
    <w:p w14:paraId="320B8C2E" w14:textId="52349867" w:rsidR="00144F9B" w:rsidRDefault="00144F9B" w:rsidP="00CE3BE9">
      <w:pPr>
        <w:spacing w:line="260" w:lineRule="atLeast"/>
        <w:jc w:val="both"/>
        <w:rPr>
          <w:rFonts w:ascii="Arial" w:hAnsi="Arial" w:cs="Arial"/>
          <w:b/>
          <w:bCs/>
          <w:sz w:val="20"/>
          <w:szCs w:val="20"/>
          <w:lang w:eastAsia="en-US"/>
        </w:rPr>
      </w:pPr>
    </w:p>
    <w:p w14:paraId="46C7812F" w14:textId="0D891CDD" w:rsidR="00144F9B" w:rsidRDefault="00144F9B" w:rsidP="00CE3BE9">
      <w:pPr>
        <w:spacing w:line="260" w:lineRule="atLeast"/>
        <w:jc w:val="both"/>
        <w:rPr>
          <w:rFonts w:ascii="Arial" w:hAnsi="Arial" w:cs="Arial"/>
          <w:b/>
          <w:bCs/>
          <w:sz w:val="20"/>
          <w:szCs w:val="20"/>
          <w:lang w:eastAsia="en-US"/>
        </w:rPr>
      </w:pPr>
    </w:p>
    <w:p w14:paraId="60250481" w14:textId="1A47AA0B" w:rsidR="00144F9B" w:rsidRDefault="00144F9B" w:rsidP="00CE3BE9">
      <w:pPr>
        <w:spacing w:line="260" w:lineRule="atLeast"/>
        <w:jc w:val="both"/>
        <w:rPr>
          <w:rFonts w:ascii="Arial" w:hAnsi="Arial" w:cs="Arial"/>
          <w:b/>
          <w:bCs/>
          <w:sz w:val="20"/>
          <w:szCs w:val="20"/>
          <w:lang w:eastAsia="en-US"/>
        </w:rPr>
      </w:pPr>
    </w:p>
    <w:p w14:paraId="4A531A1F" w14:textId="1F92D4F1" w:rsidR="00144F9B" w:rsidRDefault="00144F9B" w:rsidP="00CE3BE9">
      <w:pPr>
        <w:spacing w:line="260" w:lineRule="atLeast"/>
        <w:jc w:val="both"/>
        <w:rPr>
          <w:rFonts w:ascii="Arial" w:hAnsi="Arial" w:cs="Arial"/>
          <w:b/>
          <w:bCs/>
          <w:sz w:val="20"/>
          <w:szCs w:val="20"/>
          <w:lang w:eastAsia="en-US"/>
        </w:rPr>
      </w:pPr>
    </w:p>
    <w:p w14:paraId="5EFFE177" w14:textId="6032384C" w:rsidR="00144F9B" w:rsidRDefault="00144F9B" w:rsidP="00CE3BE9">
      <w:pPr>
        <w:spacing w:line="260" w:lineRule="atLeast"/>
        <w:jc w:val="both"/>
        <w:rPr>
          <w:rFonts w:ascii="Arial" w:hAnsi="Arial" w:cs="Arial"/>
          <w:b/>
          <w:bCs/>
          <w:sz w:val="20"/>
          <w:szCs w:val="20"/>
          <w:lang w:eastAsia="en-US"/>
        </w:rPr>
      </w:pPr>
    </w:p>
    <w:p w14:paraId="01A6929B" w14:textId="79C92C5A" w:rsidR="00144F9B" w:rsidRDefault="00144F9B" w:rsidP="00CE3BE9">
      <w:pPr>
        <w:spacing w:line="260" w:lineRule="atLeast"/>
        <w:jc w:val="both"/>
        <w:rPr>
          <w:rFonts w:ascii="Arial" w:hAnsi="Arial" w:cs="Arial"/>
          <w:b/>
          <w:bCs/>
          <w:sz w:val="20"/>
          <w:szCs w:val="20"/>
          <w:lang w:eastAsia="en-US"/>
        </w:rPr>
      </w:pPr>
    </w:p>
    <w:p w14:paraId="35B7742E" w14:textId="77777777" w:rsidR="006B38A6" w:rsidRDefault="006B38A6" w:rsidP="00CE3BE9">
      <w:pPr>
        <w:spacing w:line="260" w:lineRule="atLeast"/>
        <w:jc w:val="both"/>
        <w:rPr>
          <w:rFonts w:ascii="Arial" w:hAnsi="Arial" w:cs="Arial"/>
          <w:b/>
          <w:bCs/>
          <w:sz w:val="20"/>
          <w:szCs w:val="20"/>
          <w:lang w:eastAsia="en-US"/>
        </w:rPr>
      </w:pPr>
    </w:p>
    <w:p w14:paraId="73F0FF53" w14:textId="18D90454" w:rsidR="00144F9B" w:rsidRDefault="00144F9B" w:rsidP="00CE3BE9">
      <w:pPr>
        <w:spacing w:line="260" w:lineRule="atLeast"/>
        <w:jc w:val="both"/>
        <w:rPr>
          <w:rFonts w:ascii="Arial" w:hAnsi="Arial" w:cs="Arial"/>
          <w:b/>
          <w:bCs/>
          <w:sz w:val="20"/>
          <w:szCs w:val="20"/>
          <w:lang w:eastAsia="en-US"/>
        </w:rPr>
      </w:pPr>
    </w:p>
    <w:p w14:paraId="20FBBBAE" w14:textId="126A26BD" w:rsidR="00144F9B" w:rsidRDefault="00144F9B" w:rsidP="00144F9B">
      <w:pPr>
        <w:spacing w:line="260" w:lineRule="atLeast"/>
        <w:jc w:val="both"/>
        <w:rPr>
          <w:rFonts w:ascii="Arial" w:hAnsi="Arial" w:cs="Arial"/>
          <w:b/>
          <w:bCs/>
          <w:sz w:val="20"/>
          <w:szCs w:val="20"/>
          <w:lang w:eastAsia="en-US"/>
        </w:rPr>
      </w:pPr>
    </w:p>
    <w:p w14:paraId="745BC126" w14:textId="77777777"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Pr>
          <w:rFonts w:ascii="Arial" w:hAnsi="Arial" w:cs="Arial"/>
          <w:b/>
          <w:sz w:val="20"/>
          <w:szCs w:val="20"/>
          <w:lang w:eastAsia="ar-SA"/>
        </w:rPr>
        <w:t>8</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64F27B07" w14:textId="77777777" w:rsidR="00144F9B" w:rsidRDefault="00144F9B" w:rsidP="00CE3BE9">
      <w:pPr>
        <w:spacing w:line="260" w:lineRule="atLeast"/>
        <w:jc w:val="both"/>
        <w:rPr>
          <w:rFonts w:ascii="Arial" w:hAnsi="Arial" w:cs="Arial"/>
          <w:b/>
          <w:bCs/>
          <w:sz w:val="20"/>
          <w:szCs w:val="20"/>
          <w:lang w:eastAsia="en-US"/>
        </w:rPr>
      </w:pPr>
    </w:p>
    <w:p w14:paraId="0E63C7A6" w14:textId="77777777" w:rsidR="003001BE" w:rsidRDefault="003001BE" w:rsidP="00CE3BE9">
      <w:pPr>
        <w:spacing w:line="260" w:lineRule="atLeast"/>
        <w:jc w:val="both"/>
        <w:rPr>
          <w:rFonts w:ascii="Arial" w:hAnsi="Arial" w:cs="Arial"/>
          <w:b/>
          <w:bCs/>
          <w:sz w:val="20"/>
          <w:szCs w:val="20"/>
          <w:lang w:eastAsia="en-US"/>
        </w:rPr>
      </w:pPr>
    </w:p>
    <w:p w14:paraId="02215036"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2" w:name="__RefHeading__13108_758074437"/>
      <w:bookmarkStart w:id="133" w:name="_Toc534192829"/>
      <w:bookmarkStart w:id="134" w:name="_Toc534026546"/>
      <w:bookmarkEnd w:id="132"/>
      <w:r w:rsidRPr="00AF7209">
        <w:rPr>
          <w:rFonts w:ascii="Arial" w:hAnsi="Arial" w:cs="Arial"/>
          <w:b/>
          <w:bCs/>
          <w:sz w:val="16"/>
          <w:szCs w:val="16"/>
          <w:lang w:eastAsia="ar-SA"/>
        </w:rPr>
        <w:t>Obrazec zavarovanja za resnost ponudbe po EPGP-758</w:t>
      </w:r>
      <w:bookmarkEnd w:id="133"/>
      <w:bookmarkEnd w:id="134"/>
    </w:p>
    <w:p w14:paraId="530EE8A7" w14:textId="77777777" w:rsidR="00AF7209" w:rsidRPr="00AF7209" w:rsidRDefault="00AF7209" w:rsidP="00AF7209">
      <w:pPr>
        <w:suppressAutoHyphens/>
        <w:spacing w:line="260" w:lineRule="atLeast"/>
        <w:rPr>
          <w:rFonts w:ascii="Arial" w:hAnsi="Arial" w:cs="Arial"/>
          <w:sz w:val="16"/>
          <w:szCs w:val="16"/>
          <w:lang w:eastAsia="ar-SA"/>
        </w:rPr>
      </w:pPr>
    </w:p>
    <w:p w14:paraId="7E0041F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6AF03FE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1DD1702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06C7F77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06D30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51AA1">
        <w:rPr>
          <w:rFonts w:ascii="Arial" w:hAnsi="Arial" w:cs="Arial"/>
          <w:sz w:val="16"/>
          <w:szCs w:val="16"/>
          <w:lang w:eastAsia="ar-SA"/>
        </w:rPr>
      </w:r>
      <w:r w:rsidR="00C51AA1">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37E2C9E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269354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51AA1">
        <w:rPr>
          <w:rFonts w:ascii="Arial" w:hAnsi="Arial" w:cs="Arial"/>
          <w:sz w:val="16"/>
          <w:szCs w:val="16"/>
          <w:lang w:eastAsia="ar-SA"/>
        </w:rPr>
      </w:r>
      <w:r w:rsidR="00C51AA1">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692ED19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2C83E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51AA1">
        <w:rPr>
          <w:rFonts w:ascii="Arial" w:hAnsi="Arial" w:cs="Arial"/>
          <w:sz w:val="16"/>
          <w:szCs w:val="16"/>
          <w:lang w:eastAsia="ar-SA"/>
        </w:rPr>
      </w:r>
      <w:r w:rsidR="00C51AA1">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7ACCDEC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08C4CE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51AA1">
        <w:rPr>
          <w:rFonts w:ascii="Arial" w:hAnsi="Arial" w:cs="Arial"/>
          <w:sz w:val="16"/>
          <w:szCs w:val="16"/>
          <w:lang w:eastAsia="ar-SA"/>
        </w:rPr>
      </w:r>
      <w:r w:rsidR="00C51AA1">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416FA35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2D953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51AA1">
        <w:rPr>
          <w:rFonts w:ascii="Arial" w:hAnsi="Arial" w:cs="Arial"/>
          <w:sz w:val="16"/>
          <w:szCs w:val="16"/>
          <w:lang w:eastAsia="ar-SA"/>
        </w:rPr>
      </w:r>
      <w:r w:rsidR="00C51AA1">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165FD0B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4D67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620544F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32E23C" w14:textId="45D39A49"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A74B5C" w:rsidRPr="00227D0A">
        <w:rPr>
          <w:rFonts w:ascii="Arial" w:hAnsi="Arial" w:cs="Arial"/>
          <w:i/>
          <w:sz w:val="16"/>
          <w:szCs w:val="16"/>
          <w:lang w:eastAsia="ar-SA"/>
        </w:rPr>
        <w:t xml:space="preserve"> </w:t>
      </w:r>
      <w:r w:rsidR="00F52B40" w:rsidRPr="001B5312">
        <w:rPr>
          <w:rFonts w:ascii="Arial" w:hAnsi="Arial" w:cs="Arial"/>
          <w:b/>
          <w:i/>
          <w:sz w:val="16"/>
          <w:szCs w:val="16"/>
          <w:lang w:eastAsia="ar-SA"/>
        </w:rPr>
        <w:t>»</w:t>
      </w:r>
      <w:r w:rsidR="001B799E" w:rsidRPr="001B799E">
        <w:rPr>
          <w:rFonts w:ascii="Arial" w:hAnsi="Arial" w:cs="Arial"/>
          <w:b/>
          <w:i/>
          <w:sz w:val="16"/>
          <w:szCs w:val="16"/>
          <w:lang w:eastAsia="ar-SA"/>
        </w:rPr>
        <w:t>Vzdrževanje podatkovni</w:t>
      </w:r>
      <w:r w:rsidR="001B799E">
        <w:rPr>
          <w:rFonts w:ascii="Arial" w:hAnsi="Arial" w:cs="Arial"/>
          <w:b/>
          <w:i/>
          <w:sz w:val="16"/>
          <w:szCs w:val="16"/>
          <w:lang w:eastAsia="ar-SA"/>
        </w:rPr>
        <w:t>h modelov prometnega IS NCUP</w:t>
      </w:r>
      <w:r w:rsidR="00F1771F" w:rsidRPr="001B5312">
        <w:rPr>
          <w:rFonts w:ascii="Arial" w:hAnsi="Arial" w:cs="Arial"/>
          <w:b/>
          <w:i/>
          <w:sz w:val="16"/>
          <w:szCs w:val="16"/>
          <w:lang w:eastAsia="ar-SA"/>
        </w:rPr>
        <w:t>«</w:t>
      </w:r>
    </w:p>
    <w:p w14:paraId="5E1E0E55"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218BA8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 xml:space="preserve">: </w:t>
      </w:r>
      <w:r w:rsidR="007263CD" w:rsidRPr="007263CD">
        <w:rPr>
          <w:rFonts w:ascii="Arial" w:hAnsi="Arial" w:cs="Arial"/>
          <w:b/>
          <w:sz w:val="16"/>
          <w:szCs w:val="16"/>
          <w:lang w:eastAsia="ar-SA"/>
        </w:rPr>
        <w:t>10</w:t>
      </w:r>
      <w:r w:rsidRPr="007263CD">
        <w:rPr>
          <w:rFonts w:ascii="Arial" w:hAnsi="Arial" w:cs="Arial"/>
          <w:b/>
          <w:sz w:val="16"/>
          <w:szCs w:val="16"/>
          <w:lang w:eastAsia="ar-SA"/>
        </w:rPr>
        <w:t>.</w:t>
      </w:r>
      <w:r w:rsidR="00504627" w:rsidRPr="007263CD">
        <w:rPr>
          <w:rFonts w:ascii="Arial" w:hAnsi="Arial" w:cs="Arial"/>
          <w:b/>
          <w:sz w:val="16"/>
          <w:szCs w:val="16"/>
          <w:lang w:eastAsia="ar-SA"/>
        </w:rPr>
        <w:t>0</w:t>
      </w:r>
      <w:r w:rsidRPr="007263CD">
        <w:rPr>
          <w:rFonts w:ascii="Arial" w:hAnsi="Arial" w:cs="Arial"/>
          <w:b/>
          <w:sz w:val="16"/>
          <w:szCs w:val="16"/>
          <w:lang w:eastAsia="ar-SA"/>
        </w:rPr>
        <w:t>00,0</w:t>
      </w:r>
      <w:r w:rsidRPr="00227D0A">
        <w:rPr>
          <w:rFonts w:ascii="Arial" w:hAnsi="Arial" w:cs="Arial"/>
          <w:b/>
          <w:sz w:val="16"/>
          <w:szCs w:val="16"/>
          <w:lang w:eastAsia="ar-SA"/>
        </w:rPr>
        <w:t>0 EUR</w:t>
      </w:r>
      <w:r w:rsidRPr="00227D0A">
        <w:rPr>
          <w:rFonts w:ascii="Arial" w:hAnsi="Arial" w:cs="Arial"/>
          <w:sz w:val="16"/>
          <w:szCs w:val="16"/>
          <w:lang w:eastAsia="ar-SA"/>
        </w:rPr>
        <w:t xml:space="preserve"> </w:t>
      </w:r>
    </w:p>
    <w:p w14:paraId="49B7C8B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A9C1D3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21A008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9224C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539B122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1382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51AA1">
        <w:rPr>
          <w:rFonts w:ascii="Arial" w:hAnsi="Arial" w:cs="Arial"/>
          <w:sz w:val="16"/>
          <w:szCs w:val="16"/>
          <w:lang w:eastAsia="ar-SA"/>
        </w:rPr>
      </w:r>
      <w:r w:rsidR="00C51AA1">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2A8D2A1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94A2E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51AA1">
        <w:rPr>
          <w:rFonts w:ascii="Arial" w:hAnsi="Arial" w:cs="Arial"/>
          <w:sz w:val="16"/>
          <w:szCs w:val="16"/>
          <w:lang w:eastAsia="ar-SA"/>
        </w:rPr>
      </w:r>
      <w:r w:rsidR="00C51AA1">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553942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0AB45F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5A78A8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577AB5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98C737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51AA1">
        <w:rPr>
          <w:rFonts w:ascii="Arial" w:hAnsi="Arial" w:cs="Arial"/>
          <w:sz w:val="16"/>
          <w:szCs w:val="16"/>
          <w:lang w:eastAsia="ar-SA"/>
        </w:rPr>
      </w:r>
      <w:r w:rsidR="00C51AA1">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3C36B5C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19E7B449"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8FC2211" w14:textId="77777777" w:rsidR="00AF7209" w:rsidRPr="00227D0A" w:rsidRDefault="00AF7209" w:rsidP="00AF7209">
      <w:pPr>
        <w:suppressAutoHyphens/>
        <w:spacing w:line="260" w:lineRule="atLeast"/>
        <w:jc w:val="both"/>
        <w:rPr>
          <w:rFonts w:ascii="Arial" w:hAnsi="Arial" w:cs="Arial"/>
          <w:sz w:val="16"/>
          <w:szCs w:val="16"/>
          <w:lang w:eastAsia="ar-SA"/>
        </w:rPr>
      </w:pPr>
    </w:p>
    <w:p w14:paraId="2BB3E64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F97090A"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5042A225" w14:textId="77777777" w:rsidR="00AF7209" w:rsidRPr="00227D0A" w:rsidRDefault="00AF7209" w:rsidP="001B5312">
      <w:pPr>
        <w:numPr>
          <w:ilvl w:val="0"/>
          <w:numId w:val="22"/>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 (torej v roku, ki ga je določil naročnik) dostavil zahtevanega podaljšanja zavarovanja za resnost ponudbe; ali</w:t>
      </w:r>
    </w:p>
    <w:p w14:paraId="2753334B"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3DE39385"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5E9F35E6" w14:textId="77777777" w:rsidR="00227D0A" w:rsidRDefault="00227D0A" w:rsidP="00AF7209">
      <w:pPr>
        <w:suppressAutoHyphens/>
        <w:spacing w:line="260" w:lineRule="atLeast"/>
        <w:jc w:val="both"/>
        <w:rPr>
          <w:rFonts w:ascii="Arial" w:hAnsi="Arial" w:cs="Arial"/>
          <w:sz w:val="16"/>
          <w:szCs w:val="16"/>
          <w:lang w:eastAsia="ar-SA"/>
        </w:rPr>
      </w:pPr>
    </w:p>
    <w:p w14:paraId="1CE39791"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623A5570" w14:textId="77777777" w:rsidR="00AF7209" w:rsidRPr="00227D0A" w:rsidRDefault="00AF7209" w:rsidP="00AF7209">
      <w:pPr>
        <w:suppressAutoHyphens/>
        <w:spacing w:line="260" w:lineRule="atLeast"/>
        <w:jc w:val="both"/>
        <w:rPr>
          <w:rFonts w:ascii="Arial" w:hAnsi="Arial" w:cs="Arial"/>
          <w:sz w:val="16"/>
          <w:szCs w:val="16"/>
          <w:lang w:eastAsia="ar-SA"/>
        </w:rPr>
      </w:pPr>
    </w:p>
    <w:p w14:paraId="72EC99A1"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79CE9D8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67F82B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64C590F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A58788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14B0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57C32591" w14:textId="6C31A2BA"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73C9F66" w14:textId="32E7EB1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6323AF5" w14:textId="177C431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267F62" w14:textId="7A59C895"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170EB65" w14:textId="62B985F1"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2544C97" w14:textId="771651B8"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E4A0298" w14:textId="52536626"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4828F9A" w14:textId="5F78293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FD210D4" w14:textId="3C11F668"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826BD94" w14:textId="523201FB"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382EB79" w14:textId="2243D8D5"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FE222EC" w14:textId="67FD2123"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4ED3219" w14:textId="61409D20"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6D8C47F" w14:textId="1FC0DA5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4849731" w14:textId="44DB5ACD"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E374729" w14:textId="4BE3DBA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F6DEDA7" w14:textId="6FA700D9"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4D86CAE" w14:textId="58FD83DB"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0B83FB4" w14:textId="08468CE2"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975E4B" w14:textId="0ACEDC4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CE4CF21" w14:textId="7164CBE6"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2EF1B55" w14:textId="5B3109E2"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35506D6" w14:textId="250636C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A6FC31C" w14:textId="4564CEED"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7633ECD" w14:textId="5BE41AD0"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E57CCC" w14:textId="77777777" w:rsidR="00144F9B" w:rsidRPr="00227D0A"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484FF38"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2D3FF57D"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C51AA1">
        <w:rPr>
          <w:rFonts w:ascii="Arial" w:hAnsi="Arial" w:cs="Arial"/>
          <w:sz w:val="16"/>
          <w:szCs w:val="16"/>
          <w:lang w:eastAsia="ar-SA"/>
        </w:rPr>
      </w:r>
      <w:r w:rsidR="00C51AA1">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09B996DA" w14:textId="77777777" w:rsidR="00080025" w:rsidRPr="00227D0A" w:rsidRDefault="00080025" w:rsidP="00E74A6D">
      <w:pPr>
        <w:spacing w:line="288" w:lineRule="auto"/>
        <w:rPr>
          <w:rFonts w:ascii="Arial" w:hAnsi="Arial" w:cs="Arial"/>
          <w:sz w:val="16"/>
          <w:szCs w:val="16"/>
          <w:lang w:eastAsia="en-US"/>
        </w:rPr>
      </w:pPr>
    </w:p>
    <w:p w14:paraId="2FDCE5E3" w14:textId="77777777" w:rsidR="00943CF2" w:rsidRDefault="00943CF2" w:rsidP="00E74A6D">
      <w:pPr>
        <w:spacing w:line="288" w:lineRule="auto"/>
        <w:rPr>
          <w:rFonts w:ascii="Arial" w:hAnsi="Arial" w:cs="Arial"/>
          <w:sz w:val="20"/>
          <w:szCs w:val="20"/>
          <w:lang w:eastAsia="en-US"/>
        </w:rPr>
      </w:pPr>
    </w:p>
    <w:p w14:paraId="486C1440" w14:textId="77777777" w:rsidR="00D04BE8" w:rsidRDefault="00D04BE8" w:rsidP="00E74A6D">
      <w:pPr>
        <w:spacing w:line="288" w:lineRule="auto"/>
        <w:rPr>
          <w:rFonts w:ascii="Arial" w:hAnsi="Arial" w:cs="Arial"/>
          <w:sz w:val="20"/>
          <w:szCs w:val="20"/>
          <w:lang w:eastAsia="en-US"/>
        </w:rPr>
      </w:pPr>
    </w:p>
    <w:p w14:paraId="7551AC78" w14:textId="77777777" w:rsidR="00D04BE8" w:rsidRDefault="00D04BE8" w:rsidP="00E74A6D">
      <w:pPr>
        <w:spacing w:line="288" w:lineRule="auto"/>
        <w:rPr>
          <w:rFonts w:ascii="Arial" w:hAnsi="Arial" w:cs="Arial"/>
          <w:sz w:val="20"/>
          <w:szCs w:val="20"/>
          <w:lang w:eastAsia="en-US"/>
        </w:rPr>
      </w:pPr>
    </w:p>
    <w:p w14:paraId="595273E6" w14:textId="77777777" w:rsidR="00D04BE8" w:rsidRDefault="00D04BE8" w:rsidP="00E74A6D">
      <w:pPr>
        <w:spacing w:line="288" w:lineRule="auto"/>
        <w:rPr>
          <w:rFonts w:ascii="Arial" w:hAnsi="Arial" w:cs="Arial"/>
          <w:sz w:val="20"/>
          <w:szCs w:val="20"/>
          <w:lang w:eastAsia="en-US"/>
        </w:rPr>
      </w:pPr>
    </w:p>
    <w:p w14:paraId="4B352595" w14:textId="77777777" w:rsidR="00D04BE8" w:rsidRDefault="00D04BE8" w:rsidP="00E74A6D">
      <w:pPr>
        <w:spacing w:line="288" w:lineRule="auto"/>
        <w:rPr>
          <w:rFonts w:ascii="Arial" w:hAnsi="Arial" w:cs="Arial"/>
          <w:sz w:val="20"/>
          <w:szCs w:val="20"/>
          <w:lang w:eastAsia="en-US"/>
        </w:rPr>
      </w:pPr>
    </w:p>
    <w:p w14:paraId="50EF959A" w14:textId="77777777" w:rsidR="00D04BE8" w:rsidRDefault="00D04BE8" w:rsidP="00E74A6D">
      <w:pPr>
        <w:spacing w:line="288" w:lineRule="auto"/>
        <w:rPr>
          <w:rFonts w:ascii="Arial" w:hAnsi="Arial" w:cs="Arial"/>
          <w:sz w:val="20"/>
          <w:szCs w:val="20"/>
          <w:lang w:eastAsia="en-US"/>
        </w:rPr>
      </w:pPr>
    </w:p>
    <w:p w14:paraId="124B11EF" w14:textId="77777777" w:rsidR="00D04BE8" w:rsidRDefault="00D04BE8" w:rsidP="00E74A6D">
      <w:pPr>
        <w:spacing w:line="288" w:lineRule="auto"/>
        <w:rPr>
          <w:rFonts w:ascii="Arial" w:hAnsi="Arial" w:cs="Arial"/>
          <w:sz w:val="20"/>
          <w:szCs w:val="20"/>
          <w:lang w:eastAsia="en-US"/>
        </w:rPr>
      </w:pPr>
    </w:p>
    <w:p w14:paraId="64FBC142" w14:textId="77777777" w:rsidR="00D04BE8" w:rsidRDefault="00D04BE8" w:rsidP="00E74A6D">
      <w:pPr>
        <w:spacing w:line="288" w:lineRule="auto"/>
        <w:rPr>
          <w:rFonts w:ascii="Arial" w:hAnsi="Arial" w:cs="Arial"/>
          <w:sz w:val="20"/>
          <w:szCs w:val="20"/>
          <w:lang w:eastAsia="en-US"/>
        </w:rPr>
      </w:pPr>
    </w:p>
    <w:p w14:paraId="2931ED1A" w14:textId="77777777" w:rsidR="00D04BE8" w:rsidRDefault="00D04BE8" w:rsidP="00E74A6D">
      <w:pPr>
        <w:spacing w:line="288" w:lineRule="auto"/>
        <w:rPr>
          <w:rFonts w:ascii="Arial" w:hAnsi="Arial" w:cs="Arial"/>
          <w:sz w:val="20"/>
          <w:szCs w:val="20"/>
          <w:lang w:eastAsia="en-US"/>
        </w:rPr>
      </w:pPr>
    </w:p>
    <w:p w14:paraId="7B61B60A" w14:textId="77777777" w:rsidR="00D04BE8" w:rsidRDefault="00D04BE8" w:rsidP="00E74A6D">
      <w:pPr>
        <w:spacing w:line="288" w:lineRule="auto"/>
        <w:rPr>
          <w:rFonts w:ascii="Arial" w:hAnsi="Arial" w:cs="Arial"/>
          <w:sz w:val="20"/>
          <w:szCs w:val="20"/>
          <w:lang w:eastAsia="en-US"/>
        </w:rPr>
      </w:pPr>
    </w:p>
    <w:p w14:paraId="6E91954A" w14:textId="77777777" w:rsidR="00D04BE8" w:rsidRDefault="00D04BE8" w:rsidP="00E74A6D">
      <w:pPr>
        <w:spacing w:line="288" w:lineRule="auto"/>
        <w:rPr>
          <w:rFonts w:ascii="Arial" w:hAnsi="Arial" w:cs="Arial"/>
          <w:sz w:val="20"/>
          <w:szCs w:val="20"/>
          <w:lang w:eastAsia="en-US"/>
        </w:rPr>
      </w:pPr>
    </w:p>
    <w:p w14:paraId="6FAD38E5" w14:textId="6A0BF3B8" w:rsidR="00D04BE8" w:rsidRPr="00161C6E" w:rsidRDefault="00D04BE8" w:rsidP="00E74A6D">
      <w:pPr>
        <w:spacing w:line="288" w:lineRule="auto"/>
        <w:rPr>
          <w:rFonts w:ascii="Arial" w:hAnsi="Arial" w:cs="Arial"/>
          <w:sz w:val="20"/>
          <w:szCs w:val="20"/>
          <w:lang w:eastAsia="en-US"/>
        </w:rPr>
      </w:pPr>
    </w:p>
    <w:p w14:paraId="636C8EA4" w14:textId="77777777"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1E6F36">
        <w:rPr>
          <w:rFonts w:ascii="Arial" w:hAnsi="Arial" w:cs="Arial"/>
          <w:b/>
          <w:sz w:val="20"/>
          <w:szCs w:val="20"/>
          <w:lang w:eastAsia="en-US"/>
        </w:rPr>
        <w:t>8</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56A927AE"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5" w:name="_Toc534026547"/>
      <w:bookmarkStart w:id="136" w:name="_Toc534192830"/>
      <w:r w:rsidRPr="00161C6E">
        <w:rPr>
          <w:rFonts w:ascii="Arial" w:hAnsi="Arial" w:cs="Arial"/>
          <w:b/>
          <w:bCs/>
          <w:sz w:val="16"/>
          <w:szCs w:val="16"/>
          <w:lang w:eastAsia="en-US"/>
        </w:rPr>
        <w:t>Obrazec zavarovanja za dobro izvedbo pogodbenih obveznosti po EPGP-758</w:t>
      </w:r>
      <w:bookmarkEnd w:id="135"/>
      <w:bookmarkEnd w:id="136"/>
    </w:p>
    <w:p w14:paraId="326432F3"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9036D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39E86D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13A754A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56731C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2ED987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5FFE68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E0DA8D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D141E0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7D089B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163F50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FB3D2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6264F50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619DA4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38D8890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60C9459" w14:textId="464175FE"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0BA401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DE915FE" w14:textId="4D8A0433"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1B799E" w:rsidRPr="001B799E">
        <w:rPr>
          <w:rFonts w:ascii="Arial" w:hAnsi="Arial" w:cs="Arial"/>
          <w:b/>
          <w:sz w:val="16"/>
          <w:szCs w:val="16"/>
          <w:lang w:eastAsia="en-US"/>
        </w:rPr>
        <w:t>Vzdrževanje podatkovnih modelov prometnega IS NCUP</w:t>
      </w:r>
      <w:r w:rsidR="001B5312">
        <w:rPr>
          <w:rFonts w:ascii="Arial" w:hAnsi="Arial" w:cs="Arial"/>
          <w:b/>
          <w:sz w:val="16"/>
          <w:szCs w:val="16"/>
          <w:lang w:eastAsia="en-US"/>
        </w:rPr>
        <w:t>«</w:t>
      </w:r>
      <w:r w:rsidR="00D65ACA" w:rsidRPr="00A74B5C">
        <w:rPr>
          <w:rFonts w:ascii="Arial" w:hAnsi="Arial" w:cs="Arial"/>
          <w:b/>
          <w:sz w:val="16"/>
          <w:szCs w:val="16"/>
          <w:lang w:eastAsia="en-US"/>
        </w:rPr>
        <w:t>.</w:t>
      </w:r>
    </w:p>
    <w:p w14:paraId="61FD7169"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2F4B59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10E64F2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E77259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6BEAFCC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0F165F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7E0B92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32CB90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25C33EE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E50D2F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0DBA76F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4573D4A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07B0DC9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270C286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8761E0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066AD80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BED293A"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537CDF" w14:textId="77777777" w:rsidR="00E74A6D" w:rsidRPr="00161C6E" w:rsidRDefault="00E74A6D" w:rsidP="00E74A6D">
      <w:pPr>
        <w:spacing w:line="260" w:lineRule="atLeast"/>
        <w:jc w:val="both"/>
        <w:rPr>
          <w:rFonts w:ascii="Arial" w:hAnsi="Arial" w:cs="Arial"/>
          <w:sz w:val="16"/>
          <w:szCs w:val="16"/>
          <w:lang w:eastAsia="en-US"/>
        </w:rPr>
      </w:pPr>
    </w:p>
    <w:p w14:paraId="71EA58F1"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4662FEE6"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5ED9A661" w14:textId="77777777" w:rsidR="00E74A6D" w:rsidRPr="00161C6E" w:rsidRDefault="00E74A6D" w:rsidP="00E74A6D">
      <w:pPr>
        <w:spacing w:line="260" w:lineRule="atLeast"/>
        <w:jc w:val="both"/>
        <w:rPr>
          <w:rFonts w:ascii="Arial" w:hAnsi="Arial" w:cs="Arial"/>
          <w:sz w:val="16"/>
          <w:szCs w:val="16"/>
          <w:lang w:eastAsia="en-US"/>
        </w:rPr>
      </w:pPr>
    </w:p>
    <w:p w14:paraId="5ED0B57F"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07CFB650" w14:textId="77777777" w:rsidR="00E74A6D" w:rsidRPr="00161C6E" w:rsidRDefault="00E74A6D" w:rsidP="00E74A6D">
      <w:pPr>
        <w:spacing w:line="260" w:lineRule="atLeast"/>
        <w:jc w:val="both"/>
        <w:rPr>
          <w:rFonts w:ascii="Arial" w:hAnsi="Arial" w:cs="Arial"/>
          <w:sz w:val="16"/>
          <w:szCs w:val="16"/>
          <w:lang w:eastAsia="en-US"/>
        </w:rPr>
      </w:pPr>
    </w:p>
    <w:p w14:paraId="4691C120" w14:textId="7777777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60AACCF4" w14:textId="77777777" w:rsidR="00A13840" w:rsidRDefault="00A13840" w:rsidP="00E74A6D">
      <w:pPr>
        <w:spacing w:line="260" w:lineRule="atLeast"/>
        <w:rPr>
          <w:rFonts w:ascii="Arial" w:hAnsi="Arial" w:cs="Arial"/>
          <w:sz w:val="16"/>
          <w:szCs w:val="16"/>
          <w:lang w:eastAsia="en-US"/>
        </w:rPr>
      </w:pPr>
    </w:p>
    <w:p w14:paraId="13858ECD" w14:textId="77777777" w:rsidR="00A13840" w:rsidRDefault="00A13840" w:rsidP="00E74A6D">
      <w:pPr>
        <w:spacing w:line="260" w:lineRule="atLeast"/>
        <w:rPr>
          <w:rFonts w:ascii="Arial" w:hAnsi="Arial" w:cs="Arial"/>
          <w:sz w:val="16"/>
          <w:szCs w:val="16"/>
          <w:lang w:eastAsia="en-US"/>
        </w:rPr>
      </w:pPr>
    </w:p>
    <w:p w14:paraId="05C40001"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40DC50"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250BA83" w14:textId="77777777" w:rsidR="00A13840" w:rsidRDefault="00A13840" w:rsidP="00E74A6D">
      <w:pPr>
        <w:spacing w:line="260" w:lineRule="atLeast"/>
        <w:rPr>
          <w:rFonts w:ascii="Arial" w:hAnsi="Arial" w:cs="Arial"/>
          <w:sz w:val="16"/>
          <w:szCs w:val="16"/>
          <w:lang w:eastAsia="en-US"/>
        </w:rPr>
      </w:pPr>
    </w:p>
    <w:p w14:paraId="3E0FF813" w14:textId="77777777" w:rsidR="009E32C5" w:rsidRDefault="009E32C5" w:rsidP="00E74A6D">
      <w:pPr>
        <w:spacing w:line="260" w:lineRule="atLeast"/>
        <w:rPr>
          <w:rFonts w:ascii="Arial" w:hAnsi="Arial" w:cs="Arial"/>
          <w:sz w:val="16"/>
          <w:szCs w:val="16"/>
          <w:lang w:eastAsia="en-US"/>
        </w:rPr>
      </w:pPr>
    </w:p>
    <w:p w14:paraId="05ACCB7F" w14:textId="77777777" w:rsidR="00855D1B" w:rsidRDefault="00855D1B" w:rsidP="00E74A6D">
      <w:pPr>
        <w:spacing w:line="260" w:lineRule="atLeast"/>
        <w:rPr>
          <w:rFonts w:ascii="Arial" w:hAnsi="Arial" w:cs="Arial"/>
          <w:sz w:val="16"/>
          <w:szCs w:val="16"/>
          <w:lang w:eastAsia="en-US"/>
        </w:rPr>
      </w:pPr>
    </w:p>
    <w:p w14:paraId="51076B67" w14:textId="77777777" w:rsidR="00855D1B" w:rsidRDefault="00855D1B" w:rsidP="00E74A6D">
      <w:pPr>
        <w:spacing w:line="260" w:lineRule="atLeast"/>
        <w:rPr>
          <w:rFonts w:ascii="Arial" w:hAnsi="Arial" w:cs="Arial"/>
          <w:sz w:val="16"/>
          <w:szCs w:val="16"/>
          <w:lang w:eastAsia="en-US"/>
        </w:rPr>
      </w:pPr>
    </w:p>
    <w:p w14:paraId="24B024F6" w14:textId="77777777" w:rsidR="00855D1B" w:rsidRDefault="00855D1B" w:rsidP="00E74A6D">
      <w:pPr>
        <w:spacing w:line="260" w:lineRule="atLeast"/>
        <w:rPr>
          <w:rFonts w:ascii="Arial" w:hAnsi="Arial" w:cs="Arial"/>
          <w:sz w:val="16"/>
          <w:szCs w:val="16"/>
          <w:lang w:eastAsia="en-US"/>
        </w:rPr>
      </w:pPr>
    </w:p>
    <w:p w14:paraId="1486C357" w14:textId="77777777" w:rsidR="004D2BC7" w:rsidRDefault="004D2BC7" w:rsidP="00E74A6D">
      <w:pPr>
        <w:spacing w:line="260" w:lineRule="atLeast"/>
        <w:rPr>
          <w:rFonts w:ascii="Arial" w:hAnsi="Arial" w:cs="Arial"/>
          <w:sz w:val="16"/>
          <w:szCs w:val="16"/>
          <w:lang w:eastAsia="en-US"/>
        </w:rPr>
      </w:pPr>
    </w:p>
    <w:p w14:paraId="1100AF82" w14:textId="77777777" w:rsidR="004D2BC7" w:rsidRDefault="004D2BC7" w:rsidP="00E74A6D">
      <w:pPr>
        <w:spacing w:line="260" w:lineRule="atLeast"/>
        <w:rPr>
          <w:rFonts w:ascii="Arial" w:hAnsi="Arial" w:cs="Arial"/>
          <w:sz w:val="16"/>
          <w:szCs w:val="16"/>
          <w:lang w:eastAsia="en-US"/>
        </w:rPr>
      </w:pPr>
    </w:p>
    <w:p w14:paraId="6259CBF7" w14:textId="77777777" w:rsidR="004D2BC7" w:rsidRDefault="004D2BC7" w:rsidP="00E74A6D">
      <w:pPr>
        <w:spacing w:line="260" w:lineRule="atLeast"/>
        <w:rPr>
          <w:rFonts w:ascii="Arial" w:hAnsi="Arial" w:cs="Arial"/>
          <w:sz w:val="16"/>
          <w:szCs w:val="16"/>
          <w:lang w:eastAsia="en-US"/>
        </w:rPr>
      </w:pPr>
    </w:p>
    <w:p w14:paraId="29F2B659" w14:textId="77777777" w:rsidR="004D2BC7" w:rsidRDefault="004D2BC7" w:rsidP="00E74A6D">
      <w:pPr>
        <w:spacing w:line="260" w:lineRule="atLeast"/>
        <w:rPr>
          <w:rFonts w:ascii="Arial" w:hAnsi="Arial" w:cs="Arial"/>
          <w:sz w:val="16"/>
          <w:szCs w:val="16"/>
          <w:lang w:eastAsia="en-US"/>
        </w:rPr>
      </w:pPr>
    </w:p>
    <w:p w14:paraId="5F4A3239" w14:textId="77777777" w:rsidR="004D2BC7" w:rsidRDefault="004D2BC7" w:rsidP="00E74A6D">
      <w:pPr>
        <w:spacing w:line="260" w:lineRule="atLeast"/>
        <w:rPr>
          <w:rFonts w:ascii="Arial" w:hAnsi="Arial" w:cs="Arial"/>
          <w:sz w:val="16"/>
          <w:szCs w:val="16"/>
          <w:lang w:eastAsia="en-US"/>
        </w:rPr>
      </w:pPr>
    </w:p>
    <w:p w14:paraId="3C758FE5" w14:textId="77777777" w:rsidR="004D2BC7" w:rsidRDefault="004D2BC7" w:rsidP="00E74A6D">
      <w:pPr>
        <w:spacing w:line="260" w:lineRule="atLeast"/>
        <w:rPr>
          <w:rFonts w:ascii="Arial" w:hAnsi="Arial" w:cs="Arial"/>
          <w:sz w:val="16"/>
          <w:szCs w:val="16"/>
          <w:lang w:eastAsia="en-US"/>
        </w:rPr>
      </w:pPr>
    </w:p>
    <w:p w14:paraId="051E2035" w14:textId="77777777" w:rsidR="004D2BC7" w:rsidRDefault="004D2BC7" w:rsidP="00E74A6D">
      <w:pPr>
        <w:spacing w:line="260" w:lineRule="atLeast"/>
        <w:rPr>
          <w:rFonts w:ascii="Arial" w:hAnsi="Arial" w:cs="Arial"/>
          <w:sz w:val="16"/>
          <w:szCs w:val="16"/>
          <w:lang w:eastAsia="en-US"/>
        </w:rPr>
      </w:pPr>
    </w:p>
    <w:p w14:paraId="6FC646D3" w14:textId="77777777" w:rsidR="004D2BC7" w:rsidRDefault="004D2BC7" w:rsidP="00E74A6D">
      <w:pPr>
        <w:spacing w:line="260" w:lineRule="atLeast"/>
        <w:rPr>
          <w:rFonts w:ascii="Arial" w:hAnsi="Arial" w:cs="Arial"/>
          <w:sz w:val="16"/>
          <w:szCs w:val="16"/>
          <w:lang w:eastAsia="en-US"/>
        </w:rPr>
      </w:pPr>
    </w:p>
    <w:p w14:paraId="249807FC" w14:textId="77777777" w:rsidR="004D2BC7" w:rsidRDefault="004D2BC7" w:rsidP="00E74A6D">
      <w:pPr>
        <w:spacing w:line="260" w:lineRule="atLeast"/>
        <w:rPr>
          <w:rFonts w:ascii="Arial" w:hAnsi="Arial" w:cs="Arial"/>
          <w:sz w:val="16"/>
          <w:szCs w:val="16"/>
          <w:lang w:eastAsia="en-US"/>
        </w:rPr>
      </w:pPr>
    </w:p>
    <w:p w14:paraId="777727C9" w14:textId="77777777" w:rsidR="004D2BC7" w:rsidRDefault="004D2BC7" w:rsidP="00E74A6D">
      <w:pPr>
        <w:spacing w:line="260" w:lineRule="atLeast"/>
        <w:rPr>
          <w:rFonts w:ascii="Arial" w:hAnsi="Arial" w:cs="Arial"/>
          <w:sz w:val="16"/>
          <w:szCs w:val="16"/>
          <w:lang w:eastAsia="en-US"/>
        </w:rPr>
      </w:pPr>
    </w:p>
    <w:p w14:paraId="313E30AC" w14:textId="77777777" w:rsidR="004D2BC7" w:rsidRDefault="004D2BC7" w:rsidP="00E74A6D">
      <w:pPr>
        <w:spacing w:line="260" w:lineRule="atLeast"/>
        <w:rPr>
          <w:rFonts w:ascii="Arial" w:hAnsi="Arial" w:cs="Arial"/>
          <w:sz w:val="16"/>
          <w:szCs w:val="16"/>
          <w:lang w:eastAsia="en-US"/>
        </w:rPr>
      </w:pPr>
    </w:p>
    <w:p w14:paraId="39DE0AA1" w14:textId="77777777" w:rsidR="004D2BC7" w:rsidRDefault="004D2BC7" w:rsidP="00E74A6D">
      <w:pPr>
        <w:spacing w:line="260" w:lineRule="atLeast"/>
        <w:rPr>
          <w:rFonts w:ascii="Arial" w:hAnsi="Arial" w:cs="Arial"/>
          <w:sz w:val="16"/>
          <w:szCs w:val="16"/>
          <w:lang w:eastAsia="en-US"/>
        </w:rPr>
      </w:pPr>
    </w:p>
    <w:p w14:paraId="164A9BA8" w14:textId="77777777" w:rsidR="004D2BC7" w:rsidRDefault="004D2BC7" w:rsidP="00E74A6D">
      <w:pPr>
        <w:spacing w:line="260" w:lineRule="atLeast"/>
        <w:rPr>
          <w:rFonts w:ascii="Arial" w:hAnsi="Arial" w:cs="Arial"/>
          <w:sz w:val="16"/>
          <w:szCs w:val="16"/>
          <w:lang w:eastAsia="en-US"/>
        </w:rPr>
      </w:pPr>
    </w:p>
    <w:p w14:paraId="4742355A" w14:textId="77777777" w:rsidR="004D2BC7" w:rsidRDefault="004D2BC7" w:rsidP="00E74A6D">
      <w:pPr>
        <w:spacing w:line="260" w:lineRule="atLeast"/>
        <w:rPr>
          <w:rFonts w:ascii="Arial" w:hAnsi="Arial" w:cs="Arial"/>
          <w:sz w:val="16"/>
          <w:szCs w:val="16"/>
          <w:lang w:eastAsia="en-US"/>
        </w:rPr>
      </w:pPr>
    </w:p>
    <w:p w14:paraId="520595CF" w14:textId="77777777" w:rsidR="004D2BC7" w:rsidRDefault="004D2BC7" w:rsidP="00E74A6D">
      <w:pPr>
        <w:spacing w:line="260" w:lineRule="atLeast"/>
        <w:rPr>
          <w:rFonts w:ascii="Arial" w:hAnsi="Arial" w:cs="Arial"/>
          <w:sz w:val="16"/>
          <w:szCs w:val="16"/>
          <w:lang w:eastAsia="en-US"/>
        </w:rPr>
      </w:pPr>
    </w:p>
    <w:p w14:paraId="3B51176B" w14:textId="77777777" w:rsidR="004D2BC7" w:rsidRDefault="004D2BC7" w:rsidP="00E74A6D">
      <w:pPr>
        <w:spacing w:line="260" w:lineRule="atLeast"/>
        <w:rPr>
          <w:rFonts w:ascii="Arial" w:hAnsi="Arial" w:cs="Arial"/>
          <w:sz w:val="16"/>
          <w:szCs w:val="16"/>
          <w:lang w:eastAsia="en-US"/>
        </w:rPr>
      </w:pPr>
    </w:p>
    <w:p w14:paraId="30FC28F5" w14:textId="77777777" w:rsidR="004D2BC7" w:rsidRDefault="004D2BC7" w:rsidP="00E74A6D">
      <w:pPr>
        <w:spacing w:line="260" w:lineRule="atLeast"/>
        <w:rPr>
          <w:rFonts w:ascii="Arial" w:hAnsi="Arial" w:cs="Arial"/>
          <w:sz w:val="16"/>
          <w:szCs w:val="16"/>
          <w:lang w:eastAsia="en-US"/>
        </w:rPr>
      </w:pPr>
    </w:p>
    <w:p w14:paraId="54BC049D" w14:textId="77777777" w:rsidR="004D2BC7" w:rsidRDefault="004D2BC7" w:rsidP="00E74A6D">
      <w:pPr>
        <w:spacing w:line="260" w:lineRule="atLeast"/>
        <w:rPr>
          <w:rFonts w:ascii="Arial" w:hAnsi="Arial" w:cs="Arial"/>
          <w:sz w:val="16"/>
          <w:szCs w:val="16"/>
          <w:lang w:eastAsia="en-US"/>
        </w:rPr>
      </w:pPr>
    </w:p>
    <w:p w14:paraId="4C09CB0F" w14:textId="77777777" w:rsidR="004D2BC7" w:rsidRDefault="004D2BC7" w:rsidP="00E74A6D">
      <w:pPr>
        <w:spacing w:line="260" w:lineRule="atLeast"/>
        <w:rPr>
          <w:rFonts w:ascii="Arial" w:hAnsi="Arial" w:cs="Arial"/>
          <w:sz w:val="16"/>
          <w:szCs w:val="16"/>
          <w:lang w:eastAsia="en-US"/>
        </w:rPr>
      </w:pPr>
    </w:p>
    <w:p w14:paraId="2EBFD7FD" w14:textId="77777777" w:rsidR="004D2BC7" w:rsidRDefault="004D2BC7" w:rsidP="00E74A6D">
      <w:pPr>
        <w:spacing w:line="260" w:lineRule="atLeast"/>
        <w:rPr>
          <w:rFonts w:ascii="Arial" w:hAnsi="Arial" w:cs="Arial"/>
          <w:sz w:val="16"/>
          <w:szCs w:val="16"/>
          <w:lang w:eastAsia="en-US"/>
        </w:rPr>
      </w:pPr>
    </w:p>
    <w:p w14:paraId="10CDE113" w14:textId="77777777" w:rsidR="001470FE" w:rsidRPr="001470FE" w:rsidRDefault="001470FE" w:rsidP="001470FE">
      <w:pPr>
        <w:rPr>
          <w:rFonts w:ascii="Arial" w:hAnsi="Arial" w:cs="Arial"/>
          <w:b/>
          <w:sz w:val="20"/>
          <w:szCs w:val="20"/>
        </w:rPr>
        <w:sectPr w:rsidR="001470FE" w:rsidRPr="001470FE" w:rsidSect="00311DE6">
          <w:headerReference w:type="default" r:id="rId23"/>
          <w:footerReference w:type="default" r:id="rId24"/>
          <w:headerReference w:type="first" r:id="rId25"/>
          <w:footerReference w:type="first" r:id="rId26"/>
          <w:pgSz w:w="11906" w:h="16838"/>
          <w:pgMar w:top="902" w:right="1418" w:bottom="902" w:left="1418" w:header="709" w:footer="709" w:gutter="0"/>
          <w:cols w:space="708"/>
          <w:docGrid w:linePitch="360"/>
        </w:sectPr>
      </w:pPr>
    </w:p>
    <w:p w14:paraId="4540596A" w14:textId="7A546B9A"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r w:rsidR="00D049D2">
        <w:rPr>
          <w:rFonts w:ascii="Arial" w:hAnsi="Arial" w:cs="Arial"/>
          <w:b/>
          <w:sz w:val="20"/>
          <w:szCs w:val="20"/>
          <w:lang w:eastAsia="en-US"/>
        </w:rPr>
        <w:t xml:space="preserve"> S PRILOGO</w:t>
      </w:r>
    </w:p>
    <w:p w14:paraId="50B3043C" w14:textId="77777777" w:rsidR="001470FE" w:rsidRDefault="001470FE" w:rsidP="00762E6F">
      <w:pPr>
        <w:spacing w:line="260" w:lineRule="atLeast"/>
        <w:jc w:val="both"/>
        <w:rPr>
          <w:rFonts w:ascii="Arial" w:hAnsi="Arial" w:cs="Arial"/>
          <w:b/>
          <w:sz w:val="20"/>
          <w:szCs w:val="20"/>
          <w:lang w:eastAsia="en-US"/>
        </w:rPr>
      </w:pPr>
    </w:p>
    <w:p w14:paraId="7EB64BA2"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2807DE3" w14:textId="77777777" w:rsidR="001470FE" w:rsidRDefault="001470FE" w:rsidP="00762E6F">
      <w:pPr>
        <w:spacing w:line="260" w:lineRule="atLeast"/>
        <w:jc w:val="both"/>
        <w:rPr>
          <w:rFonts w:ascii="Arial" w:hAnsi="Arial" w:cs="Arial"/>
          <w:b/>
          <w:sz w:val="20"/>
          <w:szCs w:val="20"/>
          <w:lang w:eastAsia="en-US"/>
        </w:rPr>
      </w:pPr>
    </w:p>
    <w:p w14:paraId="066A4702" w14:textId="77777777"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 xml:space="preserve">PRILOGA - </w:t>
      </w:r>
      <w:r w:rsidR="00D22557" w:rsidRPr="00161C6E">
        <w:t>ESPD obrazec</w:t>
      </w:r>
    </w:p>
    <w:p w14:paraId="3632CD87" w14:textId="77777777" w:rsidR="00D22557" w:rsidRPr="00161C6E" w:rsidRDefault="00D22557" w:rsidP="00D22557">
      <w:pPr>
        <w:spacing w:line="260" w:lineRule="atLeast"/>
        <w:jc w:val="both"/>
        <w:rPr>
          <w:rFonts w:ascii="Arial" w:hAnsi="Arial" w:cs="Arial"/>
          <w:b/>
          <w:sz w:val="20"/>
          <w:szCs w:val="20"/>
          <w:lang w:eastAsia="en-US"/>
        </w:rPr>
      </w:pPr>
    </w:p>
    <w:p w14:paraId="5603778D"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5E0E4F50" w14:textId="77777777" w:rsidR="00D22557" w:rsidRDefault="00D22557" w:rsidP="00D22557">
      <w:pPr>
        <w:rPr>
          <w:rFonts w:ascii="Arial" w:hAnsi="Arial" w:cs="Arial"/>
          <w:sz w:val="20"/>
          <w:szCs w:val="20"/>
          <w:lang w:eastAsia="en-US"/>
        </w:rPr>
      </w:pPr>
      <w:bookmarkStart w:id="137" w:name="_Toc534192833"/>
    </w:p>
    <w:p w14:paraId="660589E6"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37"/>
    </w:p>
    <w:p w14:paraId="7D883496" w14:textId="77777777" w:rsidR="00D22557" w:rsidRPr="00161C6E" w:rsidRDefault="00D22557" w:rsidP="00D22557">
      <w:pPr>
        <w:spacing w:line="260" w:lineRule="atLeast"/>
        <w:jc w:val="both"/>
        <w:rPr>
          <w:rFonts w:ascii="Arial" w:hAnsi="Arial" w:cs="Arial"/>
          <w:b/>
          <w:sz w:val="20"/>
          <w:szCs w:val="20"/>
          <w:lang w:eastAsia="en-US"/>
        </w:rPr>
      </w:pPr>
    </w:p>
    <w:p w14:paraId="6D565E3E" w14:textId="45EA1056"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F817E8C" w14:textId="30564754" w:rsidR="007739DA" w:rsidRDefault="007739DA" w:rsidP="00D22557">
      <w:pPr>
        <w:spacing w:line="260" w:lineRule="atLeast"/>
        <w:jc w:val="both"/>
        <w:rPr>
          <w:rFonts w:ascii="Arial" w:hAnsi="Arial" w:cs="Arial"/>
          <w:sz w:val="20"/>
          <w:szCs w:val="20"/>
          <w:lang w:eastAsia="en-US"/>
        </w:rPr>
      </w:pPr>
    </w:p>
    <w:p w14:paraId="256A6530" w14:textId="77777777" w:rsidR="00197CE8" w:rsidRDefault="00197CE8" w:rsidP="00D22557">
      <w:pPr>
        <w:spacing w:line="260" w:lineRule="atLeast"/>
        <w:jc w:val="both"/>
        <w:rPr>
          <w:rFonts w:ascii="Arial" w:hAnsi="Arial" w:cs="Arial"/>
          <w:sz w:val="20"/>
          <w:szCs w:val="20"/>
          <w:lang w:eastAsia="en-US"/>
        </w:rPr>
      </w:pPr>
    </w:p>
    <w:p w14:paraId="7DB8B53B" w14:textId="77777777" w:rsidR="00197CE8" w:rsidRPr="00197CE8" w:rsidRDefault="00197CE8" w:rsidP="00197CE8">
      <w:pPr>
        <w:spacing w:line="260" w:lineRule="atLeast"/>
        <w:jc w:val="both"/>
        <w:rPr>
          <w:rFonts w:ascii="Arial" w:hAnsi="Arial" w:cs="Arial"/>
          <w:sz w:val="20"/>
          <w:szCs w:val="20"/>
          <w:lang w:eastAsia="en-US"/>
        </w:rPr>
      </w:pPr>
    </w:p>
    <w:p w14:paraId="320D8D9F"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7"/>
      <w:headerReference w:type="first" r:id="rId28"/>
      <w:footerReference w:type="first" r:id="rId29"/>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E6B8C" w14:textId="77777777" w:rsidR="00C51AA1" w:rsidRDefault="00C51AA1">
      <w:r>
        <w:separator/>
      </w:r>
    </w:p>
  </w:endnote>
  <w:endnote w:type="continuationSeparator" w:id="0">
    <w:p w14:paraId="4B5ED0F2" w14:textId="77777777" w:rsidR="00C51AA1" w:rsidRDefault="00C5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Republika">
    <w:altName w:val="Times New Roman"/>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0584F" w14:textId="2BB3F7FF" w:rsidR="00C51AA1" w:rsidRPr="001A5DC6" w:rsidRDefault="00C51AA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466559">
      <w:rPr>
        <w:rFonts w:ascii="Arial" w:hAnsi="Arial" w:cs="Arial"/>
        <w:noProof/>
        <w:sz w:val="18"/>
        <w:szCs w:val="18"/>
      </w:rPr>
      <w:t>14</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56009" w14:textId="025422BD" w:rsidR="00C51AA1" w:rsidRPr="001A5DC6" w:rsidRDefault="00C51AA1"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466559">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97727" w14:textId="24521659" w:rsidR="00C51AA1" w:rsidRPr="001A5DC6" w:rsidRDefault="00C51AA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466559">
      <w:rPr>
        <w:rFonts w:ascii="Arial" w:hAnsi="Arial" w:cs="Arial"/>
        <w:noProof/>
        <w:sz w:val="18"/>
        <w:szCs w:val="18"/>
      </w:rPr>
      <w:t>24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AF72B" w14:textId="77777777" w:rsidR="00C51AA1" w:rsidRPr="001A5DC6" w:rsidRDefault="00C51AA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B704A" w14:textId="77777777" w:rsidR="00C51AA1" w:rsidRPr="001A5DC6" w:rsidRDefault="00C51AA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761AB" w14:textId="256BB075" w:rsidR="00C51AA1" w:rsidRPr="001A5DC6" w:rsidRDefault="00C51AA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466559">
      <w:rPr>
        <w:rFonts w:ascii="Arial" w:hAnsi="Arial" w:cs="Arial"/>
        <w:noProof/>
        <w:sz w:val="18"/>
        <w:szCs w:val="18"/>
      </w:rPr>
      <w:t>53</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703B4" w14:textId="77777777" w:rsidR="00C51AA1" w:rsidRDefault="00C51AA1">
      <w:r>
        <w:separator/>
      </w:r>
    </w:p>
  </w:footnote>
  <w:footnote w:type="continuationSeparator" w:id="0">
    <w:p w14:paraId="23C050DF" w14:textId="77777777" w:rsidR="00C51AA1" w:rsidRDefault="00C51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C9BD7" w14:textId="77777777" w:rsidR="00C51AA1" w:rsidRPr="00110CBD" w:rsidRDefault="00C51AA1"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6D46B" w14:textId="77777777" w:rsidR="00C51AA1" w:rsidRPr="00EF3EAE" w:rsidRDefault="00C51AA1" w:rsidP="00E74A6D">
    <w:pPr>
      <w:pStyle w:val="Glava"/>
      <w:tabs>
        <w:tab w:val="left" w:pos="5112"/>
      </w:tabs>
      <w:spacing w:before="120" w:line="240" w:lineRule="exact"/>
      <w:rPr>
        <w:rFonts w:cs="Arial"/>
        <w:sz w:val="16"/>
      </w:rPr>
    </w:pPr>
    <w:r>
      <w:rPr>
        <w:rFonts w:cs="Arial"/>
        <w:sz w:val="16"/>
      </w:rPr>
      <w:t xml:space="preserve">                                    </w:t>
    </w:r>
    <w:r>
      <w:rPr>
        <w:rFonts w:cs="Arial"/>
        <w:b/>
        <w:noProof/>
        <w:szCs w:val="20"/>
      </w:rPr>
      <w:t xml:space="preserve">  </w:t>
    </w:r>
  </w:p>
  <w:p w14:paraId="0AD00EF3" w14:textId="77777777" w:rsidR="00C51AA1" w:rsidRDefault="00C51AA1" w:rsidP="00E74A6D">
    <w:pPr>
      <w:pStyle w:val="Glava"/>
      <w:tabs>
        <w:tab w:val="left" w:pos="5112"/>
      </w:tabs>
      <w:spacing w:before="120" w:line="240" w:lineRule="exact"/>
      <w:rPr>
        <w:rFonts w:cs="Arial"/>
        <w:sz w:val="16"/>
      </w:rPr>
    </w:pPr>
    <w:r>
      <w:rPr>
        <w:noProof/>
      </w:rPr>
      <w:drawing>
        <wp:anchor distT="0" distB="0" distL="114300" distR="114300" simplePos="0" relativeHeight="251657728" behindDoc="0" locked="0" layoutInCell="1" allowOverlap="1" wp14:anchorId="47AB1B67" wp14:editId="0A471437">
          <wp:simplePos x="0" y="0"/>
          <wp:positionH relativeFrom="column">
            <wp:posOffset>-147955</wp:posOffset>
          </wp:positionH>
          <wp:positionV relativeFrom="paragraph">
            <wp:posOffset>202565</wp:posOffset>
          </wp:positionV>
          <wp:extent cx="3121660" cy="376555"/>
          <wp:effectExtent l="0" t="0" r="0" b="0"/>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DA4057" w14:textId="77777777" w:rsidR="00C51AA1" w:rsidRDefault="00C51AA1" w:rsidP="00E74A6D">
    <w:pPr>
      <w:pStyle w:val="Glava"/>
      <w:tabs>
        <w:tab w:val="left" w:pos="5112"/>
      </w:tabs>
      <w:spacing w:before="120" w:line="240" w:lineRule="exact"/>
      <w:rPr>
        <w:rFonts w:cs="Arial"/>
        <w:sz w:val="16"/>
      </w:rPr>
    </w:pPr>
  </w:p>
  <w:p w14:paraId="51E32F0F" w14:textId="77777777" w:rsidR="00C51AA1" w:rsidRPr="008F3500" w:rsidRDefault="00C51AA1"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13912A31" w14:textId="77777777" w:rsidR="00C51AA1" w:rsidRDefault="00C51AA1"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3AEC7" w14:textId="77777777" w:rsidR="00C51AA1" w:rsidRPr="00110CBD" w:rsidRDefault="00C51AA1"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6EC9F" w14:textId="77777777" w:rsidR="00C51AA1" w:rsidRDefault="00C51AA1"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AC6FC" w14:textId="77777777" w:rsidR="00C51AA1" w:rsidRDefault="00C51AA1"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01079D"/>
    <w:multiLevelType w:val="hybridMultilevel"/>
    <w:tmpl w:val="A0788CC2"/>
    <w:lvl w:ilvl="0" w:tplc="C482269E">
      <w:start w:val="1"/>
      <w:numFmt w:val="bullet"/>
      <w:lvlText w:val=""/>
      <w:lvlJc w:val="left"/>
      <w:pPr>
        <w:ind w:left="1440" w:hanging="360"/>
      </w:pPr>
      <w:rPr>
        <w:rFonts w:ascii="Symbol" w:hAnsi="Symbol" w:hint="default"/>
      </w:rPr>
    </w:lvl>
    <w:lvl w:ilvl="1" w:tplc="DF520DB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6970868"/>
    <w:multiLevelType w:val="multilevel"/>
    <w:tmpl w:val="45E02F0A"/>
    <w:lvl w:ilvl="0">
      <w:start w:val="1"/>
      <w:numFmt w:val="decimal"/>
      <w:lvlText w:val="%1. člen"/>
      <w:lvlJc w:val="center"/>
      <w:pPr>
        <w:tabs>
          <w:tab w:val="num" w:pos="6597"/>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12" w15:restartNumberingAfterBreak="0">
    <w:nsid w:val="070C0F2F"/>
    <w:multiLevelType w:val="hybridMultilevel"/>
    <w:tmpl w:val="5C464E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9564CFD"/>
    <w:multiLevelType w:val="hybridMultilevel"/>
    <w:tmpl w:val="95C6327E"/>
    <w:lvl w:ilvl="0" w:tplc="9FE6AFEE">
      <w:numFmt w:val="bullet"/>
      <w:lvlText w:val="-"/>
      <w:lvlJc w:val="left"/>
      <w:pPr>
        <w:ind w:left="857" w:hanging="360"/>
      </w:pPr>
      <w:rPr>
        <w:rFonts w:ascii="Calibri" w:eastAsia="Calibri" w:hAnsi="Calibri" w:cs="Tahoma"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16"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A9A63A9"/>
    <w:multiLevelType w:val="hybridMultilevel"/>
    <w:tmpl w:val="24E00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0E52E4"/>
    <w:multiLevelType w:val="hybridMultilevel"/>
    <w:tmpl w:val="478C5A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D617A48"/>
    <w:multiLevelType w:val="hybridMultilevel"/>
    <w:tmpl w:val="CBE230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E690EA1"/>
    <w:multiLevelType w:val="hybridMultilevel"/>
    <w:tmpl w:val="C12EB1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C1D2900"/>
    <w:multiLevelType w:val="hybridMultilevel"/>
    <w:tmpl w:val="6696EBE8"/>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D9A460A"/>
    <w:multiLevelType w:val="hybridMultilevel"/>
    <w:tmpl w:val="747E7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40335F5"/>
    <w:multiLevelType w:val="hybridMultilevel"/>
    <w:tmpl w:val="D2BAA800"/>
    <w:lvl w:ilvl="0" w:tplc="E9C4AC12">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735E76"/>
    <w:multiLevelType w:val="hybridMultilevel"/>
    <w:tmpl w:val="8104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6944ED"/>
    <w:multiLevelType w:val="hybridMultilevel"/>
    <w:tmpl w:val="ED5810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9703F02"/>
    <w:multiLevelType w:val="hybridMultilevel"/>
    <w:tmpl w:val="D4488454"/>
    <w:lvl w:ilvl="0" w:tplc="A5FAD5E2">
      <w:start w:val="21"/>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32" w15:restartNumberingAfterBreak="0">
    <w:nsid w:val="3AC67619"/>
    <w:multiLevelType w:val="hybridMultilevel"/>
    <w:tmpl w:val="9154C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B590A75"/>
    <w:multiLevelType w:val="hybridMultilevel"/>
    <w:tmpl w:val="B35A07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6"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7"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4DF56326"/>
    <w:multiLevelType w:val="multilevel"/>
    <w:tmpl w:val="041AD6EC"/>
    <w:lvl w:ilvl="0">
      <w:start w:val="9"/>
      <w:numFmt w:val="decimal"/>
      <w:lvlText w:val="%1. člen"/>
      <w:lvlJc w:val="center"/>
      <w:pPr>
        <w:tabs>
          <w:tab w:val="num" w:pos="6597"/>
        </w:tabs>
        <w:ind w:left="0"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ind w:left="0" w:firstLine="0"/>
      </w:pPr>
      <w:rPr>
        <w:rFonts w:cs="Times New Roman" w:hint="default"/>
      </w:rPr>
    </w:lvl>
    <w:lvl w:ilvl="2">
      <w:start w:val="1"/>
      <w:numFmt w:val="lowerLetter"/>
      <w:lvlText w:val="(%3)"/>
      <w:lvlJc w:val="left"/>
      <w:pPr>
        <w:tabs>
          <w:tab w:val="num" w:pos="1428"/>
        </w:tabs>
        <w:ind w:left="1428" w:hanging="432"/>
      </w:pPr>
      <w:rPr>
        <w:rFonts w:cs="Times New Roman" w:hint="default"/>
      </w:rPr>
    </w:lvl>
    <w:lvl w:ilvl="3">
      <w:start w:val="1"/>
      <w:numFmt w:val="lowerRoman"/>
      <w:lvlText w:val="(%4)"/>
      <w:lvlJc w:val="right"/>
      <w:pPr>
        <w:tabs>
          <w:tab w:val="num" w:pos="1572"/>
        </w:tabs>
        <w:ind w:left="1572" w:hanging="144"/>
      </w:pPr>
      <w:rPr>
        <w:rFonts w:cs="Times New Roman" w:hint="default"/>
      </w:rPr>
    </w:lvl>
    <w:lvl w:ilvl="4">
      <w:start w:val="1"/>
      <w:numFmt w:val="decimal"/>
      <w:lvlText w:val="%5)"/>
      <w:lvlJc w:val="left"/>
      <w:pPr>
        <w:tabs>
          <w:tab w:val="num" w:pos="1716"/>
        </w:tabs>
        <w:ind w:left="1716" w:hanging="432"/>
      </w:pPr>
      <w:rPr>
        <w:rFonts w:cs="Times New Roman" w:hint="default"/>
      </w:rPr>
    </w:lvl>
    <w:lvl w:ilvl="5">
      <w:start w:val="1"/>
      <w:numFmt w:val="lowerLetter"/>
      <w:lvlText w:val="%6)"/>
      <w:lvlJc w:val="left"/>
      <w:pPr>
        <w:tabs>
          <w:tab w:val="num" w:pos="1860"/>
        </w:tabs>
        <w:ind w:left="1860" w:hanging="432"/>
      </w:pPr>
      <w:rPr>
        <w:rFonts w:cs="Times New Roman" w:hint="default"/>
      </w:rPr>
    </w:lvl>
    <w:lvl w:ilvl="6">
      <w:start w:val="1"/>
      <w:numFmt w:val="lowerRoman"/>
      <w:lvlText w:val="%7)"/>
      <w:lvlJc w:val="right"/>
      <w:pPr>
        <w:tabs>
          <w:tab w:val="num" w:pos="2004"/>
        </w:tabs>
        <w:ind w:left="2004" w:hanging="288"/>
      </w:pPr>
      <w:rPr>
        <w:rFonts w:cs="Times New Roman" w:hint="default"/>
      </w:rPr>
    </w:lvl>
    <w:lvl w:ilvl="7">
      <w:start w:val="1"/>
      <w:numFmt w:val="lowerLetter"/>
      <w:lvlText w:val="%8."/>
      <w:lvlJc w:val="left"/>
      <w:pPr>
        <w:tabs>
          <w:tab w:val="num" w:pos="2148"/>
        </w:tabs>
        <w:ind w:left="2148" w:hanging="432"/>
      </w:pPr>
      <w:rPr>
        <w:rFonts w:cs="Times New Roman" w:hint="default"/>
      </w:rPr>
    </w:lvl>
    <w:lvl w:ilvl="8">
      <w:start w:val="1"/>
      <w:numFmt w:val="lowerRoman"/>
      <w:lvlText w:val="%9."/>
      <w:lvlJc w:val="right"/>
      <w:pPr>
        <w:tabs>
          <w:tab w:val="num" w:pos="2292"/>
        </w:tabs>
        <w:ind w:left="2292" w:hanging="144"/>
      </w:pPr>
      <w:rPr>
        <w:rFonts w:cs="Times New Roman" w:hint="default"/>
      </w:rPr>
    </w:lvl>
  </w:abstractNum>
  <w:abstractNum w:abstractNumId="41" w15:restartNumberingAfterBreak="0">
    <w:nsid w:val="4FD67E2E"/>
    <w:multiLevelType w:val="hybridMultilevel"/>
    <w:tmpl w:val="21681392"/>
    <w:lvl w:ilvl="0" w:tplc="9166821C">
      <w:numFmt w:val="bullet"/>
      <w:lvlText w:val="-"/>
      <w:lvlJc w:val="left"/>
      <w:pPr>
        <w:ind w:left="1440" w:hanging="360"/>
      </w:pPr>
      <w:rPr>
        <w:rFonts w:ascii="Trebuchet MS" w:eastAsia="Times New Roman" w:hAnsi="Trebuchet MS"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51823C49"/>
    <w:multiLevelType w:val="hybridMultilevel"/>
    <w:tmpl w:val="2B20C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6"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7"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8" w15:restartNumberingAfterBreak="0">
    <w:nsid w:val="6788244F"/>
    <w:multiLevelType w:val="hybridMultilevel"/>
    <w:tmpl w:val="B9AC7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0" w15:restartNumberingAfterBreak="0">
    <w:nsid w:val="70F417BA"/>
    <w:multiLevelType w:val="hybridMultilevel"/>
    <w:tmpl w:val="B9C2F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51610A7"/>
    <w:multiLevelType w:val="hybridMultilevel"/>
    <w:tmpl w:val="325A1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88E2CA1"/>
    <w:multiLevelType w:val="hybridMultilevel"/>
    <w:tmpl w:val="EFBA3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44"/>
  </w:num>
  <w:num w:numId="3">
    <w:abstractNumId w:val="38"/>
  </w:num>
  <w:num w:numId="4">
    <w:abstractNumId w:val="39"/>
  </w:num>
  <w:num w:numId="5">
    <w:abstractNumId w:val="49"/>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0"/>
  </w:num>
  <w:num w:numId="9">
    <w:abstractNumId w:val="47"/>
  </w:num>
  <w:num w:numId="10">
    <w:abstractNumId w:val="27"/>
  </w:num>
  <w:num w:numId="11">
    <w:abstractNumId w:val="43"/>
  </w:num>
  <w:num w:numId="12">
    <w:abstractNumId w:val="18"/>
  </w:num>
  <w:num w:numId="13">
    <w:abstractNumId w:val="9"/>
  </w:num>
  <w:num w:numId="14">
    <w:abstractNumId w:val="3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
  </w:num>
  <w:num w:numId="24">
    <w:abstractNumId w:val="22"/>
  </w:num>
  <w:num w:numId="25">
    <w:abstractNumId w:val="36"/>
  </w:num>
  <w:num w:numId="26">
    <w:abstractNumId w:val="53"/>
  </w:num>
  <w:num w:numId="27">
    <w:abstractNumId w:val="10"/>
  </w:num>
  <w:num w:numId="28">
    <w:abstractNumId w:val="50"/>
  </w:num>
  <w:num w:numId="29">
    <w:abstractNumId w:val="52"/>
  </w:num>
  <w:num w:numId="30">
    <w:abstractNumId w:val="32"/>
  </w:num>
  <w:num w:numId="31">
    <w:abstractNumId w:val="54"/>
  </w:num>
  <w:num w:numId="32">
    <w:abstractNumId w:val="28"/>
  </w:num>
  <w:num w:numId="33">
    <w:abstractNumId w:val="48"/>
  </w:num>
  <w:num w:numId="34">
    <w:abstractNumId w:val="42"/>
  </w:num>
  <w:num w:numId="35">
    <w:abstractNumId w:val="21"/>
  </w:num>
  <w:num w:numId="36">
    <w:abstractNumId w:val="20"/>
  </w:num>
  <w:num w:numId="37">
    <w:abstractNumId w:val="51"/>
  </w:num>
  <w:num w:numId="38">
    <w:abstractNumId w:val="25"/>
  </w:num>
  <w:num w:numId="39">
    <w:abstractNumId w:val="0"/>
  </w:num>
  <w:num w:numId="40">
    <w:abstractNumId w:val="23"/>
  </w:num>
  <w:num w:numId="41">
    <w:abstractNumId w:val="7"/>
  </w:num>
  <w:num w:numId="42">
    <w:abstractNumId w:val="46"/>
  </w:num>
  <w:num w:numId="43">
    <w:abstractNumId w:val="17"/>
  </w:num>
  <w:num w:numId="44">
    <w:abstractNumId w:val="15"/>
  </w:num>
  <w:num w:numId="45">
    <w:abstractNumId w:val="29"/>
  </w:num>
  <w:num w:numId="46">
    <w:abstractNumId w:val="33"/>
  </w:num>
  <w:num w:numId="47">
    <w:abstractNumId w:val="11"/>
  </w:num>
  <w:num w:numId="48">
    <w:abstractNumId w:val="31"/>
  </w:num>
  <w:num w:numId="49">
    <w:abstractNumId w:val="26"/>
  </w:num>
  <w:num w:numId="50">
    <w:abstractNumId w:val="40"/>
  </w:num>
  <w:num w:numId="51">
    <w:abstractNumId w:val="12"/>
  </w:num>
  <w:num w:numId="52">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27D"/>
    <w:rsid w:val="00000827"/>
    <w:rsid w:val="00000CAC"/>
    <w:rsid w:val="00000CFC"/>
    <w:rsid w:val="00001C09"/>
    <w:rsid w:val="000034AA"/>
    <w:rsid w:val="00003617"/>
    <w:rsid w:val="00004613"/>
    <w:rsid w:val="0000489C"/>
    <w:rsid w:val="0000617E"/>
    <w:rsid w:val="000064F9"/>
    <w:rsid w:val="00006BBB"/>
    <w:rsid w:val="00010991"/>
    <w:rsid w:val="00011623"/>
    <w:rsid w:val="00014188"/>
    <w:rsid w:val="000159A1"/>
    <w:rsid w:val="0001646A"/>
    <w:rsid w:val="00021BCD"/>
    <w:rsid w:val="00023875"/>
    <w:rsid w:val="00023BA6"/>
    <w:rsid w:val="00023CB3"/>
    <w:rsid w:val="000264A6"/>
    <w:rsid w:val="000276B8"/>
    <w:rsid w:val="0003225D"/>
    <w:rsid w:val="00035ED1"/>
    <w:rsid w:val="00037598"/>
    <w:rsid w:val="00040E02"/>
    <w:rsid w:val="000432B1"/>
    <w:rsid w:val="00046CEA"/>
    <w:rsid w:val="000470EA"/>
    <w:rsid w:val="00050403"/>
    <w:rsid w:val="00050816"/>
    <w:rsid w:val="000513CC"/>
    <w:rsid w:val="00051D21"/>
    <w:rsid w:val="000538B3"/>
    <w:rsid w:val="00055C74"/>
    <w:rsid w:val="0005654D"/>
    <w:rsid w:val="00056A59"/>
    <w:rsid w:val="0006014C"/>
    <w:rsid w:val="0006026D"/>
    <w:rsid w:val="00060651"/>
    <w:rsid w:val="00060705"/>
    <w:rsid w:val="000626A8"/>
    <w:rsid w:val="0006330F"/>
    <w:rsid w:val="00063E16"/>
    <w:rsid w:val="0006544B"/>
    <w:rsid w:val="000660EC"/>
    <w:rsid w:val="0006788D"/>
    <w:rsid w:val="000678CF"/>
    <w:rsid w:val="0007078C"/>
    <w:rsid w:val="00072899"/>
    <w:rsid w:val="000730A9"/>
    <w:rsid w:val="00074A79"/>
    <w:rsid w:val="00076262"/>
    <w:rsid w:val="000778D5"/>
    <w:rsid w:val="00080001"/>
    <w:rsid w:val="00080025"/>
    <w:rsid w:val="000805AE"/>
    <w:rsid w:val="00080D62"/>
    <w:rsid w:val="000832B2"/>
    <w:rsid w:val="0008356D"/>
    <w:rsid w:val="00083C74"/>
    <w:rsid w:val="000844FD"/>
    <w:rsid w:val="0008509B"/>
    <w:rsid w:val="0008655D"/>
    <w:rsid w:val="000869D9"/>
    <w:rsid w:val="0008710B"/>
    <w:rsid w:val="000916BC"/>
    <w:rsid w:val="00091AA7"/>
    <w:rsid w:val="00093D3E"/>
    <w:rsid w:val="000940D7"/>
    <w:rsid w:val="00095528"/>
    <w:rsid w:val="00095CA0"/>
    <w:rsid w:val="000964DD"/>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BB"/>
    <w:rsid w:val="000C3F1F"/>
    <w:rsid w:val="000C4227"/>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E049E"/>
    <w:rsid w:val="000E0B66"/>
    <w:rsid w:val="000E24D6"/>
    <w:rsid w:val="000E2D0B"/>
    <w:rsid w:val="000E35FF"/>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391E"/>
    <w:rsid w:val="0010460A"/>
    <w:rsid w:val="0010583E"/>
    <w:rsid w:val="00110078"/>
    <w:rsid w:val="0011049C"/>
    <w:rsid w:val="0011433B"/>
    <w:rsid w:val="001179BE"/>
    <w:rsid w:val="00121348"/>
    <w:rsid w:val="00121972"/>
    <w:rsid w:val="00121D00"/>
    <w:rsid w:val="0012344A"/>
    <w:rsid w:val="0012404E"/>
    <w:rsid w:val="00127C0E"/>
    <w:rsid w:val="00130159"/>
    <w:rsid w:val="001305EA"/>
    <w:rsid w:val="00131393"/>
    <w:rsid w:val="0013142F"/>
    <w:rsid w:val="00131734"/>
    <w:rsid w:val="00134176"/>
    <w:rsid w:val="0013467C"/>
    <w:rsid w:val="00137259"/>
    <w:rsid w:val="00137550"/>
    <w:rsid w:val="00137D00"/>
    <w:rsid w:val="00137E4C"/>
    <w:rsid w:val="0014039A"/>
    <w:rsid w:val="00141A24"/>
    <w:rsid w:val="001440A1"/>
    <w:rsid w:val="001443A5"/>
    <w:rsid w:val="0014498D"/>
    <w:rsid w:val="00144ED4"/>
    <w:rsid w:val="00144F9B"/>
    <w:rsid w:val="00145629"/>
    <w:rsid w:val="001462E5"/>
    <w:rsid w:val="0014640D"/>
    <w:rsid w:val="00146DCD"/>
    <w:rsid w:val="00147075"/>
    <w:rsid w:val="001470FE"/>
    <w:rsid w:val="0014727C"/>
    <w:rsid w:val="0015360F"/>
    <w:rsid w:val="00153B11"/>
    <w:rsid w:val="00154507"/>
    <w:rsid w:val="001554ED"/>
    <w:rsid w:val="00155CF6"/>
    <w:rsid w:val="00156C48"/>
    <w:rsid w:val="00157B1C"/>
    <w:rsid w:val="001607FC"/>
    <w:rsid w:val="0016137F"/>
    <w:rsid w:val="00162339"/>
    <w:rsid w:val="0016314C"/>
    <w:rsid w:val="00163C82"/>
    <w:rsid w:val="00163F16"/>
    <w:rsid w:val="0016446B"/>
    <w:rsid w:val="001656B9"/>
    <w:rsid w:val="001657C2"/>
    <w:rsid w:val="00166F0D"/>
    <w:rsid w:val="00167323"/>
    <w:rsid w:val="00171728"/>
    <w:rsid w:val="0017305F"/>
    <w:rsid w:val="001735AE"/>
    <w:rsid w:val="00173701"/>
    <w:rsid w:val="00173820"/>
    <w:rsid w:val="00174629"/>
    <w:rsid w:val="00174A8B"/>
    <w:rsid w:val="00175412"/>
    <w:rsid w:val="001775DE"/>
    <w:rsid w:val="00177EF2"/>
    <w:rsid w:val="00180AF1"/>
    <w:rsid w:val="00180E90"/>
    <w:rsid w:val="00181639"/>
    <w:rsid w:val="00181C61"/>
    <w:rsid w:val="001835EB"/>
    <w:rsid w:val="00184367"/>
    <w:rsid w:val="001844BC"/>
    <w:rsid w:val="00184C57"/>
    <w:rsid w:val="00185300"/>
    <w:rsid w:val="00186E48"/>
    <w:rsid w:val="001875C4"/>
    <w:rsid w:val="001900A7"/>
    <w:rsid w:val="00190777"/>
    <w:rsid w:val="00191D21"/>
    <w:rsid w:val="00195245"/>
    <w:rsid w:val="0019561C"/>
    <w:rsid w:val="001957F9"/>
    <w:rsid w:val="0019607C"/>
    <w:rsid w:val="0019654D"/>
    <w:rsid w:val="001970E1"/>
    <w:rsid w:val="00197431"/>
    <w:rsid w:val="00197CE8"/>
    <w:rsid w:val="001A2E09"/>
    <w:rsid w:val="001A380A"/>
    <w:rsid w:val="001A42F9"/>
    <w:rsid w:val="001A4C64"/>
    <w:rsid w:val="001A5DC6"/>
    <w:rsid w:val="001A6C3B"/>
    <w:rsid w:val="001A6F7F"/>
    <w:rsid w:val="001A731A"/>
    <w:rsid w:val="001A74E7"/>
    <w:rsid w:val="001B0042"/>
    <w:rsid w:val="001B0BFA"/>
    <w:rsid w:val="001B18DE"/>
    <w:rsid w:val="001B1E03"/>
    <w:rsid w:val="001B235C"/>
    <w:rsid w:val="001B248E"/>
    <w:rsid w:val="001B3989"/>
    <w:rsid w:val="001B3BA1"/>
    <w:rsid w:val="001B3D07"/>
    <w:rsid w:val="001B43DF"/>
    <w:rsid w:val="001B459D"/>
    <w:rsid w:val="001B4B8D"/>
    <w:rsid w:val="001B4D4C"/>
    <w:rsid w:val="001B4F9D"/>
    <w:rsid w:val="001B5312"/>
    <w:rsid w:val="001B5D11"/>
    <w:rsid w:val="001B61AD"/>
    <w:rsid w:val="001B799E"/>
    <w:rsid w:val="001C0906"/>
    <w:rsid w:val="001C1181"/>
    <w:rsid w:val="001C11BE"/>
    <w:rsid w:val="001C3F85"/>
    <w:rsid w:val="001C4981"/>
    <w:rsid w:val="001C5393"/>
    <w:rsid w:val="001C589B"/>
    <w:rsid w:val="001C5C66"/>
    <w:rsid w:val="001C6EFC"/>
    <w:rsid w:val="001C7EB8"/>
    <w:rsid w:val="001D0F6E"/>
    <w:rsid w:val="001D20EB"/>
    <w:rsid w:val="001D2BC4"/>
    <w:rsid w:val="001D31CB"/>
    <w:rsid w:val="001D414F"/>
    <w:rsid w:val="001D59B0"/>
    <w:rsid w:val="001D5D52"/>
    <w:rsid w:val="001D6CE0"/>
    <w:rsid w:val="001D7A4C"/>
    <w:rsid w:val="001D7DE8"/>
    <w:rsid w:val="001E0384"/>
    <w:rsid w:val="001E0591"/>
    <w:rsid w:val="001E111D"/>
    <w:rsid w:val="001E3F38"/>
    <w:rsid w:val="001E4196"/>
    <w:rsid w:val="001E6108"/>
    <w:rsid w:val="001E6F36"/>
    <w:rsid w:val="001F1221"/>
    <w:rsid w:val="001F1A9A"/>
    <w:rsid w:val="001F1DCA"/>
    <w:rsid w:val="001F22C4"/>
    <w:rsid w:val="001F475A"/>
    <w:rsid w:val="001F4B92"/>
    <w:rsid w:val="001F6EE7"/>
    <w:rsid w:val="001F6F97"/>
    <w:rsid w:val="00200A79"/>
    <w:rsid w:val="00200C1F"/>
    <w:rsid w:val="0020218B"/>
    <w:rsid w:val="00205CF9"/>
    <w:rsid w:val="00207414"/>
    <w:rsid w:val="00207671"/>
    <w:rsid w:val="002119DC"/>
    <w:rsid w:val="00211CA0"/>
    <w:rsid w:val="00211DA0"/>
    <w:rsid w:val="00212003"/>
    <w:rsid w:val="00212783"/>
    <w:rsid w:val="00213315"/>
    <w:rsid w:val="002134BA"/>
    <w:rsid w:val="00214A24"/>
    <w:rsid w:val="00214CAB"/>
    <w:rsid w:val="0021655A"/>
    <w:rsid w:val="00217977"/>
    <w:rsid w:val="00220386"/>
    <w:rsid w:val="00221056"/>
    <w:rsid w:val="00223868"/>
    <w:rsid w:val="002252F2"/>
    <w:rsid w:val="002257E8"/>
    <w:rsid w:val="00225935"/>
    <w:rsid w:val="00227825"/>
    <w:rsid w:val="00227D0A"/>
    <w:rsid w:val="00231236"/>
    <w:rsid w:val="002312D1"/>
    <w:rsid w:val="00231640"/>
    <w:rsid w:val="002316B1"/>
    <w:rsid w:val="002344FA"/>
    <w:rsid w:val="00236B27"/>
    <w:rsid w:val="0023750E"/>
    <w:rsid w:val="00237744"/>
    <w:rsid w:val="0024010E"/>
    <w:rsid w:val="0024028B"/>
    <w:rsid w:val="00241DAC"/>
    <w:rsid w:val="00242EF7"/>
    <w:rsid w:val="00243D3B"/>
    <w:rsid w:val="0024478B"/>
    <w:rsid w:val="0025060A"/>
    <w:rsid w:val="00250FCF"/>
    <w:rsid w:val="00252349"/>
    <w:rsid w:val="0025295A"/>
    <w:rsid w:val="002529BC"/>
    <w:rsid w:val="00255916"/>
    <w:rsid w:val="00260B4E"/>
    <w:rsid w:val="00260FBA"/>
    <w:rsid w:val="002610B7"/>
    <w:rsid w:val="002650E2"/>
    <w:rsid w:val="00265E49"/>
    <w:rsid w:val="00265F28"/>
    <w:rsid w:val="00266044"/>
    <w:rsid w:val="002702A7"/>
    <w:rsid w:val="00271BF8"/>
    <w:rsid w:val="00271E6A"/>
    <w:rsid w:val="00273DA8"/>
    <w:rsid w:val="002760EC"/>
    <w:rsid w:val="002761F7"/>
    <w:rsid w:val="0027718B"/>
    <w:rsid w:val="00277783"/>
    <w:rsid w:val="00277D66"/>
    <w:rsid w:val="00280290"/>
    <w:rsid w:val="00280B02"/>
    <w:rsid w:val="00281B84"/>
    <w:rsid w:val="00283FEE"/>
    <w:rsid w:val="0028524D"/>
    <w:rsid w:val="00287AFF"/>
    <w:rsid w:val="00287CEA"/>
    <w:rsid w:val="002917EC"/>
    <w:rsid w:val="00291E66"/>
    <w:rsid w:val="0029317D"/>
    <w:rsid w:val="00293717"/>
    <w:rsid w:val="00293783"/>
    <w:rsid w:val="002944CC"/>
    <w:rsid w:val="00294A8B"/>
    <w:rsid w:val="00296FE8"/>
    <w:rsid w:val="002A0346"/>
    <w:rsid w:val="002A0EEB"/>
    <w:rsid w:val="002A14F8"/>
    <w:rsid w:val="002A3019"/>
    <w:rsid w:val="002A5131"/>
    <w:rsid w:val="002A51B3"/>
    <w:rsid w:val="002B092F"/>
    <w:rsid w:val="002B31A1"/>
    <w:rsid w:val="002B434C"/>
    <w:rsid w:val="002B4EE1"/>
    <w:rsid w:val="002B65BB"/>
    <w:rsid w:val="002C0009"/>
    <w:rsid w:val="002C0970"/>
    <w:rsid w:val="002C12E8"/>
    <w:rsid w:val="002C1532"/>
    <w:rsid w:val="002C2718"/>
    <w:rsid w:val="002C39DC"/>
    <w:rsid w:val="002C4719"/>
    <w:rsid w:val="002C55EE"/>
    <w:rsid w:val="002C5A0F"/>
    <w:rsid w:val="002C6FF2"/>
    <w:rsid w:val="002C7955"/>
    <w:rsid w:val="002C799B"/>
    <w:rsid w:val="002D2640"/>
    <w:rsid w:val="002D31EE"/>
    <w:rsid w:val="002D4739"/>
    <w:rsid w:val="002D48C5"/>
    <w:rsid w:val="002D5AF1"/>
    <w:rsid w:val="002D5FA9"/>
    <w:rsid w:val="002D66AD"/>
    <w:rsid w:val="002D72AE"/>
    <w:rsid w:val="002D7A79"/>
    <w:rsid w:val="002D7E05"/>
    <w:rsid w:val="002E2C5E"/>
    <w:rsid w:val="002E584F"/>
    <w:rsid w:val="002E6F01"/>
    <w:rsid w:val="002E738B"/>
    <w:rsid w:val="002F0DB7"/>
    <w:rsid w:val="002F1818"/>
    <w:rsid w:val="002F1BC8"/>
    <w:rsid w:val="002F24F0"/>
    <w:rsid w:val="002F3243"/>
    <w:rsid w:val="002F4014"/>
    <w:rsid w:val="002F5213"/>
    <w:rsid w:val="002F632C"/>
    <w:rsid w:val="002F6A7A"/>
    <w:rsid w:val="002F75CB"/>
    <w:rsid w:val="002F7CC7"/>
    <w:rsid w:val="002F7F92"/>
    <w:rsid w:val="003001BE"/>
    <w:rsid w:val="00300748"/>
    <w:rsid w:val="00302254"/>
    <w:rsid w:val="00303BF0"/>
    <w:rsid w:val="0030602F"/>
    <w:rsid w:val="00306D6A"/>
    <w:rsid w:val="00307CB6"/>
    <w:rsid w:val="003104CD"/>
    <w:rsid w:val="00311DE6"/>
    <w:rsid w:val="00311F7D"/>
    <w:rsid w:val="00314722"/>
    <w:rsid w:val="00316783"/>
    <w:rsid w:val="00316990"/>
    <w:rsid w:val="0031704B"/>
    <w:rsid w:val="003217F8"/>
    <w:rsid w:val="0032184D"/>
    <w:rsid w:val="003234C0"/>
    <w:rsid w:val="003234EB"/>
    <w:rsid w:val="00324EDD"/>
    <w:rsid w:val="0032552F"/>
    <w:rsid w:val="00325CD4"/>
    <w:rsid w:val="00325D3D"/>
    <w:rsid w:val="003266A3"/>
    <w:rsid w:val="00331BFA"/>
    <w:rsid w:val="003330C4"/>
    <w:rsid w:val="0033366C"/>
    <w:rsid w:val="00333BE0"/>
    <w:rsid w:val="00334751"/>
    <w:rsid w:val="00334896"/>
    <w:rsid w:val="003349E1"/>
    <w:rsid w:val="00334A81"/>
    <w:rsid w:val="0033505A"/>
    <w:rsid w:val="00336CCB"/>
    <w:rsid w:val="003402EE"/>
    <w:rsid w:val="003404CD"/>
    <w:rsid w:val="00340AA2"/>
    <w:rsid w:val="00341ACF"/>
    <w:rsid w:val="00343C9F"/>
    <w:rsid w:val="00344501"/>
    <w:rsid w:val="00344B6C"/>
    <w:rsid w:val="00344F2B"/>
    <w:rsid w:val="00345712"/>
    <w:rsid w:val="00345B73"/>
    <w:rsid w:val="003461F7"/>
    <w:rsid w:val="00347494"/>
    <w:rsid w:val="00347AAC"/>
    <w:rsid w:val="00350195"/>
    <w:rsid w:val="003505C4"/>
    <w:rsid w:val="00352245"/>
    <w:rsid w:val="0035251E"/>
    <w:rsid w:val="00352BFB"/>
    <w:rsid w:val="0035467A"/>
    <w:rsid w:val="00354E13"/>
    <w:rsid w:val="003553C6"/>
    <w:rsid w:val="00357882"/>
    <w:rsid w:val="00362598"/>
    <w:rsid w:val="00364120"/>
    <w:rsid w:val="00364FA7"/>
    <w:rsid w:val="0036507C"/>
    <w:rsid w:val="00365BBB"/>
    <w:rsid w:val="003662EE"/>
    <w:rsid w:val="003678C4"/>
    <w:rsid w:val="00370AA1"/>
    <w:rsid w:val="00371636"/>
    <w:rsid w:val="00373E80"/>
    <w:rsid w:val="00376170"/>
    <w:rsid w:val="00377293"/>
    <w:rsid w:val="003775FB"/>
    <w:rsid w:val="0037769C"/>
    <w:rsid w:val="0038287C"/>
    <w:rsid w:val="00382AA8"/>
    <w:rsid w:val="003830B6"/>
    <w:rsid w:val="003835B1"/>
    <w:rsid w:val="00385034"/>
    <w:rsid w:val="003859BC"/>
    <w:rsid w:val="00386A30"/>
    <w:rsid w:val="00387AC1"/>
    <w:rsid w:val="00394AE7"/>
    <w:rsid w:val="003965BF"/>
    <w:rsid w:val="003A07A7"/>
    <w:rsid w:val="003A0BCB"/>
    <w:rsid w:val="003A166C"/>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56D6"/>
    <w:rsid w:val="003B7207"/>
    <w:rsid w:val="003C0405"/>
    <w:rsid w:val="003C0AE0"/>
    <w:rsid w:val="003C180E"/>
    <w:rsid w:val="003C18AC"/>
    <w:rsid w:val="003C1F97"/>
    <w:rsid w:val="003C3102"/>
    <w:rsid w:val="003C3C28"/>
    <w:rsid w:val="003C3FE7"/>
    <w:rsid w:val="003C3FFA"/>
    <w:rsid w:val="003C5E94"/>
    <w:rsid w:val="003D02F8"/>
    <w:rsid w:val="003D07B7"/>
    <w:rsid w:val="003D1D25"/>
    <w:rsid w:val="003D1E04"/>
    <w:rsid w:val="003D1EA6"/>
    <w:rsid w:val="003D2DCA"/>
    <w:rsid w:val="003D32C1"/>
    <w:rsid w:val="003D3ADB"/>
    <w:rsid w:val="003D3E70"/>
    <w:rsid w:val="003D4DA3"/>
    <w:rsid w:val="003D686F"/>
    <w:rsid w:val="003D7403"/>
    <w:rsid w:val="003D77B4"/>
    <w:rsid w:val="003E00C0"/>
    <w:rsid w:val="003E04AA"/>
    <w:rsid w:val="003E1242"/>
    <w:rsid w:val="003E176C"/>
    <w:rsid w:val="003E1E72"/>
    <w:rsid w:val="003E24D8"/>
    <w:rsid w:val="003E45F7"/>
    <w:rsid w:val="003E559D"/>
    <w:rsid w:val="003E63AD"/>
    <w:rsid w:val="003E6674"/>
    <w:rsid w:val="003E7151"/>
    <w:rsid w:val="003E73B2"/>
    <w:rsid w:val="003E75BA"/>
    <w:rsid w:val="003F0457"/>
    <w:rsid w:val="003F1CB5"/>
    <w:rsid w:val="003F1D6A"/>
    <w:rsid w:val="003F2D8B"/>
    <w:rsid w:val="003F323B"/>
    <w:rsid w:val="003F3488"/>
    <w:rsid w:val="003F40D3"/>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A8"/>
    <w:rsid w:val="004130DD"/>
    <w:rsid w:val="00414C28"/>
    <w:rsid w:val="00415560"/>
    <w:rsid w:val="00415C51"/>
    <w:rsid w:val="00421E21"/>
    <w:rsid w:val="00423BAD"/>
    <w:rsid w:val="004258C4"/>
    <w:rsid w:val="0042639C"/>
    <w:rsid w:val="004270E1"/>
    <w:rsid w:val="00427542"/>
    <w:rsid w:val="004301CB"/>
    <w:rsid w:val="004325C4"/>
    <w:rsid w:val="00432B22"/>
    <w:rsid w:val="00434935"/>
    <w:rsid w:val="00435C41"/>
    <w:rsid w:val="00435D92"/>
    <w:rsid w:val="00435EB8"/>
    <w:rsid w:val="00435F14"/>
    <w:rsid w:val="0043644B"/>
    <w:rsid w:val="0043699A"/>
    <w:rsid w:val="00437533"/>
    <w:rsid w:val="00437815"/>
    <w:rsid w:val="00437EDB"/>
    <w:rsid w:val="00441E67"/>
    <w:rsid w:val="004423BC"/>
    <w:rsid w:val="004424DB"/>
    <w:rsid w:val="00443023"/>
    <w:rsid w:val="0044308B"/>
    <w:rsid w:val="00443464"/>
    <w:rsid w:val="004463F1"/>
    <w:rsid w:val="004469C0"/>
    <w:rsid w:val="00454215"/>
    <w:rsid w:val="0045490C"/>
    <w:rsid w:val="00454E04"/>
    <w:rsid w:val="00457353"/>
    <w:rsid w:val="00460084"/>
    <w:rsid w:val="004601E3"/>
    <w:rsid w:val="00460FC4"/>
    <w:rsid w:val="00461391"/>
    <w:rsid w:val="0046218C"/>
    <w:rsid w:val="00462E54"/>
    <w:rsid w:val="004631D8"/>
    <w:rsid w:val="00463C3E"/>
    <w:rsid w:val="004640F1"/>
    <w:rsid w:val="00464279"/>
    <w:rsid w:val="00465677"/>
    <w:rsid w:val="004657F1"/>
    <w:rsid w:val="00466559"/>
    <w:rsid w:val="00471740"/>
    <w:rsid w:val="00472AF3"/>
    <w:rsid w:val="00473F79"/>
    <w:rsid w:val="00474217"/>
    <w:rsid w:val="00475F7F"/>
    <w:rsid w:val="00481145"/>
    <w:rsid w:val="00481652"/>
    <w:rsid w:val="00481D4F"/>
    <w:rsid w:val="00483704"/>
    <w:rsid w:val="00486A8B"/>
    <w:rsid w:val="00486B07"/>
    <w:rsid w:val="00490066"/>
    <w:rsid w:val="004908CF"/>
    <w:rsid w:val="004913F4"/>
    <w:rsid w:val="00492E9A"/>
    <w:rsid w:val="00493FBE"/>
    <w:rsid w:val="00494665"/>
    <w:rsid w:val="00495FC2"/>
    <w:rsid w:val="004966FE"/>
    <w:rsid w:val="00496FF2"/>
    <w:rsid w:val="00497CA4"/>
    <w:rsid w:val="004A25D5"/>
    <w:rsid w:val="004A2653"/>
    <w:rsid w:val="004A3B8C"/>
    <w:rsid w:val="004A467F"/>
    <w:rsid w:val="004A6F83"/>
    <w:rsid w:val="004B06EF"/>
    <w:rsid w:val="004B121A"/>
    <w:rsid w:val="004B285C"/>
    <w:rsid w:val="004B3B1E"/>
    <w:rsid w:val="004B4438"/>
    <w:rsid w:val="004B695D"/>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416A"/>
    <w:rsid w:val="004D4AB8"/>
    <w:rsid w:val="004D7489"/>
    <w:rsid w:val="004D778F"/>
    <w:rsid w:val="004D7C28"/>
    <w:rsid w:val="004E13EA"/>
    <w:rsid w:val="004E1E00"/>
    <w:rsid w:val="004E22B6"/>
    <w:rsid w:val="004E2B3C"/>
    <w:rsid w:val="004E352A"/>
    <w:rsid w:val="004E3C6B"/>
    <w:rsid w:val="004E7738"/>
    <w:rsid w:val="004F2B62"/>
    <w:rsid w:val="004F367F"/>
    <w:rsid w:val="004F373D"/>
    <w:rsid w:val="004F4073"/>
    <w:rsid w:val="004F4AFA"/>
    <w:rsid w:val="004F525F"/>
    <w:rsid w:val="004F58CE"/>
    <w:rsid w:val="004F6E03"/>
    <w:rsid w:val="004F6F6D"/>
    <w:rsid w:val="004F77A3"/>
    <w:rsid w:val="00501BE5"/>
    <w:rsid w:val="005024C5"/>
    <w:rsid w:val="00502722"/>
    <w:rsid w:val="005037EF"/>
    <w:rsid w:val="00504627"/>
    <w:rsid w:val="0050477E"/>
    <w:rsid w:val="00504A55"/>
    <w:rsid w:val="0050526C"/>
    <w:rsid w:val="00505D97"/>
    <w:rsid w:val="00510CCE"/>
    <w:rsid w:val="00511EF4"/>
    <w:rsid w:val="00511FA2"/>
    <w:rsid w:val="00512DF6"/>
    <w:rsid w:val="00513771"/>
    <w:rsid w:val="00513B1A"/>
    <w:rsid w:val="0051428F"/>
    <w:rsid w:val="005154D1"/>
    <w:rsid w:val="00516F2A"/>
    <w:rsid w:val="0051730C"/>
    <w:rsid w:val="00520498"/>
    <w:rsid w:val="0052058C"/>
    <w:rsid w:val="00522ABE"/>
    <w:rsid w:val="00523A53"/>
    <w:rsid w:val="00525AF3"/>
    <w:rsid w:val="00525C14"/>
    <w:rsid w:val="0052725E"/>
    <w:rsid w:val="005279DF"/>
    <w:rsid w:val="00527A50"/>
    <w:rsid w:val="005300E7"/>
    <w:rsid w:val="00530530"/>
    <w:rsid w:val="00531015"/>
    <w:rsid w:val="00532640"/>
    <w:rsid w:val="00532F16"/>
    <w:rsid w:val="005337E5"/>
    <w:rsid w:val="005342F2"/>
    <w:rsid w:val="00534C8F"/>
    <w:rsid w:val="0053576A"/>
    <w:rsid w:val="005377BC"/>
    <w:rsid w:val="00537878"/>
    <w:rsid w:val="00541835"/>
    <w:rsid w:val="005419EC"/>
    <w:rsid w:val="00542602"/>
    <w:rsid w:val="00542F36"/>
    <w:rsid w:val="00543228"/>
    <w:rsid w:val="0054343B"/>
    <w:rsid w:val="0054530C"/>
    <w:rsid w:val="005460AE"/>
    <w:rsid w:val="00546764"/>
    <w:rsid w:val="0054723C"/>
    <w:rsid w:val="005477D8"/>
    <w:rsid w:val="005504DE"/>
    <w:rsid w:val="00551319"/>
    <w:rsid w:val="0055167B"/>
    <w:rsid w:val="00551C0A"/>
    <w:rsid w:val="00552CA8"/>
    <w:rsid w:val="0055380D"/>
    <w:rsid w:val="00554131"/>
    <w:rsid w:val="0055434E"/>
    <w:rsid w:val="005543BB"/>
    <w:rsid w:val="00554E1A"/>
    <w:rsid w:val="0055598E"/>
    <w:rsid w:val="0055677C"/>
    <w:rsid w:val="00560311"/>
    <w:rsid w:val="0056172E"/>
    <w:rsid w:val="00561AAD"/>
    <w:rsid w:val="00561F7F"/>
    <w:rsid w:val="0056208F"/>
    <w:rsid w:val="00566251"/>
    <w:rsid w:val="005669C4"/>
    <w:rsid w:val="0057001E"/>
    <w:rsid w:val="0057153E"/>
    <w:rsid w:val="005721F3"/>
    <w:rsid w:val="005722D3"/>
    <w:rsid w:val="00572A55"/>
    <w:rsid w:val="005737C3"/>
    <w:rsid w:val="00573868"/>
    <w:rsid w:val="0057554B"/>
    <w:rsid w:val="005760A3"/>
    <w:rsid w:val="00576242"/>
    <w:rsid w:val="00576FED"/>
    <w:rsid w:val="00580870"/>
    <w:rsid w:val="00581EE7"/>
    <w:rsid w:val="005820B9"/>
    <w:rsid w:val="0058299C"/>
    <w:rsid w:val="005839BF"/>
    <w:rsid w:val="00587110"/>
    <w:rsid w:val="00590F92"/>
    <w:rsid w:val="005926E6"/>
    <w:rsid w:val="00593317"/>
    <w:rsid w:val="00594303"/>
    <w:rsid w:val="0059438A"/>
    <w:rsid w:val="0059530A"/>
    <w:rsid w:val="0059666B"/>
    <w:rsid w:val="005970D1"/>
    <w:rsid w:val="005A2487"/>
    <w:rsid w:val="005A38BA"/>
    <w:rsid w:val="005A3D88"/>
    <w:rsid w:val="005A521D"/>
    <w:rsid w:val="005A78BA"/>
    <w:rsid w:val="005B0386"/>
    <w:rsid w:val="005B0D85"/>
    <w:rsid w:val="005B20CA"/>
    <w:rsid w:val="005B33F2"/>
    <w:rsid w:val="005B35CE"/>
    <w:rsid w:val="005B3DC7"/>
    <w:rsid w:val="005B4D2E"/>
    <w:rsid w:val="005B5342"/>
    <w:rsid w:val="005C1A5B"/>
    <w:rsid w:val="005C1F96"/>
    <w:rsid w:val="005C2170"/>
    <w:rsid w:val="005C272D"/>
    <w:rsid w:val="005C425C"/>
    <w:rsid w:val="005C4837"/>
    <w:rsid w:val="005C5090"/>
    <w:rsid w:val="005C5B12"/>
    <w:rsid w:val="005C6F24"/>
    <w:rsid w:val="005C7CFA"/>
    <w:rsid w:val="005C7FA8"/>
    <w:rsid w:val="005D0369"/>
    <w:rsid w:val="005D04FD"/>
    <w:rsid w:val="005D08F1"/>
    <w:rsid w:val="005D100E"/>
    <w:rsid w:val="005D1410"/>
    <w:rsid w:val="005D29D6"/>
    <w:rsid w:val="005D4232"/>
    <w:rsid w:val="005D4A23"/>
    <w:rsid w:val="005D50AD"/>
    <w:rsid w:val="005D6141"/>
    <w:rsid w:val="005D68A4"/>
    <w:rsid w:val="005D6BDB"/>
    <w:rsid w:val="005D77CA"/>
    <w:rsid w:val="005D7E59"/>
    <w:rsid w:val="005E014E"/>
    <w:rsid w:val="005E0E3D"/>
    <w:rsid w:val="005E16B6"/>
    <w:rsid w:val="005E3361"/>
    <w:rsid w:val="005E33D9"/>
    <w:rsid w:val="005E52A9"/>
    <w:rsid w:val="005E66C1"/>
    <w:rsid w:val="005E7FCE"/>
    <w:rsid w:val="005F050F"/>
    <w:rsid w:val="005F2DA6"/>
    <w:rsid w:val="005F3474"/>
    <w:rsid w:val="005F3526"/>
    <w:rsid w:val="005F3FA5"/>
    <w:rsid w:val="005F4F69"/>
    <w:rsid w:val="005F55B8"/>
    <w:rsid w:val="005F61DB"/>
    <w:rsid w:val="005F6935"/>
    <w:rsid w:val="00604163"/>
    <w:rsid w:val="00604264"/>
    <w:rsid w:val="006044A3"/>
    <w:rsid w:val="00604FA2"/>
    <w:rsid w:val="00605118"/>
    <w:rsid w:val="006064DB"/>
    <w:rsid w:val="006066D2"/>
    <w:rsid w:val="00606C20"/>
    <w:rsid w:val="0061037F"/>
    <w:rsid w:val="00612890"/>
    <w:rsid w:val="00613462"/>
    <w:rsid w:val="00613BCB"/>
    <w:rsid w:val="0061484C"/>
    <w:rsid w:val="00615217"/>
    <w:rsid w:val="006165EB"/>
    <w:rsid w:val="006174BF"/>
    <w:rsid w:val="00617E27"/>
    <w:rsid w:val="0062175A"/>
    <w:rsid w:val="00621A71"/>
    <w:rsid w:val="00622413"/>
    <w:rsid w:val="00622C64"/>
    <w:rsid w:val="00624DA2"/>
    <w:rsid w:val="00626F1F"/>
    <w:rsid w:val="006270CC"/>
    <w:rsid w:val="00630089"/>
    <w:rsid w:val="00632527"/>
    <w:rsid w:val="00632A76"/>
    <w:rsid w:val="00632A8A"/>
    <w:rsid w:val="00633086"/>
    <w:rsid w:val="0063338C"/>
    <w:rsid w:val="00633E8C"/>
    <w:rsid w:val="00633FEE"/>
    <w:rsid w:val="00635A91"/>
    <w:rsid w:val="00637AB9"/>
    <w:rsid w:val="00637EFC"/>
    <w:rsid w:val="00640A4E"/>
    <w:rsid w:val="00641A4E"/>
    <w:rsid w:val="00642A3D"/>
    <w:rsid w:val="00642C66"/>
    <w:rsid w:val="00643413"/>
    <w:rsid w:val="006437D4"/>
    <w:rsid w:val="0064446E"/>
    <w:rsid w:val="00645DED"/>
    <w:rsid w:val="006462E6"/>
    <w:rsid w:val="00646654"/>
    <w:rsid w:val="00647EFB"/>
    <w:rsid w:val="006509D3"/>
    <w:rsid w:val="00650B32"/>
    <w:rsid w:val="00650C28"/>
    <w:rsid w:val="00650C5A"/>
    <w:rsid w:val="006514F4"/>
    <w:rsid w:val="00651879"/>
    <w:rsid w:val="0065414C"/>
    <w:rsid w:val="00655617"/>
    <w:rsid w:val="006563F0"/>
    <w:rsid w:val="006565DA"/>
    <w:rsid w:val="0066083A"/>
    <w:rsid w:val="00661E88"/>
    <w:rsid w:val="0066402D"/>
    <w:rsid w:val="0066558A"/>
    <w:rsid w:val="006673FC"/>
    <w:rsid w:val="00667A40"/>
    <w:rsid w:val="00667E4B"/>
    <w:rsid w:val="00670997"/>
    <w:rsid w:val="00671CCA"/>
    <w:rsid w:val="00672696"/>
    <w:rsid w:val="00672A32"/>
    <w:rsid w:val="00674EF1"/>
    <w:rsid w:val="006769C7"/>
    <w:rsid w:val="00676D03"/>
    <w:rsid w:val="006813A5"/>
    <w:rsid w:val="006830C4"/>
    <w:rsid w:val="00683CE7"/>
    <w:rsid w:val="00683F3D"/>
    <w:rsid w:val="006840A1"/>
    <w:rsid w:val="00685EDA"/>
    <w:rsid w:val="0068715E"/>
    <w:rsid w:val="00691666"/>
    <w:rsid w:val="0069317C"/>
    <w:rsid w:val="00695C7D"/>
    <w:rsid w:val="00696202"/>
    <w:rsid w:val="00696666"/>
    <w:rsid w:val="00696808"/>
    <w:rsid w:val="006A0090"/>
    <w:rsid w:val="006A03ED"/>
    <w:rsid w:val="006A076E"/>
    <w:rsid w:val="006A1558"/>
    <w:rsid w:val="006A17E6"/>
    <w:rsid w:val="006A1BD3"/>
    <w:rsid w:val="006A1F16"/>
    <w:rsid w:val="006A278A"/>
    <w:rsid w:val="006A472F"/>
    <w:rsid w:val="006A5407"/>
    <w:rsid w:val="006A6F28"/>
    <w:rsid w:val="006B07BC"/>
    <w:rsid w:val="006B38A6"/>
    <w:rsid w:val="006B3B48"/>
    <w:rsid w:val="006B43C6"/>
    <w:rsid w:val="006B4EAC"/>
    <w:rsid w:val="006B54F6"/>
    <w:rsid w:val="006B6CCA"/>
    <w:rsid w:val="006B70B2"/>
    <w:rsid w:val="006B7DCB"/>
    <w:rsid w:val="006C010E"/>
    <w:rsid w:val="006C0AE0"/>
    <w:rsid w:val="006C0EF2"/>
    <w:rsid w:val="006C160C"/>
    <w:rsid w:val="006C2666"/>
    <w:rsid w:val="006C31B4"/>
    <w:rsid w:val="006C43A7"/>
    <w:rsid w:val="006C6EC9"/>
    <w:rsid w:val="006D0A17"/>
    <w:rsid w:val="006D29D3"/>
    <w:rsid w:val="006D50FE"/>
    <w:rsid w:val="006D51B6"/>
    <w:rsid w:val="006D6BC3"/>
    <w:rsid w:val="006D72F1"/>
    <w:rsid w:val="006D7A55"/>
    <w:rsid w:val="006E1182"/>
    <w:rsid w:val="006E16F0"/>
    <w:rsid w:val="006E1B35"/>
    <w:rsid w:val="006E2A7E"/>
    <w:rsid w:val="006E3119"/>
    <w:rsid w:val="006E3197"/>
    <w:rsid w:val="006E3B40"/>
    <w:rsid w:val="006E4B16"/>
    <w:rsid w:val="006E561D"/>
    <w:rsid w:val="006E7CC7"/>
    <w:rsid w:val="006F120D"/>
    <w:rsid w:val="006F1CA1"/>
    <w:rsid w:val="006F28DF"/>
    <w:rsid w:val="006F48AE"/>
    <w:rsid w:val="006F530F"/>
    <w:rsid w:val="006F7F1D"/>
    <w:rsid w:val="0070083C"/>
    <w:rsid w:val="00701196"/>
    <w:rsid w:val="0070139D"/>
    <w:rsid w:val="0070226F"/>
    <w:rsid w:val="007026F5"/>
    <w:rsid w:val="00703509"/>
    <w:rsid w:val="0070474A"/>
    <w:rsid w:val="0070494B"/>
    <w:rsid w:val="0070606A"/>
    <w:rsid w:val="00706557"/>
    <w:rsid w:val="00707C0D"/>
    <w:rsid w:val="00711AF2"/>
    <w:rsid w:val="00714C0F"/>
    <w:rsid w:val="00715A75"/>
    <w:rsid w:val="007165CD"/>
    <w:rsid w:val="00717A9B"/>
    <w:rsid w:val="00720B17"/>
    <w:rsid w:val="0072411C"/>
    <w:rsid w:val="00724522"/>
    <w:rsid w:val="007246CE"/>
    <w:rsid w:val="007262AC"/>
    <w:rsid w:val="007263CD"/>
    <w:rsid w:val="00726B1E"/>
    <w:rsid w:val="00727491"/>
    <w:rsid w:val="0072750D"/>
    <w:rsid w:val="007306D1"/>
    <w:rsid w:val="00731A77"/>
    <w:rsid w:val="00733653"/>
    <w:rsid w:val="0073772D"/>
    <w:rsid w:val="00741442"/>
    <w:rsid w:val="00741821"/>
    <w:rsid w:val="007438FA"/>
    <w:rsid w:val="007441C6"/>
    <w:rsid w:val="0074422B"/>
    <w:rsid w:val="00744858"/>
    <w:rsid w:val="00744D7D"/>
    <w:rsid w:val="00747D94"/>
    <w:rsid w:val="007501A0"/>
    <w:rsid w:val="0075039D"/>
    <w:rsid w:val="00750938"/>
    <w:rsid w:val="00751283"/>
    <w:rsid w:val="00751AA6"/>
    <w:rsid w:val="00751B2B"/>
    <w:rsid w:val="00751CE0"/>
    <w:rsid w:val="007534E7"/>
    <w:rsid w:val="00755223"/>
    <w:rsid w:val="0076063A"/>
    <w:rsid w:val="00762308"/>
    <w:rsid w:val="007628DE"/>
    <w:rsid w:val="00762E6F"/>
    <w:rsid w:val="00762FA3"/>
    <w:rsid w:val="00764727"/>
    <w:rsid w:val="00764942"/>
    <w:rsid w:val="007704CF"/>
    <w:rsid w:val="00770B88"/>
    <w:rsid w:val="00771015"/>
    <w:rsid w:val="00771A89"/>
    <w:rsid w:val="007739DA"/>
    <w:rsid w:val="007741B3"/>
    <w:rsid w:val="0077463A"/>
    <w:rsid w:val="00774A0E"/>
    <w:rsid w:val="00774DE2"/>
    <w:rsid w:val="0077504A"/>
    <w:rsid w:val="00775107"/>
    <w:rsid w:val="00776012"/>
    <w:rsid w:val="00776A37"/>
    <w:rsid w:val="0078062D"/>
    <w:rsid w:val="007809A0"/>
    <w:rsid w:val="00780B19"/>
    <w:rsid w:val="00780B44"/>
    <w:rsid w:val="0078152C"/>
    <w:rsid w:val="00783281"/>
    <w:rsid w:val="0078393E"/>
    <w:rsid w:val="00784449"/>
    <w:rsid w:val="0078485C"/>
    <w:rsid w:val="007858B7"/>
    <w:rsid w:val="007861AC"/>
    <w:rsid w:val="007868BB"/>
    <w:rsid w:val="00786BF1"/>
    <w:rsid w:val="00786DA5"/>
    <w:rsid w:val="00787F40"/>
    <w:rsid w:val="00790468"/>
    <w:rsid w:val="007924DB"/>
    <w:rsid w:val="007929E5"/>
    <w:rsid w:val="00795666"/>
    <w:rsid w:val="007956FB"/>
    <w:rsid w:val="00797CB8"/>
    <w:rsid w:val="00797EE8"/>
    <w:rsid w:val="007A02F2"/>
    <w:rsid w:val="007A034B"/>
    <w:rsid w:val="007A1C02"/>
    <w:rsid w:val="007A21BA"/>
    <w:rsid w:val="007A560E"/>
    <w:rsid w:val="007A596B"/>
    <w:rsid w:val="007A5B4B"/>
    <w:rsid w:val="007A683B"/>
    <w:rsid w:val="007B0A16"/>
    <w:rsid w:val="007B0DB8"/>
    <w:rsid w:val="007B1451"/>
    <w:rsid w:val="007B1521"/>
    <w:rsid w:val="007B21C3"/>
    <w:rsid w:val="007B236E"/>
    <w:rsid w:val="007B25B4"/>
    <w:rsid w:val="007B5E10"/>
    <w:rsid w:val="007B5EBA"/>
    <w:rsid w:val="007B71ED"/>
    <w:rsid w:val="007B7D31"/>
    <w:rsid w:val="007B7E71"/>
    <w:rsid w:val="007C2AB6"/>
    <w:rsid w:val="007C4F8B"/>
    <w:rsid w:val="007D0DF8"/>
    <w:rsid w:val="007D0FC4"/>
    <w:rsid w:val="007D1564"/>
    <w:rsid w:val="007D4205"/>
    <w:rsid w:val="007D572C"/>
    <w:rsid w:val="007E52AE"/>
    <w:rsid w:val="007E53DC"/>
    <w:rsid w:val="007E59C9"/>
    <w:rsid w:val="007E5E27"/>
    <w:rsid w:val="007E5EDE"/>
    <w:rsid w:val="007E64A7"/>
    <w:rsid w:val="007E788D"/>
    <w:rsid w:val="007F08E1"/>
    <w:rsid w:val="007F17EB"/>
    <w:rsid w:val="007F1A00"/>
    <w:rsid w:val="007F1D39"/>
    <w:rsid w:val="007F2CEC"/>
    <w:rsid w:val="007F57FA"/>
    <w:rsid w:val="007F79E4"/>
    <w:rsid w:val="007F7FA8"/>
    <w:rsid w:val="00800597"/>
    <w:rsid w:val="00800865"/>
    <w:rsid w:val="00801520"/>
    <w:rsid w:val="00803FEA"/>
    <w:rsid w:val="00804AE8"/>
    <w:rsid w:val="008050C5"/>
    <w:rsid w:val="00805B9C"/>
    <w:rsid w:val="00805BA0"/>
    <w:rsid w:val="008105A6"/>
    <w:rsid w:val="00810A3B"/>
    <w:rsid w:val="0081202B"/>
    <w:rsid w:val="008128D3"/>
    <w:rsid w:val="00813EFE"/>
    <w:rsid w:val="008145C7"/>
    <w:rsid w:val="0081496E"/>
    <w:rsid w:val="0081659D"/>
    <w:rsid w:val="00817F08"/>
    <w:rsid w:val="0082255A"/>
    <w:rsid w:val="00823228"/>
    <w:rsid w:val="0082364C"/>
    <w:rsid w:val="008238A3"/>
    <w:rsid w:val="008242B3"/>
    <w:rsid w:val="008250EE"/>
    <w:rsid w:val="008257C6"/>
    <w:rsid w:val="0082607E"/>
    <w:rsid w:val="00831048"/>
    <w:rsid w:val="0083310F"/>
    <w:rsid w:val="0083471F"/>
    <w:rsid w:val="008349B1"/>
    <w:rsid w:val="00834A9F"/>
    <w:rsid w:val="00837717"/>
    <w:rsid w:val="00837BD0"/>
    <w:rsid w:val="00837D52"/>
    <w:rsid w:val="00841163"/>
    <w:rsid w:val="0084213A"/>
    <w:rsid w:val="008427D5"/>
    <w:rsid w:val="00846A47"/>
    <w:rsid w:val="00850059"/>
    <w:rsid w:val="00851B05"/>
    <w:rsid w:val="00853032"/>
    <w:rsid w:val="008537F6"/>
    <w:rsid w:val="00854A62"/>
    <w:rsid w:val="00855AFE"/>
    <w:rsid w:val="00855D1B"/>
    <w:rsid w:val="00856CF9"/>
    <w:rsid w:val="00856E33"/>
    <w:rsid w:val="00856E4D"/>
    <w:rsid w:val="00857693"/>
    <w:rsid w:val="008614B1"/>
    <w:rsid w:val="00861F85"/>
    <w:rsid w:val="00862366"/>
    <w:rsid w:val="008635BA"/>
    <w:rsid w:val="00865D83"/>
    <w:rsid w:val="008664A2"/>
    <w:rsid w:val="00867BED"/>
    <w:rsid w:val="008702CE"/>
    <w:rsid w:val="008707C9"/>
    <w:rsid w:val="00870923"/>
    <w:rsid w:val="00872145"/>
    <w:rsid w:val="008736EF"/>
    <w:rsid w:val="0087450E"/>
    <w:rsid w:val="0087455B"/>
    <w:rsid w:val="008745EA"/>
    <w:rsid w:val="00874E15"/>
    <w:rsid w:val="008755EF"/>
    <w:rsid w:val="008758E1"/>
    <w:rsid w:val="0087611E"/>
    <w:rsid w:val="00876933"/>
    <w:rsid w:val="00877C8B"/>
    <w:rsid w:val="008803A7"/>
    <w:rsid w:val="00883A2B"/>
    <w:rsid w:val="00883D72"/>
    <w:rsid w:val="00884CF7"/>
    <w:rsid w:val="008857CB"/>
    <w:rsid w:val="008901F1"/>
    <w:rsid w:val="00890C64"/>
    <w:rsid w:val="00893706"/>
    <w:rsid w:val="00897AA6"/>
    <w:rsid w:val="008A0916"/>
    <w:rsid w:val="008A10EA"/>
    <w:rsid w:val="008A127A"/>
    <w:rsid w:val="008A16AE"/>
    <w:rsid w:val="008A18F0"/>
    <w:rsid w:val="008A21E8"/>
    <w:rsid w:val="008A2ADC"/>
    <w:rsid w:val="008A3420"/>
    <w:rsid w:val="008A350C"/>
    <w:rsid w:val="008A3B32"/>
    <w:rsid w:val="008A5A7F"/>
    <w:rsid w:val="008A611E"/>
    <w:rsid w:val="008A6120"/>
    <w:rsid w:val="008A6D4C"/>
    <w:rsid w:val="008B0355"/>
    <w:rsid w:val="008B1D4A"/>
    <w:rsid w:val="008B1D98"/>
    <w:rsid w:val="008B2700"/>
    <w:rsid w:val="008B5BB0"/>
    <w:rsid w:val="008B63E7"/>
    <w:rsid w:val="008B79B5"/>
    <w:rsid w:val="008C0344"/>
    <w:rsid w:val="008C0939"/>
    <w:rsid w:val="008C099F"/>
    <w:rsid w:val="008C108D"/>
    <w:rsid w:val="008C149C"/>
    <w:rsid w:val="008C453B"/>
    <w:rsid w:val="008C4586"/>
    <w:rsid w:val="008C4A1B"/>
    <w:rsid w:val="008C4E92"/>
    <w:rsid w:val="008C6029"/>
    <w:rsid w:val="008C669D"/>
    <w:rsid w:val="008C7225"/>
    <w:rsid w:val="008C7951"/>
    <w:rsid w:val="008C795F"/>
    <w:rsid w:val="008D0F0E"/>
    <w:rsid w:val="008D15D3"/>
    <w:rsid w:val="008D2AE2"/>
    <w:rsid w:val="008D2B2B"/>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F01"/>
    <w:rsid w:val="008E47CA"/>
    <w:rsid w:val="008E5452"/>
    <w:rsid w:val="008E6358"/>
    <w:rsid w:val="008E6D25"/>
    <w:rsid w:val="008E76B7"/>
    <w:rsid w:val="008F0C5F"/>
    <w:rsid w:val="008F2353"/>
    <w:rsid w:val="008F403F"/>
    <w:rsid w:val="008F55D3"/>
    <w:rsid w:val="008F5BD3"/>
    <w:rsid w:val="008F6254"/>
    <w:rsid w:val="008F6B4B"/>
    <w:rsid w:val="008F6C43"/>
    <w:rsid w:val="008F6F44"/>
    <w:rsid w:val="008F7194"/>
    <w:rsid w:val="008F7A4A"/>
    <w:rsid w:val="009019D2"/>
    <w:rsid w:val="00901A41"/>
    <w:rsid w:val="00903350"/>
    <w:rsid w:val="0090406B"/>
    <w:rsid w:val="009056BC"/>
    <w:rsid w:val="0090640E"/>
    <w:rsid w:val="00910A60"/>
    <w:rsid w:val="00911095"/>
    <w:rsid w:val="009129B3"/>
    <w:rsid w:val="00916503"/>
    <w:rsid w:val="009168C8"/>
    <w:rsid w:val="009170E9"/>
    <w:rsid w:val="00917149"/>
    <w:rsid w:val="00920198"/>
    <w:rsid w:val="00920BAB"/>
    <w:rsid w:val="00920C6C"/>
    <w:rsid w:val="009213C1"/>
    <w:rsid w:val="00921E3D"/>
    <w:rsid w:val="00922B3F"/>
    <w:rsid w:val="009240AE"/>
    <w:rsid w:val="0092454C"/>
    <w:rsid w:val="00926654"/>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51EF7"/>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60243"/>
    <w:rsid w:val="00960402"/>
    <w:rsid w:val="00963875"/>
    <w:rsid w:val="00965137"/>
    <w:rsid w:val="0096597F"/>
    <w:rsid w:val="00965D29"/>
    <w:rsid w:val="00967E7E"/>
    <w:rsid w:val="00970378"/>
    <w:rsid w:val="00970AA9"/>
    <w:rsid w:val="009721D2"/>
    <w:rsid w:val="00972764"/>
    <w:rsid w:val="00972A18"/>
    <w:rsid w:val="009736A1"/>
    <w:rsid w:val="00974F4C"/>
    <w:rsid w:val="00974FE2"/>
    <w:rsid w:val="009754CF"/>
    <w:rsid w:val="00975BF4"/>
    <w:rsid w:val="00975EAA"/>
    <w:rsid w:val="009762D7"/>
    <w:rsid w:val="009769FA"/>
    <w:rsid w:val="009777D4"/>
    <w:rsid w:val="0097799A"/>
    <w:rsid w:val="009804BB"/>
    <w:rsid w:val="009805BF"/>
    <w:rsid w:val="0098342C"/>
    <w:rsid w:val="00983441"/>
    <w:rsid w:val="0098349E"/>
    <w:rsid w:val="00983AF8"/>
    <w:rsid w:val="0098413D"/>
    <w:rsid w:val="00984553"/>
    <w:rsid w:val="00984D69"/>
    <w:rsid w:val="00984EF4"/>
    <w:rsid w:val="009858CB"/>
    <w:rsid w:val="00987D83"/>
    <w:rsid w:val="009923CB"/>
    <w:rsid w:val="009943A6"/>
    <w:rsid w:val="0099475D"/>
    <w:rsid w:val="00994C18"/>
    <w:rsid w:val="00994D25"/>
    <w:rsid w:val="00996F25"/>
    <w:rsid w:val="009A0073"/>
    <w:rsid w:val="009A02C1"/>
    <w:rsid w:val="009A0C89"/>
    <w:rsid w:val="009A1DEC"/>
    <w:rsid w:val="009A34AE"/>
    <w:rsid w:val="009A3746"/>
    <w:rsid w:val="009A3C64"/>
    <w:rsid w:val="009A465B"/>
    <w:rsid w:val="009A5BA7"/>
    <w:rsid w:val="009A7B19"/>
    <w:rsid w:val="009B1D7A"/>
    <w:rsid w:val="009B26E4"/>
    <w:rsid w:val="009B42A7"/>
    <w:rsid w:val="009B5713"/>
    <w:rsid w:val="009B5FC7"/>
    <w:rsid w:val="009B67AF"/>
    <w:rsid w:val="009B7FF4"/>
    <w:rsid w:val="009C037B"/>
    <w:rsid w:val="009C1731"/>
    <w:rsid w:val="009C3052"/>
    <w:rsid w:val="009C3565"/>
    <w:rsid w:val="009C36F0"/>
    <w:rsid w:val="009C6FA2"/>
    <w:rsid w:val="009C7AC0"/>
    <w:rsid w:val="009D0A7C"/>
    <w:rsid w:val="009D0C52"/>
    <w:rsid w:val="009D163D"/>
    <w:rsid w:val="009D1B0E"/>
    <w:rsid w:val="009D25BB"/>
    <w:rsid w:val="009D2DC8"/>
    <w:rsid w:val="009D3A15"/>
    <w:rsid w:val="009D664F"/>
    <w:rsid w:val="009E12BF"/>
    <w:rsid w:val="009E2303"/>
    <w:rsid w:val="009E2D38"/>
    <w:rsid w:val="009E32C5"/>
    <w:rsid w:val="009E354A"/>
    <w:rsid w:val="009E3FAB"/>
    <w:rsid w:val="009E5645"/>
    <w:rsid w:val="009E66FE"/>
    <w:rsid w:val="009E685E"/>
    <w:rsid w:val="009E76E6"/>
    <w:rsid w:val="009F1909"/>
    <w:rsid w:val="009F3E5E"/>
    <w:rsid w:val="009F3F26"/>
    <w:rsid w:val="009F46D3"/>
    <w:rsid w:val="009F5282"/>
    <w:rsid w:val="009F65CB"/>
    <w:rsid w:val="009F7EC1"/>
    <w:rsid w:val="00A009F7"/>
    <w:rsid w:val="00A019AB"/>
    <w:rsid w:val="00A01B2A"/>
    <w:rsid w:val="00A02B0E"/>
    <w:rsid w:val="00A02ED5"/>
    <w:rsid w:val="00A037A6"/>
    <w:rsid w:val="00A03EE0"/>
    <w:rsid w:val="00A05C11"/>
    <w:rsid w:val="00A06320"/>
    <w:rsid w:val="00A06828"/>
    <w:rsid w:val="00A06D35"/>
    <w:rsid w:val="00A07126"/>
    <w:rsid w:val="00A07A69"/>
    <w:rsid w:val="00A10012"/>
    <w:rsid w:val="00A10B6C"/>
    <w:rsid w:val="00A11707"/>
    <w:rsid w:val="00A118CB"/>
    <w:rsid w:val="00A1241D"/>
    <w:rsid w:val="00A12ABA"/>
    <w:rsid w:val="00A12E1B"/>
    <w:rsid w:val="00A137F5"/>
    <w:rsid w:val="00A13840"/>
    <w:rsid w:val="00A15399"/>
    <w:rsid w:val="00A159BF"/>
    <w:rsid w:val="00A164DF"/>
    <w:rsid w:val="00A207E3"/>
    <w:rsid w:val="00A21038"/>
    <w:rsid w:val="00A21ABC"/>
    <w:rsid w:val="00A23652"/>
    <w:rsid w:val="00A2392A"/>
    <w:rsid w:val="00A23BB2"/>
    <w:rsid w:val="00A24B00"/>
    <w:rsid w:val="00A24CE5"/>
    <w:rsid w:val="00A274D2"/>
    <w:rsid w:val="00A279D9"/>
    <w:rsid w:val="00A301EC"/>
    <w:rsid w:val="00A309E0"/>
    <w:rsid w:val="00A31523"/>
    <w:rsid w:val="00A35C08"/>
    <w:rsid w:val="00A37F9C"/>
    <w:rsid w:val="00A41BBF"/>
    <w:rsid w:val="00A41DF6"/>
    <w:rsid w:val="00A4343A"/>
    <w:rsid w:val="00A43AE2"/>
    <w:rsid w:val="00A44338"/>
    <w:rsid w:val="00A44413"/>
    <w:rsid w:val="00A4445B"/>
    <w:rsid w:val="00A44524"/>
    <w:rsid w:val="00A4586C"/>
    <w:rsid w:val="00A46D54"/>
    <w:rsid w:val="00A47935"/>
    <w:rsid w:val="00A50C59"/>
    <w:rsid w:val="00A50D2B"/>
    <w:rsid w:val="00A5163B"/>
    <w:rsid w:val="00A529B7"/>
    <w:rsid w:val="00A52C17"/>
    <w:rsid w:val="00A5362F"/>
    <w:rsid w:val="00A54C59"/>
    <w:rsid w:val="00A5567E"/>
    <w:rsid w:val="00A56107"/>
    <w:rsid w:val="00A565ED"/>
    <w:rsid w:val="00A56894"/>
    <w:rsid w:val="00A56EA6"/>
    <w:rsid w:val="00A576F7"/>
    <w:rsid w:val="00A57E72"/>
    <w:rsid w:val="00A57EA3"/>
    <w:rsid w:val="00A57EFC"/>
    <w:rsid w:val="00A60835"/>
    <w:rsid w:val="00A61915"/>
    <w:rsid w:val="00A65612"/>
    <w:rsid w:val="00A66365"/>
    <w:rsid w:val="00A6781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1642"/>
    <w:rsid w:val="00A82232"/>
    <w:rsid w:val="00A83523"/>
    <w:rsid w:val="00A8576C"/>
    <w:rsid w:val="00A859D6"/>
    <w:rsid w:val="00A86953"/>
    <w:rsid w:val="00A87EFA"/>
    <w:rsid w:val="00A903E9"/>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7E72"/>
    <w:rsid w:val="00AB0024"/>
    <w:rsid w:val="00AB010A"/>
    <w:rsid w:val="00AB152A"/>
    <w:rsid w:val="00AB19A8"/>
    <w:rsid w:val="00AB31F9"/>
    <w:rsid w:val="00AB383C"/>
    <w:rsid w:val="00AB3B54"/>
    <w:rsid w:val="00AB49CD"/>
    <w:rsid w:val="00AB53D0"/>
    <w:rsid w:val="00AC0B35"/>
    <w:rsid w:val="00AC15E4"/>
    <w:rsid w:val="00AC1797"/>
    <w:rsid w:val="00AC1E8E"/>
    <w:rsid w:val="00AC34FB"/>
    <w:rsid w:val="00AC3AFE"/>
    <w:rsid w:val="00AC3CC5"/>
    <w:rsid w:val="00AC3E30"/>
    <w:rsid w:val="00AC443C"/>
    <w:rsid w:val="00AC54B9"/>
    <w:rsid w:val="00AC58D1"/>
    <w:rsid w:val="00AD122D"/>
    <w:rsid w:val="00AD28E8"/>
    <w:rsid w:val="00AD33F1"/>
    <w:rsid w:val="00AD3807"/>
    <w:rsid w:val="00AD3902"/>
    <w:rsid w:val="00AD444D"/>
    <w:rsid w:val="00AD4F5F"/>
    <w:rsid w:val="00AD5DE0"/>
    <w:rsid w:val="00AD632C"/>
    <w:rsid w:val="00AD652A"/>
    <w:rsid w:val="00AD6812"/>
    <w:rsid w:val="00AD6DE0"/>
    <w:rsid w:val="00AD7375"/>
    <w:rsid w:val="00AD7B1B"/>
    <w:rsid w:val="00AE08E3"/>
    <w:rsid w:val="00AE16CD"/>
    <w:rsid w:val="00AE1C41"/>
    <w:rsid w:val="00AE25E5"/>
    <w:rsid w:val="00AE393D"/>
    <w:rsid w:val="00AE40B2"/>
    <w:rsid w:val="00AE57C1"/>
    <w:rsid w:val="00AE57D3"/>
    <w:rsid w:val="00AE589C"/>
    <w:rsid w:val="00AE5F89"/>
    <w:rsid w:val="00AE74AC"/>
    <w:rsid w:val="00AE7514"/>
    <w:rsid w:val="00AF0C95"/>
    <w:rsid w:val="00AF17C6"/>
    <w:rsid w:val="00AF3348"/>
    <w:rsid w:val="00AF3AC6"/>
    <w:rsid w:val="00AF3B9A"/>
    <w:rsid w:val="00AF4D82"/>
    <w:rsid w:val="00AF580E"/>
    <w:rsid w:val="00AF6176"/>
    <w:rsid w:val="00AF7209"/>
    <w:rsid w:val="00B016A4"/>
    <w:rsid w:val="00B01B12"/>
    <w:rsid w:val="00B01FDC"/>
    <w:rsid w:val="00B0211B"/>
    <w:rsid w:val="00B03587"/>
    <w:rsid w:val="00B035D1"/>
    <w:rsid w:val="00B04038"/>
    <w:rsid w:val="00B04490"/>
    <w:rsid w:val="00B0686E"/>
    <w:rsid w:val="00B06C2F"/>
    <w:rsid w:val="00B10615"/>
    <w:rsid w:val="00B12239"/>
    <w:rsid w:val="00B1276A"/>
    <w:rsid w:val="00B12DC7"/>
    <w:rsid w:val="00B139C1"/>
    <w:rsid w:val="00B142E1"/>
    <w:rsid w:val="00B142E2"/>
    <w:rsid w:val="00B14EEF"/>
    <w:rsid w:val="00B160F6"/>
    <w:rsid w:val="00B17315"/>
    <w:rsid w:val="00B17E66"/>
    <w:rsid w:val="00B21535"/>
    <w:rsid w:val="00B21BD5"/>
    <w:rsid w:val="00B231CC"/>
    <w:rsid w:val="00B24B82"/>
    <w:rsid w:val="00B251FB"/>
    <w:rsid w:val="00B25507"/>
    <w:rsid w:val="00B3095B"/>
    <w:rsid w:val="00B3154D"/>
    <w:rsid w:val="00B318E5"/>
    <w:rsid w:val="00B31A65"/>
    <w:rsid w:val="00B3430B"/>
    <w:rsid w:val="00B34CE5"/>
    <w:rsid w:val="00B35AA6"/>
    <w:rsid w:val="00B35AC0"/>
    <w:rsid w:val="00B35B59"/>
    <w:rsid w:val="00B36233"/>
    <w:rsid w:val="00B36593"/>
    <w:rsid w:val="00B365EC"/>
    <w:rsid w:val="00B4133C"/>
    <w:rsid w:val="00B428A6"/>
    <w:rsid w:val="00B4397B"/>
    <w:rsid w:val="00B44367"/>
    <w:rsid w:val="00B4453F"/>
    <w:rsid w:val="00B45379"/>
    <w:rsid w:val="00B46484"/>
    <w:rsid w:val="00B47D0E"/>
    <w:rsid w:val="00B5064A"/>
    <w:rsid w:val="00B50971"/>
    <w:rsid w:val="00B51A1D"/>
    <w:rsid w:val="00B51BB7"/>
    <w:rsid w:val="00B52906"/>
    <w:rsid w:val="00B54309"/>
    <w:rsid w:val="00B54693"/>
    <w:rsid w:val="00B554C9"/>
    <w:rsid w:val="00B5627D"/>
    <w:rsid w:val="00B56822"/>
    <w:rsid w:val="00B572C0"/>
    <w:rsid w:val="00B6467A"/>
    <w:rsid w:val="00B64866"/>
    <w:rsid w:val="00B658B5"/>
    <w:rsid w:val="00B66795"/>
    <w:rsid w:val="00B67AA6"/>
    <w:rsid w:val="00B70A30"/>
    <w:rsid w:val="00B70CCF"/>
    <w:rsid w:val="00B7306B"/>
    <w:rsid w:val="00B73C2F"/>
    <w:rsid w:val="00B741E2"/>
    <w:rsid w:val="00B76520"/>
    <w:rsid w:val="00B80CA3"/>
    <w:rsid w:val="00B81B62"/>
    <w:rsid w:val="00B81D2F"/>
    <w:rsid w:val="00B8261C"/>
    <w:rsid w:val="00B8269C"/>
    <w:rsid w:val="00B827EB"/>
    <w:rsid w:val="00B82C70"/>
    <w:rsid w:val="00B82F54"/>
    <w:rsid w:val="00B83485"/>
    <w:rsid w:val="00B83B61"/>
    <w:rsid w:val="00B86935"/>
    <w:rsid w:val="00B87756"/>
    <w:rsid w:val="00B9123F"/>
    <w:rsid w:val="00B91591"/>
    <w:rsid w:val="00B9198B"/>
    <w:rsid w:val="00B91D0A"/>
    <w:rsid w:val="00B9288A"/>
    <w:rsid w:val="00B929D6"/>
    <w:rsid w:val="00B937DF"/>
    <w:rsid w:val="00B93B6A"/>
    <w:rsid w:val="00B94088"/>
    <w:rsid w:val="00B94E5E"/>
    <w:rsid w:val="00B952D8"/>
    <w:rsid w:val="00B96CC5"/>
    <w:rsid w:val="00BA1095"/>
    <w:rsid w:val="00BA1D17"/>
    <w:rsid w:val="00BA331C"/>
    <w:rsid w:val="00BA3DDF"/>
    <w:rsid w:val="00BA3DE5"/>
    <w:rsid w:val="00BA5972"/>
    <w:rsid w:val="00BA5F91"/>
    <w:rsid w:val="00BA711B"/>
    <w:rsid w:val="00BB00F2"/>
    <w:rsid w:val="00BB11E2"/>
    <w:rsid w:val="00BB19C3"/>
    <w:rsid w:val="00BB1FC7"/>
    <w:rsid w:val="00BB2B00"/>
    <w:rsid w:val="00BB6E14"/>
    <w:rsid w:val="00BB728D"/>
    <w:rsid w:val="00BB76B2"/>
    <w:rsid w:val="00BB7AE2"/>
    <w:rsid w:val="00BC1916"/>
    <w:rsid w:val="00BC1ABB"/>
    <w:rsid w:val="00BC1EE9"/>
    <w:rsid w:val="00BC3EC7"/>
    <w:rsid w:val="00BC484D"/>
    <w:rsid w:val="00BC4C61"/>
    <w:rsid w:val="00BC6199"/>
    <w:rsid w:val="00BC7F1C"/>
    <w:rsid w:val="00BD0582"/>
    <w:rsid w:val="00BD1B81"/>
    <w:rsid w:val="00BD24B0"/>
    <w:rsid w:val="00BD2FC8"/>
    <w:rsid w:val="00BD4F89"/>
    <w:rsid w:val="00BE03A6"/>
    <w:rsid w:val="00BE377B"/>
    <w:rsid w:val="00BE7349"/>
    <w:rsid w:val="00BE7971"/>
    <w:rsid w:val="00BF1B4E"/>
    <w:rsid w:val="00BF5852"/>
    <w:rsid w:val="00BF6CA6"/>
    <w:rsid w:val="00BF7811"/>
    <w:rsid w:val="00C01E7C"/>
    <w:rsid w:val="00C01E84"/>
    <w:rsid w:val="00C03E9E"/>
    <w:rsid w:val="00C0411E"/>
    <w:rsid w:val="00C04158"/>
    <w:rsid w:val="00C04F80"/>
    <w:rsid w:val="00C05A05"/>
    <w:rsid w:val="00C0613F"/>
    <w:rsid w:val="00C06192"/>
    <w:rsid w:val="00C06C7C"/>
    <w:rsid w:val="00C10E01"/>
    <w:rsid w:val="00C119EB"/>
    <w:rsid w:val="00C16016"/>
    <w:rsid w:val="00C16211"/>
    <w:rsid w:val="00C16A1F"/>
    <w:rsid w:val="00C16FC4"/>
    <w:rsid w:val="00C16FF2"/>
    <w:rsid w:val="00C17068"/>
    <w:rsid w:val="00C178FD"/>
    <w:rsid w:val="00C205C2"/>
    <w:rsid w:val="00C20913"/>
    <w:rsid w:val="00C2201E"/>
    <w:rsid w:val="00C220D6"/>
    <w:rsid w:val="00C22B82"/>
    <w:rsid w:val="00C22C8C"/>
    <w:rsid w:val="00C244DB"/>
    <w:rsid w:val="00C24A51"/>
    <w:rsid w:val="00C328A1"/>
    <w:rsid w:val="00C350FB"/>
    <w:rsid w:val="00C366BA"/>
    <w:rsid w:val="00C41243"/>
    <w:rsid w:val="00C4140D"/>
    <w:rsid w:val="00C42D66"/>
    <w:rsid w:val="00C42E30"/>
    <w:rsid w:val="00C4473C"/>
    <w:rsid w:val="00C45264"/>
    <w:rsid w:val="00C4554E"/>
    <w:rsid w:val="00C45D0A"/>
    <w:rsid w:val="00C47F3B"/>
    <w:rsid w:val="00C50741"/>
    <w:rsid w:val="00C51298"/>
    <w:rsid w:val="00C514E5"/>
    <w:rsid w:val="00C519C7"/>
    <w:rsid w:val="00C51AA1"/>
    <w:rsid w:val="00C53D3D"/>
    <w:rsid w:val="00C54D8A"/>
    <w:rsid w:val="00C55AF2"/>
    <w:rsid w:val="00C60157"/>
    <w:rsid w:val="00C62C9D"/>
    <w:rsid w:val="00C65E3F"/>
    <w:rsid w:val="00C66F51"/>
    <w:rsid w:val="00C71566"/>
    <w:rsid w:val="00C72087"/>
    <w:rsid w:val="00C728D5"/>
    <w:rsid w:val="00C7392A"/>
    <w:rsid w:val="00C745F1"/>
    <w:rsid w:val="00C74D16"/>
    <w:rsid w:val="00C756DB"/>
    <w:rsid w:val="00C76405"/>
    <w:rsid w:val="00C7647F"/>
    <w:rsid w:val="00C7789F"/>
    <w:rsid w:val="00C77D64"/>
    <w:rsid w:val="00C80967"/>
    <w:rsid w:val="00C8139B"/>
    <w:rsid w:val="00C819B3"/>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31D4"/>
    <w:rsid w:val="00CA3A0B"/>
    <w:rsid w:val="00CA4CE0"/>
    <w:rsid w:val="00CA5A9F"/>
    <w:rsid w:val="00CA6900"/>
    <w:rsid w:val="00CA79BC"/>
    <w:rsid w:val="00CA7D97"/>
    <w:rsid w:val="00CB0A86"/>
    <w:rsid w:val="00CB20FA"/>
    <w:rsid w:val="00CB553C"/>
    <w:rsid w:val="00CB589D"/>
    <w:rsid w:val="00CB78D0"/>
    <w:rsid w:val="00CC0474"/>
    <w:rsid w:val="00CC140E"/>
    <w:rsid w:val="00CC1E29"/>
    <w:rsid w:val="00CC24FA"/>
    <w:rsid w:val="00CC28F6"/>
    <w:rsid w:val="00CC2DF6"/>
    <w:rsid w:val="00CC3675"/>
    <w:rsid w:val="00CC618B"/>
    <w:rsid w:val="00CC62DA"/>
    <w:rsid w:val="00CC67EF"/>
    <w:rsid w:val="00CC6A72"/>
    <w:rsid w:val="00CC7B33"/>
    <w:rsid w:val="00CD26A8"/>
    <w:rsid w:val="00CD271A"/>
    <w:rsid w:val="00CD5032"/>
    <w:rsid w:val="00CD5AEA"/>
    <w:rsid w:val="00CD63BD"/>
    <w:rsid w:val="00CD77DE"/>
    <w:rsid w:val="00CE1C02"/>
    <w:rsid w:val="00CE1E34"/>
    <w:rsid w:val="00CE1EE2"/>
    <w:rsid w:val="00CE1F87"/>
    <w:rsid w:val="00CE25E5"/>
    <w:rsid w:val="00CE2CDA"/>
    <w:rsid w:val="00CE38DD"/>
    <w:rsid w:val="00CE3BD6"/>
    <w:rsid w:val="00CE3BE9"/>
    <w:rsid w:val="00CE506E"/>
    <w:rsid w:val="00CE53B4"/>
    <w:rsid w:val="00CE57F2"/>
    <w:rsid w:val="00CF0D3B"/>
    <w:rsid w:val="00CF1CD2"/>
    <w:rsid w:val="00CF2B53"/>
    <w:rsid w:val="00CF63FE"/>
    <w:rsid w:val="00D009A1"/>
    <w:rsid w:val="00D02F29"/>
    <w:rsid w:val="00D038A4"/>
    <w:rsid w:val="00D0409F"/>
    <w:rsid w:val="00D0488B"/>
    <w:rsid w:val="00D049D2"/>
    <w:rsid w:val="00D04BE8"/>
    <w:rsid w:val="00D050C1"/>
    <w:rsid w:val="00D132E0"/>
    <w:rsid w:val="00D149C2"/>
    <w:rsid w:val="00D150F8"/>
    <w:rsid w:val="00D15E32"/>
    <w:rsid w:val="00D177CD"/>
    <w:rsid w:val="00D20796"/>
    <w:rsid w:val="00D21E11"/>
    <w:rsid w:val="00D223AD"/>
    <w:rsid w:val="00D22557"/>
    <w:rsid w:val="00D23428"/>
    <w:rsid w:val="00D252F4"/>
    <w:rsid w:val="00D30AEA"/>
    <w:rsid w:val="00D33F26"/>
    <w:rsid w:val="00D37D3C"/>
    <w:rsid w:val="00D37FAD"/>
    <w:rsid w:val="00D40C97"/>
    <w:rsid w:val="00D4122E"/>
    <w:rsid w:val="00D41681"/>
    <w:rsid w:val="00D41B7D"/>
    <w:rsid w:val="00D41C17"/>
    <w:rsid w:val="00D4253B"/>
    <w:rsid w:val="00D4347E"/>
    <w:rsid w:val="00D43C2F"/>
    <w:rsid w:val="00D4496E"/>
    <w:rsid w:val="00D44ED6"/>
    <w:rsid w:val="00D46C4B"/>
    <w:rsid w:val="00D47816"/>
    <w:rsid w:val="00D47F3D"/>
    <w:rsid w:val="00D50BEC"/>
    <w:rsid w:val="00D50CF3"/>
    <w:rsid w:val="00D50D9B"/>
    <w:rsid w:val="00D54053"/>
    <w:rsid w:val="00D544AD"/>
    <w:rsid w:val="00D5484A"/>
    <w:rsid w:val="00D55D78"/>
    <w:rsid w:val="00D6020B"/>
    <w:rsid w:val="00D60868"/>
    <w:rsid w:val="00D616A3"/>
    <w:rsid w:val="00D6178F"/>
    <w:rsid w:val="00D62010"/>
    <w:rsid w:val="00D623AC"/>
    <w:rsid w:val="00D62886"/>
    <w:rsid w:val="00D6369B"/>
    <w:rsid w:val="00D65ACA"/>
    <w:rsid w:val="00D65B3F"/>
    <w:rsid w:val="00D66D78"/>
    <w:rsid w:val="00D70D3B"/>
    <w:rsid w:val="00D70E43"/>
    <w:rsid w:val="00D72761"/>
    <w:rsid w:val="00D7288E"/>
    <w:rsid w:val="00D73978"/>
    <w:rsid w:val="00D76099"/>
    <w:rsid w:val="00D76655"/>
    <w:rsid w:val="00D7787C"/>
    <w:rsid w:val="00D80562"/>
    <w:rsid w:val="00D912E3"/>
    <w:rsid w:val="00D923DA"/>
    <w:rsid w:val="00D92A2B"/>
    <w:rsid w:val="00D92AE9"/>
    <w:rsid w:val="00D95C2B"/>
    <w:rsid w:val="00D95ED7"/>
    <w:rsid w:val="00D964E5"/>
    <w:rsid w:val="00D97227"/>
    <w:rsid w:val="00D97AC2"/>
    <w:rsid w:val="00D97E3C"/>
    <w:rsid w:val="00DA0181"/>
    <w:rsid w:val="00DA15D8"/>
    <w:rsid w:val="00DA26BE"/>
    <w:rsid w:val="00DA41D5"/>
    <w:rsid w:val="00DA4624"/>
    <w:rsid w:val="00DA5AC9"/>
    <w:rsid w:val="00DA5DF9"/>
    <w:rsid w:val="00DA66B8"/>
    <w:rsid w:val="00DA7332"/>
    <w:rsid w:val="00DA77BF"/>
    <w:rsid w:val="00DA7941"/>
    <w:rsid w:val="00DB2E59"/>
    <w:rsid w:val="00DB3971"/>
    <w:rsid w:val="00DB45E4"/>
    <w:rsid w:val="00DB5ADD"/>
    <w:rsid w:val="00DB60F6"/>
    <w:rsid w:val="00DB6385"/>
    <w:rsid w:val="00DB668A"/>
    <w:rsid w:val="00DC020E"/>
    <w:rsid w:val="00DC1A56"/>
    <w:rsid w:val="00DC2CA1"/>
    <w:rsid w:val="00DC3308"/>
    <w:rsid w:val="00DC3B38"/>
    <w:rsid w:val="00DC3B4F"/>
    <w:rsid w:val="00DC3FCE"/>
    <w:rsid w:val="00DC54EC"/>
    <w:rsid w:val="00DC5B60"/>
    <w:rsid w:val="00DC7891"/>
    <w:rsid w:val="00DC7AEE"/>
    <w:rsid w:val="00DD3AAB"/>
    <w:rsid w:val="00DD6376"/>
    <w:rsid w:val="00DD64A1"/>
    <w:rsid w:val="00DD6ECB"/>
    <w:rsid w:val="00DD74A7"/>
    <w:rsid w:val="00DE1AA3"/>
    <w:rsid w:val="00DE2F2E"/>
    <w:rsid w:val="00DE3517"/>
    <w:rsid w:val="00DE4DC9"/>
    <w:rsid w:val="00DE4E86"/>
    <w:rsid w:val="00DE6F9E"/>
    <w:rsid w:val="00DF05DB"/>
    <w:rsid w:val="00DF0D94"/>
    <w:rsid w:val="00DF0ED4"/>
    <w:rsid w:val="00DF2523"/>
    <w:rsid w:val="00DF2722"/>
    <w:rsid w:val="00DF27EC"/>
    <w:rsid w:val="00DF2DF0"/>
    <w:rsid w:val="00DF37A9"/>
    <w:rsid w:val="00DF443B"/>
    <w:rsid w:val="00DF4B6F"/>
    <w:rsid w:val="00DF4C0F"/>
    <w:rsid w:val="00DF6018"/>
    <w:rsid w:val="00DF6BD4"/>
    <w:rsid w:val="00DF7148"/>
    <w:rsid w:val="00DF71FD"/>
    <w:rsid w:val="00DF7C40"/>
    <w:rsid w:val="00E00F93"/>
    <w:rsid w:val="00E0155C"/>
    <w:rsid w:val="00E01ADD"/>
    <w:rsid w:val="00E02B4B"/>
    <w:rsid w:val="00E037C5"/>
    <w:rsid w:val="00E04142"/>
    <w:rsid w:val="00E0521C"/>
    <w:rsid w:val="00E06AB7"/>
    <w:rsid w:val="00E06B56"/>
    <w:rsid w:val="00E07316"/>
    <w:rsid w:val="00E078A3"/>
    <w:rsid w:val="00E07A9C"/>
    <w:rsid w:val="00E1126E"/>
    <w:rsid w:val="00E12363"/>
    <w:rsid w:val="00E132D3"/>
    <w:rsid w:val="00E134F9"/>
    <w:rsid w:val="00E1437F"/>
    <w:rsid w:val="00E15E75"/>
    <w:rsid w:val="00E16497"/>
    <w:rsid w:val="00E201E4"/>
    <w:rsid w:val="00E20B0E"/>
    <w:rsid w:val="00E20CE9"/>
    <w:rsid w:val="00E22163"/>
    <w:rsid w:val="00E222F3"/>
    <w:rsid w:val="00E22B2C"/>
    <w:rsid w:val="00E23552"/>
    <w:rsid w:val="00E23C11"/>
    <w:rsid w:val="00E24521"/>
    <w:rsid w:val="00E2492E"/>
    <w:rsid w:val="00E249DD"/>
    <w:rsid w:val="00E24A56"/>
    <w:rsid w:val="00E24E43"/>
    <w:rsid w:val="00E27652"/>
    <w:rsid w:val="00E27E82"/>
    <w:rsid w:val="00E27F7B"/>
    <w:rsid w:val="00E30D29"/>
    <w:rsid w:val="00E31597"/>
    <w:rsid w:val="00E34A97"/>
    <w:rsid w:val="00E360C2"/>
    <w:rsid w:val="00E3610E"/>
    <w:rsid w:val="00E36788"/>
    <w:rsid w:val="00E36A56"/>
    <w:rsid w:val="00E37B2C"/>
    <w:rsid w:val="00E404CB"/>
    <w:rsid w:val="00E40BE0"/>
    <w:rsid w:val="00E410BE"/>
    <w:rsid w:val="00E43382"/>
    <w:rsid w:val="00E44A1E"/>
    <w:rsid w:val="00E451E0"/>
    <w:rsid w:val="00E45B64"/>
    <w:rsid w:val="00E46A72"/>
    <w:rsid w:val="00E46EB3"/>
    <w:rsid w:val="00E53792"/>
    <w:rsid w:val="00E537DF"/>
    <w:rsid w:val="00E53982"/>
    <w:rsid w:val="00E53A6D"/>
    <w:rsid w:val="00E5438D"/>
    <w:rsid w:val="00E5485A"/>
    <w:rsid w:val="00E54C22"/>
    <w:rsid w:val="00E55FA4"/>
    <w:rsid w:val="00E56E64"/>
    <w:rsid w:val="00E570D5"/>
    <w:rsid w:val="00E57BD7"/>
    <w:rsid w:val="00E57C9D"/>
    <w:rsid w:val="00E57DD0"/>
    <w:rsid w:val="00E6305C"/>
    <w:rsid w:val="00E633FE"/>
    <w:rsid w:val="00E647A1"/>
    <w:rsid w:val="00E65861"/>
    <w:rsid w:val="00E6612D"/>
    <w:rsid w:val="00E700A7"/>
    <w:rsid w:val="00E702B4"/>
    <w:rsid w:val="00E704A0"/>
    <w:rsid w:val="00E7332D"/>
    <w:rsid w:val="00E7386C"/>
    <w:rsid w:val="00E74A6D"/>
    <w:rsid w:val="00E74EB2"/>
    <w:rsid w:val="00E75984"/>
    <w:rsid w:val="00E814AA"/>
    <w:rsid w:val="00E81D44"/>
    <w:rsid w:val="00E8337B"/>
    <w:rsid w:val="00E839C9"/>
    <w:rsid w:val="00E86D30"/>
    <w:rsid w:val="00E905D5"/>
    <w:rsid w:val="00E92B0A"/>
    <w:rsid w:val="00E9356D"/>
    <w:rsid w:val="00E93C93"/>
    <w:rsid w:val="00E93DEB"/>
    <w:rsid w:val="00E9431F"/>
    <w:rsid w:val="00E948D7"/>
    <w:rsid w:val="00E97487"/>
    <w:rsid w:val="00E97C06"/>
    <w:rsid w:val="00E97FE1"/>
    <w:rsid w:val="00EA13B1"/>
    <w:rsid w:val="00EA1908"/>
    <w:rsid w:val="00EA3327"/>
    <w:rsid w:val="00EA3804"/>
    <w:rsid w:val="00EA47E6"/>
    <w:rsid w:val="00EA62A4"/>
    <w:rsid w:val="00EA74D5"/>
    <w:rsid w:val="00EB167A"/>
    <w:rsid w:val="00EB298B"/>
    <w:rsid w:val="00EB3645"/>
    <w:rsid w:val="00EB364C"/>
    <w:rsid w:val="00EB537C"/>
    <w:rsid w:val="00EB6577"/>
    <w:rsid w:val="00EC1A48"/>
    <w:rsid w:val="00EC6004"/>
    <w:rsid w:val="00EC7212"/>
    <w:rsid w:val="00EC7597"/>
    <w:rsid w:val="00ED0646"/>
    <w:rsid w:val="00ED087C"/>
    <w:rsid w:val="00ED0B0A"/>
    <w:rsid w:val="00ED1257"/>
    <w:rsid w:val="00ED127F"/>
    <w:rsid w:val="00ED2456"/>
    <w:rsid w:val="00ED300F"/>
    <w:rsid w:val="00ED3392"/>
    <w:rsid w:val="00ED3A9C"/>
    <w:rsid w:val="00ED5459"/>
    <w:rsid w:val="00ED6BA0"/>
    <w:rsid w:val="00EE0AA3"/>
    <w:rsid w:val="00EE0C40"/>
    <w:rsid w:val="00EE155E"/>
    <w:rsid w:val="00EE3101"/>
    <w:rsid w:val="00EE3727"/>
    <w:rsid w:val="00EE4011"/>
    <w:rsid w:val="00EE5205"/>
    <w:rsid w:val="00EE5FC7"/>
    <w:rsid w:val="00EE6B18"/>
    <w:rsid w:val="00EE75CA"/>
    <w:rsid w:val="00EE7EE3"/>
    <w:rsid w:val="00EF0DAB"/>
    <w:rsid w:val="00EF239D"/>
    <w:rsid w:val="00EF29DF"/>
    <w:rsid w:val="00EF30CB"/>
    <w:rsid w:val="00EF3614"/>
    <w:rsid w:val="00EF3639"/>
    <w:rsid w:val="00EF3B6D"/>
    <w:rsid w:val="00EF3EAE"/>
    <w:rsid w:val="00EF41B3"/>
    <w:rsid w:val="00EF55A3"/>
    <w:rsid w:val="00EF5E60"/>
    <w:rsid w:val="00EF63BC"/>
    <w:rsid w:val="00EF728F"/>
    <w:rsid w:val="00EF7928"/>
    <w:rsid w:val="00F0355E"/>
    <w:rsid w:val="00F044C2"/>
    <w:rsid w:val="00F04A43"/>
    <w:rsid w:val="00F05594"/>
    <w:rsid w:val="00F060F2"/>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595A"/>
    <w:rsid w:val="00F26542"/>
    <w:rsid w:val="00F268DE"/>
    <w:rsid w:val="00F27874"/>
    <w:rsid w:val="00F27AF8"/>
    <w:rsid w:val="00F3014D"/>
    <w:rsid w:val="00F304E0"/>
    <w:rsid w:val="00F31020"/>
    <w:rsid w:val="00F35A84"/>
    <w:rsid w:val="00F364E5"/>
    <w:rsid w:val="00F37D80"/>
    <w:rsid w:val="00F40199"/>
    <w:rsid w:val="00F4340B"/>
    <w:rsid w:val="00F44520"/>
    <w:rsid w:val="00F45174"/>
    <w:rsid w:val="00F45A67"/>
    <w:rsid w:val="00F462AE"/>
    <w:rsid w:val="00F47008"/>
    <w:rsid w:val="00F47246"/>
    <w:rsid w:val="00F474B6"/>
    <w:rsid w:val="00F51595"/>
    <w:rsid w:val="00F51B59"/>
    <w:rsid w:val="00F52140"/>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4ECD"/>
    <w:rsid w:val="00F660EA"/>
    <w:rsid w:val="00F663C6"/>
    <w:rsid w:val="00F6658D"/>
    <w:rsid w:val="00F70090"/>
    <w:rsid w:val="00F703F2"/>
    <w:rsid w:val="00F71132"/>
    <w:rsid w:val="00F7142A"/>
    <w:rsid w:val="00F71CE3"/>
    <w:rsid w:val="00F72C24"/>
    <w:rsid w:val="00F742F4"/>
    <w:rsid w:val="00F751ED"/>
    <w:rsid w:val="00F761EA"/>
    <w:rsid w:val="00F7775C"/>
    <w:rsid w:val="00F77A74"/>
    <w:rsid w:val="00F804C9"/>
    <w:rsid w:val="00F80A0E"/>
    <w:rsid w:val="00F80ED5"/>
    <w:rsid w:val="00F817DC"/>
    <w:rsid w:val="00F81F85"/>
    <w:rsid w:val="00F845C8"/>
    <w:rsid w:val="00F848BE"/>
    <w:rsid w:val="00F848F7"/>
    <w:rsid w:val="00F84B7A"/>
    <w:rsid w:val="00F856FC"/>
    <w:rsid w:val="00F90309"/>
    <w:rsid w:val="00F9169E"/>
    <w:rsid w:val="00F9178C"/>
    <w:rsid w:val="00F932BE"/>
    <w:rsid w:val="00F94A1D"/>
    <w:rsid w:val="00F95827"/>
    <w:rsid w:val="00F95FDE"/>
    <w:rsid w:val="00F96C7A"/>
    <w:rsid w:val="00F971F4"/>
    <w:rsid w:val="00FA0A06"/>
    <w:rsid w:val="00FA11DD"/>
    <w:rsid w:val="00FA1B1E"/>
    <w:rsid w:val="00FA1F0B"/>
    <w:rsid w:val="00FA23D9"/>
    <w:rsid w:val="00FA370D"/>
    <w:rsid w:val="00FA3E9C"/>
    <w:rsid w:val="00FA3FBE"/>
    <w:rsid w:val="00FA42EB"/>
    <w:rsid w:val="00FA4F1A"/>
    <w:rsid w:val="00FA5478"/>
    <w:rsid w:val="00FA580D"/>
    <w:rsid w:val="00FA588D"/>
    <w:rsid w:val="00FA5F10"/>
    <w:rsid w:val="00FA610E"/>
    <w:rsid w:val="00FA7D72"/>
    <w:rsid w:val="00FB1020"/>
    <w:rsid w:val="00FB381B"/>
    <w:rsid w:val="00FB49E8"/>
    <w:rsid w:val="00FB73C2"/>
    <w:rsid w:val="00FB7DD3"/>
    <w:rsid w:val="00FC01A1"/>
    <w:rsid w:val="00FC21CB"/>
    <w:rsid w:val="00FC23A8"/>
    <w:rsid w:val="00FC28B1"/>
    <w:rsid w:val="00FC2BA3"/>
    <w:rsid w:val="00FC4F7C"/>
    <w:rsid w:val="00FC665C"/>
    <w:rsid w:val="00FD0C9C"/>
    <w:rsid w:val="00FD1565"/>
    <w:rsid w:val="00FD1AF4"/>
    <w:rsid w:val="00FD1EB3"/>
    <w:rsid w:val="00FD4560"/>
    <w:rsid w:val="00FD4E7D"/>
    <w:rsid w:val="00FD5559"/>
    <w:rsid w:val="00FD56AA"/>
    <w:rsid w:val="00FD58D4"/>
    <w:rsid w:val="00FD5EBD"/>
    <w:rsid w:val="00FD6664"/>
    <w:rsid w:val="00FE126E"/>
    <w:rsid w:val="00FE2463"/>
    <w:rsid w:val="00FE4E1F"/>
    <w:rsid w:val="00FE4FC1"/>
    <w:rsid w:val="00FE72DC"/>
    <w:rsid w:val="00FE7F18"/>
    <w:rsid w:val="00FF0BF2"/>
    <w:rsid w:val="00FF12FF"/>
    <w:rsid w:val="00FF134A"/>
    <w:rsid w:val="00FF242F"/>
    <w:rsid w:val="00FF2D56"/>
    <w:rsid w:val="00FF3384"/>
    <w:rsid w:val="00FF3ACB"/>
    <w:rsid w:val="00FF410A"/>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4F2FC9A"/>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61F7F"/>
    <w:rPr>
      <w:sz w:val="24"/>
      <w:szCs w:val="24"/>
    </w:rPr>
  </w:style>
  <w:style w:type="paragraph" w:styleId="Naslov1">
    <w:name w:val="heading 1"/>
    <w:aliases w:val="NASLOV"/>
    <w:basedOn w:val="Navaden"/>
    <w:next w:val="Navaden"/>
    <w:link w:val="Naslov1Znak"/>
    <w:autoRedefine/>
    <w:qFormat/>
    <w:rsid w:val="000B0DD5"/>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9"/>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4"/>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4"/>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4"/>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4"/>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4"/>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4"/>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4"/>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p.si" TargetMode="External"/><Relationship Id="rId13" Type="http://schemas.openxmlformats.org/officeDocument/2006/relationships/hyperlink" Target="https://ejn.gov.si" TargetMode="Externa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djn.mju.gov.si/sistem-javnega-narocanja/pravno-varstvo"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2.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hyperlink" Target="https://ejn.gov.si" TargetMode="Externa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yperlink" Target="http://www.nap.si" TargetMode="External"/><Relationship Id="rId27" Type="http://schemas.openxmlformats.org/officeDocument/2006/relationships/footer" Target="foot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B3DF8-E45D-4EEA-8197-CCD708BE9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53</Pages>
  <Words>16423</Words>
  <Characters>102737</Characters>
  <Application>Microsoft Office Word</Application>
  <DocSecurity>0</DocSecurity>
  <Lines>856</Lines>
  <Paragraphs>237</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118923</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7</cp:revision>
  <cp:lastPrinted>2023-11-22T08:31:00Z</cp:lastPrinted>
  <dcterms:created xsi:type="dcterms:W3CDTF">2024-03-21T07:37:00Z</dcterms:created>
  <dcterms:modified xsi:type="dcterms:W3CDTF">2024-05-03T05:57:00Z</dcterms:modified>
</cp:coreProperties>
</file>